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AED" w:rsidRDefault="00395AED" w:rsidP="00395AED">
      <w:pPr>
        <w:kinsoku w:val="0"/>
        <w:jc w:val="center"/>
        <w:rPr>
          <w:rFonts w:eastAsia="新細明體" w:hint="eastAsia"/>
        </w:rPr>
      </w:pPr>
      <w:r>
        <w:rPr>
          <w:noProof/>
        </w:rPr>
        <w:drawing>
          <wp:inline distT="0" distB="0" distL="0" distR="0">
            <wp:extent cx="1046480" cy="1195705"/>
            <wp:effectExtent l="19050" t="0" r="1270" b="0"/>
            <wp:docPr id="2" name="圖片 1" descr="1621a50a-926c-46df-96ff-9e93e4e30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621a50a-926c-46df-96ff-9e93e4e30940"/>
                    <pic:cNvPicPr>
                      <a:picLocks noChangeAspect="1" noChangeArrowheads="1"/>
                    </pic:cNvPicPr>
                  </pic:nvPicPr>
                  <pic:blipFill>
                    <a:blip r:embed="rId7" cstate="print"/>
                    <a:srcRect/>
                    <a:stretch>
                      <a:fillRect/>
                    </a:stretch>
                  </pic:blipFill>
                  <pic:spPr bwMode="auto">
                    <a:xfrm>
                      <a:off x="0" y="0"/>
                      <a:ext cx="1046480" cy="1195705"/>
                    </a:xfrm>
                    <a:prstGeom prst="rect">
                      <a:avLst/>
                    </a:prstGeom>
                    <a:noFill/>
                    <a:ln w="9525">
                      <a:noFill/>
                      <a:miter lim="800000"/>
                      <a:headEnd/>
                      <a:tailEnd/>
                    </a:ln>
                  </pic:spPr>
                </pic:pic>
              </a:graphicData>
            </a:graphic>
          </wp:inline>
        </w:drawing>
      </w:r>
    </w:p>
    <w:p w:rsidR="00395AED" w:rsidRPr="00917AB0" w:rsidRDefault="00395AED" w:rsidP="00395AED">
      <w:pPr>
        <w:kinsoku w:val="0"/>
        <w:jc w:val="center"/>
        <w:rPr>
          <w:rFonts w:ascii="Century Gothic" w:eastAsia="新細明體" w:hAnsi="Century Gothic" w:hint="eastAsia"/>
          <w:noProof/>
          <w:sz w:val="80"/>
          <w:szCs w:val="80"/>
        </w:rPr>
      </w:pPr>
    </w:p>
    <w:p w:rsidR="00395AED" w:rsidRPr="008B4F31" w:rsidRDefault="00395AED" w:rsidP="00395AED">
      <w:pPr>
        <w:adjustRightInd w:val="0"/>
        <w:spacing w:line="0" w:lineRule="atLeast"/>
        <w:ind w:rightChars="-59" w:right="-142"/>
        <w:jc w:val="center"/>
        <w:rPr>
          <w:rFonts w:ascii="標楷體" w:eastAsia="標楷體" w:hAnsi="標楷體" w:cs="Arial" w:hint="eastAsia"/>
          <w:b/>
          <w:sz w:val="64"/>
          <w:szCs w:val="64"/>
        </w:rPr>
      </w:pPr>
      <w:r w:rsidRPr="008B4F31">
        <w:rPr>
          <w:rFonts w:ascii="標楷體" w:eastAsia="標楷體" w:hAnsi="標楷體" w:cs="Arial" w:hint="eastAsia"/>
          <w:b/>
          <w:sz w:val="64"/>
          <w:szCs w:val="64"/>
        </w:rPr>
        <w:t>花蓮縣</w:t>
      </w:r>
      <w:proofErr w:type="gramStart"/>
      <w:r w:rsidRPr="008B4F31">
        <w:rPr>
          <w:rFonts w:ascii="標楷體" w:eastAsia="標楷體" w:hAnsi="標楷體" w:cs="Arial"/>
          <w:b/>
          <w:sz w:val="64"/>
          <w:szCs w:val="64"/>
        </w:rPr>
        <w:t>10</w:t>
      </w:r>
      <w:r w:rsidRPr="008B4F31">
        <w:rPr>
          <w:rFonts w:ascii="標楷體" w:eastAsia="標楷體" w:hAnsi="標楷體" w:cs="Arial" w:hint="eastAsia"/>
          <w:b/>
          <w:sz w:val="64"/>
          <w:szCs w:val="64"/>
        </w:rPr>
        <w:t>4</w:t>
      </w:r>
      <w:proofErr w:type="gramEnd"/>
      <w:r w:rsidRPr="008B4F31">
        <w:rPr>
          <w:rFonts w:ascii="標楷體" w:eastAsia="標楷體" w:hAnsi="標楷體" w:cs="Arial" w:hint="eastAsia"/>
          <w:b/>
          <w:sz w:val="64"/>
          <w:szCs w:val="64"/>
        </w:rPr>
        <w:t>年度</w:t>
      </w:r>
    </w:p>
    <w:p w:rsidR="00395AED" w:rsidRPr="008B4F31" w:rsidRDefault="00395AED" w:rsidP="00395AED">
      <w:pPr>
        <w:adjustRightInd w:val="0"/>
        <w:spacing w:line="0" w:lineRule="atLeast"/>
        <w:ind w:rightChars="-59" w:right="-142"/>
        <w:jc w:val="center"/>
        <w:rPr>
          <w:rFonts w:ascii="標楷體" w:eastAsia="標楷體" w:hAnsi="標楷體" w:cs="Arial"/>
          <w:b/>
          <w:sz w:val="64"/>
          <w:szCs w:val="64"/>
        </w:rPr>
      </w:pPr>
      <w:r w:rsidRPr="008B4F31">
        <w:rPr>
          <w:rFonts w:ascii="標楷體" w:eastAsia="標楷體" w:hAnsi="標楷體" w:cs="Arial" w:hint="eastAsia"/>
          <w:b/>
          <w:sz w:val="64"/>
          <w:szCs w:val="64"/>
        </w:rPr>
        <w:t>辦理十二年國民基本教育</w:t>
      </w:r>
    </w:p>
    <w:p w:rsidR="00395AED" w:rsidRPr="008B4F31" w:rsidRDefault="00395AED" w:rsidP="00395AED">
      <w:pPr>
        <w:adjustRightInd w:val="0"/>
        <w:spacing w:line="0" w:lineRule="atLeast"/>
        <w:ind w:rightChars="-59" w:right="-142"/>
        <w:jc w:val="center"/>
        <w:rPr>
          <w:rFonts w:ascii="標楷體" w:eastAsia="標楷體" w:hAnsi="標楷體" w:cs="Arial"/>
          <w:b/>
          <w:sz w:val="64"/>
          <w:szCs w:val="64"/>
        </w:rPr>
      </w:pPr>
      <w:r w:rsidRPr="008B4F31">
        <w:rPr>
          <w:rFonts w:ascii="標楷體" w:eastAsia="標楷體" w:hAnsi="標楷體" w:cs="Arial" w:hint="eastAsia"/>
          <w:b/>
          <w:sz w:val="64"/>
          <w:szCs w:val="64"/>
        </w:rPr>
        <w:t>精進國中小教學品質</w:t>
      </w:r>
    </w:p>
    <w:p w:rsidR="00395AED" w:rsidRPr="008B4F31" w:rsidRDefault="00395AED" w:rsidP="00395AED">
      <w:pPr>
        <w:spacing w:line="0" w:lineRule="atLeast"/>
        <w:jc w:val="center"/>
        <w:rPr>
          <w:rFonts w:ascii="標楷體" w:eastAsia="標楷體" w:hAnsi="標楷體" w:hint="eastAsia"/>
          <w:b/>
          <w:sz w:val="60"/>
          <w:szCs w:val="60"/>
        </w:rPr>
      </w:pPr>
      <w:r w:rsidRPr="008B4F31">
        <w:rPr>
          <w:rFonts w:ascii="標楷體" w:eastAsia="標楷體" w:hAnsi="標楷體" w:hint="eastAsia"/>
          <w:b/>
          <w:sz w:val="60"/>
          <w:szCs w:val="60"/>
        </w:rPr>
        <w:t>國民教育輔導團</w:t>
      </w:r>
    </w:p>
    <w:p w:rsidR="00395AED" w:rsidRPr="008B4F31" w:rsidRDefault="00395AED" w:rsidP="00395AED">
      <w:pPr>
        <w:spacing w:line="0" w:lineRule="atLeast"/>
        <w:jc w:val="center"/>
        <w:rPr>
          <w:rFonts w:ascii="標楷體" w:eastAsia="標楷體" w:hAnsi="標楷體" w:hint="eastAsia"/>
          <w:b/>
          <w:sz w:val="60"/>
          <w:szCs w:val="60"/>
        </w:rPr>
      </w:pPr>
      <w:r>
        <w:rPr>
          <w:rFonts w:ascii="標楷體" w:eastAsia="標楷體" w:hAnsi="標楷體" w:hint="eastAsia"/>
          <w:b/>
          <w:sz w:val="60"/>
          <w:szCs w:val="60"/>
        </w:rPr>
        <w:t>健康與體育</w:t>
      </w:r>
      <w:r w:rsidRPr="008B4F31">
        <w:rPr>
          <w:rFonts w:ascii="標楷體" w:eastAsia="標楷體" w:hAnsi="標楷體" w:hint="eastAsia"/>
          <w:b/>
          <w:sz w:val="60"/>
          <w:szCs w:val="60"/>
        </w:rPr>
        <w:t>學習領域輔導小組</w:t>
      </w:r>
    </w:p>
    <w:p w:rsidR="00395AED" w:rsidRPr="008B4F31" w:rsidRDefault="00395AED" w:rsidP="00395AED">
      <w:pPr>
        <w:spacing w:line="0" w:lineRule="atLeast"/>
        <w:jc w:val="center"/>
        <w:rPr>
          <w:rFonts w:ascii="標楷體" w:eastAsia="標楷體" w:hAnsi="標楷體" w:hint="eastAsia"/>
          <w:b/>
          <w:sz w:val="64"/>
          <w:szCs w:val="64"/>
        </w:rPr>
      </w:pPr>
      <w:r w:rsidRPr="008B4F31">
        <w:rPr>
          <w:rFonts w:ascii="標楷體" w:eastAsia="標楷體" w:hAnsi="標楷體" w:hint="eastAsia"/>
          <w:b/>
          <w:sz w:val="64"/>
          <w:szCs w:val="64"/>
        </w:rPr>
        <w:t>實施計畫</w:t>
      </w:r>
    </w:p>
    <w:p w:rsidR="00395AED" w:rsidRDefault="00395AED" w:rsidP="00395AED">
      <w:pPr>
        <w:kinsoku w:val="0"/>
        <w:rPr>
          <w:rFonts w:ascii="Century Gothic" w:eastAsia="標楷體" w:hAnsi="標楷體" w:hint="eastAsia"/>
          <w:sz w:val="56"/>
          <w:szCs w:val="72"/>
        </w:rPr>
      </w:pPr>
    </w:p>
    <w:p w:rsidR="00395AED" w:rsidRDefault="00395AED" w:rsidP="00395AED">
      <w:pPr>
        <w:kinsoku w:val="0"/>
        <w:rPr>
          <w:rFonts w:ascii="Century Gothic" w:eastAsia="標楷體" w:hAnsi="標楷體" w:hint="eastAsia"/>
          <w:sz w:val="56"/>
          <w:szCs w:val="72"/>
        </w:rPr>
      </w:pPr>
    </w:p>
    <w:p w:rsidR="00395AED" w:rsidRPr="008B4F31" w:rsidRDefault="00395AED" w:rsidP="00395AED">
      <w:pPr>
        <w:kinsoku w:val="0"/>
        <w:rPr>
          <w:rFonts w:ascii="Century Gothic" w:eastAsia="標楷體" w:hAnsi="標楷體"/>
          <w:sz w:val="56"/>
          <w:szCs w:val="72"/>
        </w:rPr>
      </w:pPr>
    </w:p>
    <w:p w:rsidR="00395AED" w:rsidRPr="008B4F31" w:rsidRDefault="00395AED" w:rsidP="00395AED">
      <w:pPr>
        <w:kinsoku w:val="0"/>
        <w:jc w:val="center"/>
        <w:rPr>
          <w:rFonts w:ascii="Century Gothic" w:eastAsia="標楷體" w:hAnsi="標楷體" w:hint="eastAsia"/>
          <w:sz w:val="56"/>
          <w:szCs w:val="72"/>
        </w:rPr>
      </w:pPr>
    </w:p>
    <w:p w:rsidR="00395AED" w:rsidRPr="008B4F31" w:rsidRDefault="00395AED" w:rsidP="00395AED">
      <w:pPr>
        <w:kinsoku w:val="0"/>
        <w:jc w:val="center"/>
        <w:rPr>
          <w:rFonts w:ascii="Century Gothic" w:eastAsia="標楷體" w:hAnsi="Century Gothic"/>
          <w:sz w:val="56"/>
          <w:szCs w:val="72"/>
        </w:rPr>
      </w:pPr>
      <w:r w:rsidRPr="008B4F31">
        <w:rPr>
          <w:rFonts w:ascii="Century Gothic" w:eastAsia="標楷體" w:hAnsi="標楷體" w:hint="eastAsia"/>
          <w:sz w:val="56"/>
          <w:szCs w:val="72"/>
        </w:rPr>
        <w:t>花蓮縣政府教育處</w:t>
      </w:r>
    </w:p>
    <w:p w:rsidR="00395AED" w:rsidRDefault="00395AED" w:rsidP="00395AED">
      <w:pPr>
        <w:spacing w:line="540" w:lineRule="exact"/>
        <w:jc w:val="center"/>
        <w:rPr>
          <w:rFonts w:ascii="標楷體" w:eastAsia="標楷體" w:hAnsi="標楷體" w:hint="eastAsia"/>
          <w:sz w:val="56"/>
        </w:rPr>
      </w:pPr>
      <w:r w:rsidRPr="008B4F31">
        <w:rPr>
          <w:rFonts w:ascii="標楷體" w:eastAsia="標楷體" w:hAnsi="標楷體" w:hint="eastAsia"/>
          <w:sz w:val="56"/>
        </w:rPr>
        <w:t>中華民國</w:t>
      </w:r>
      <w:r w:rsidRPr="008B4F31">
        <w:rPr>
          <w:rFonts w:ascii="標楷體" w:eastAsia="標楷體" w:hAnsi="標楷體"/>
          <w:sz w:val="56"/>
        </w:rPr>
        <w:t>10</w:t>
      </w:r>
      <w:r>
        <w:rPr>
          <w:rFonts w:ascii="標楷體" w:eastAsia="標楷體" w:hAnsi="標楷體" w:hint="eastAsia"/>
          <w:sz w:val="56"/>
        </w:rPr>
        <w:t>4</w:t>
      </w:r>
      <w:r w:rsidRPr="008B4F31">
        <w:rPr>
          <w:rFonts w:ascii="標楷體" w:eastAsia="標楷體" w:hAnsi="標楷體" w:hint="eastAsia"/>
          <w:sz w:val="56"/>
        </w:rPr>
        <w:t>年</w:t>
      </w:r>
      <w:r w:rsidRPr="008B4F31">
        <w:rPr>
          <w:rFonts w:ascii="標楷體" w:eastAsia="標楷體" w:hAnsi="標楷體"/>
          <w:sz w:val="56"/>
        </w:rPr>
        <w:t>1</w:t>
      </w:r>
      <w:r w:rsidRPr="008B4F31">
        <w:rPr>
          <w:rFonts w:ascii="標楷體" w:eastAsia="標楷體" w:hAnsi="標楷體" w:hint="eastAsia"/>
          <w:sz w:val="56"/>
        </w:rPr>
        <w:t>月</w:t>
      </w:r>
    </w:p>
    <w:p w:rsidR="00395AED" w:rsidRPr="008B4F31" w:rsidRDefault="00395AED" w:rsidP="00395AED">
      <w:pPr>
        <w:adjustRightInd w:val="0"/>
        <w:spacing w:line="400" w:lineRule="exact"/>
        <w:ind w:rightChars="-59" w:right="-142" w:firstLineChars="198" w:firstLine="476"/>
        <w:rPr>
          <w:rStyle w:val="af6"/>
          <w:rFonts w:ascii="標楷體" w:eastAsia="標楷體" w:hAnsi="標楷體"/>
          <w:b/>
          <w:noProof/>
          <w:color w:val="000000"/>
          <w:shd w:val="pct15" w:color="auto" w:fill="FFFFFF"/>
        </w:rPr>
        <w:sectPr w:rsidR="00395AED" w:rsidRPr="008B4F31" w:rsidSect="00395AED">
          <w:headerReference w:type="default" r:id="rId8"/>
          <w:footerReference w:type="default" r:id="rId9"/>
          <w:pgSz w:w="11906" w:h="16838"/>
          <w:pgMar w:top="1797" w:right="1440" w:bottom="1797" w:left="1440" w:header="851" w:footer="992" w:gutter="0"/>
          <w:pgNumType w:start="1"/>
          <w:cols w:space="425"/>
          <w:docGrid w:type="lines" w:linePitch="360"/>
        </w:sectPr>
      </w:pPr>
    </w:p>
    <w:p w:rsidR="00395AED" w:rsidRPr="007964F4" w:rsidRDefault="00395AED" w:rsidP="00395AED">
      <w:pPr>
        <w:snapToGrid w:val="0"/>
        <w:rPr>
          <w:rFonts w:ascii="標楷體" w:eastAsia="標楷體" w:hAnsi="標楷體"/>
          <w:b/>
          <w:sz w:val="36"/>
          <w:szCs w:val="36"/>
          <w:bdr w:val="single" w:sz="4" w:space="0" w:color="auto"/>
        </w:rPr>
      </w:pPr>
      <w:r w:rsidRPr="007964F4">
        <w:rPr>
          <w:rFonts w:ascii="標楷體" w:eastAsia="標楷體" w:hAnsi="標楷體" w:hint="eastAsia"/>
          <w:b/>
          <w:sz w:val="36"/>
          <w:szCs w:val="36"/>
          <w:bdr w:val="single" w:sz="4" w:space="0" w:color="auto"/>
        </w:rPr>
        <w:lastRenderedPageBreak/>
        <w:t xml:space="preserve"> </w:t>
      </w:r>
      <w:r>
        <w:rPr>
          <w:rFonts w:ascii="標楷體" w:eastAsia="標楷體" w:hAnsi="標楷體" w:hint="eastAsia"/>
          <w:b/>
          <w:sz w:val="36"/>
          <w:szCs w:val="36"/>
          <w:bdr w:val="single" w:sz="4" w:space="0" w:color="auto"/>
        </w:rPr>
        <w:t xml:space="preserve"> 2-7</w:t>
      </w:r>
      <w:r w:rsidRPr="007964F4">
        <w:rPr>
          <w:rFonts w:ascii="標楷體" w:eastAsia="標楷體" w:hAnsi="標楷體" w:hint="eastAsia"/>
          <w:b/>
          <w:sz w:val="36"/>
          <w:szCs w:val="36"/>
          <w:bdr w:val="single" w:sz="4" w:space="0" w:color="auto"/>
        </w:rPr>
        <w:t xml:space="preserve">  </w:t>
      </w:r>
    </w:p>
    <w:p w:rsidR="00395AED" w:rsidRPr="00917AB0" w:rsidRDefault="00395AED" w:rsidP="00395AED">
      <w:pPr>
        <w:adjustRightInd w:val="0"/>
        <w:spacing w:line="400" w:lineRule="exact"/>
        <w:ind w:rightChars="-59" w:right="-142"/>
        <w:rPr>
          <w:rFonts w:ascii="標楷體" w:eastAsia="標楷體" w:hAnsi="標楷體" w:cs="Arial" w:hint="eastAsia"/>
          <w:b/>
          <w:sz w:val="32"/>
          <w:szCs w:val="32"/>
        </w:rPr>
      </w:pPr>
    </w:p>
    <w:p w:rsidR="00395AED" w:rsidRPr="008B4F31" w:rsidRDefault="00395AED" w:rsidP="00395AED">
      <w:pPr>
        <w:adjustRightInd w:val="0"/>
        <w:spacing w:line="400" w:lineRule="exact"/>
        <w:ind w:rightChars="-59" w:right="-142"/>
        <w:jc w:val="center"/>
        <w:rPr>
          <w:rFonts w:ascii="標楷體" w:eastAsia="標楷體" w:hAnsi="標楷體" w:cs="標楷體"/>
          <w:b/>
          <w:bCs/>
          <w:sz w:val="32"/>
          <w:szCs w:val="32"/>
        </w:rPr>
      </w:pPr>
      <w:r w:rsidRPr="008B4F31">
        <w:rPr>
          <w:rFonts w:ascii="標楷體" w:eastAsia="標楷體" w:hAnsi="標楷體" w:cs="Arial" w:hint="eastAsia"/>
          <w:b/>
          <w:sz w:val="32"/>
          <w:szCs w:val="32"/>
        </w:rPr>
        <w:t>花蓮縣</w:t>
      </w:r>
      <w:proofErr w:type="gramStart"/>
      <w:r w:rsidRPr="008B4F31">
        <w:rPr>
          <w:rFonts w:ascii="標楷體" w:eastAsia="標楷體" w:hAnsi="標楷體" w:cs="Arial"/>
          <w:b/>
          <w:sz w:val="32"/>
          <w:szCs w:val="32"/>
        </w:rPr>
        <w:t>10</w:t>
      </w:r>
      <w:r w:rsidRPr="008B4F31">
        <w:rPr>
          <w:rFonts w:ascii="標楷體" w:eastAsia="標楷體" w:hAnsi="標楷體" w:cs="Arial" w:hint="eastAsia"/>
          <w:b/>
          <w:sz w:val="32"/>
          <w:szCs w:val="32"/>
        </w:rPr>
        <w:t>4</w:t>
      </w:r>
      <w:proofErr w:type="gramEnd"/>
      <w:r w:rsidRPr="008B4F31">
        <w:rPr>
          <w:rFonts w:ascii="標楷體" w:eastAsia="標楷體" w:hAnsi="標楷體" w:cs="Arial" w:hint="eastAsia"/>
          <w:b/>
          <w:sz w:val="32"/>
          <w:szCs w:val="32"/>
        </w:rPr>
        <w:t>年度辦理</w:t>
      </w:r>
      <w:r w:rsidRPr="008B4F31">
        <w:rPr>
          <w:rFonts w:ascii="標楷體" w:eastAsia="標楷體" w:hAnsi="標楷體" w:cs="新細明體" w:hint="eastAsia"/>
          <w:b/>
          <w:kern w:val="0"/>
          <w:sz w:val="32"/>
          <w:szCs w:val="32"/>
        </w:rPr>
        <w:t>十二年國民基本教育</w:t>
      </w:r>
    </w:p>
    <w:p w:rsidR="00395AED" w:rsidRPr="008B4F31" w:rsidRDefault="00395AED" w:rsidP="00395AED">
      <w:pPr>
        <w:adjustRightInd w:val="0"/>
        <w:spacing w:line="400" w:lineRule="exact"/>
        <w:ind w:rightChars="-59" w:right="-142"/>
        <w:jc w:val="center"/>
        <w:rPr>
          <w:rFonts w:ascii="標楷體" w:eastAsia="標楷體" w:hAnsi="標楷體" w:cs="新細明體"/>
          <w:b/>
          <w:kern w:val="0"/>
        </w:rPr>
      </w:pPr>
      <w:r w:rsidRPr="008B4F31">
        <w:rPr>
          <w:rFonts w:ascii="標楷體" w:eastAsia="標楷體" w:hAnsi="標楷體" w:cs="新細明體" w:hint="eastAsia"/>
          <w:b/>
          <w:kern w:val="0"/>
          <w:sz w:val="32"/>
          <w:szCs w:val="32"/>
        </w:rPr>
        <w:t>精進國中小教學品質</w:t>
      </w:r>
    </w:p>
    <w:p w:rsidR="00395AED" w:rsidRPr="008B4F31" w:rsidRDefault="00395AED" w:rsidP="00395AED">
      <w:pPr>
        <w:spacing w:line="400" w:lineRule="exact"/>
        <w:jc w:val="center"/>
        <w:rPr>
          <w:rFonts w:ascii="標楷體" w:eastAsia="標楷體" w:hAnsi="標楷體" w:hint="eastAsia"/>
          <w:b/>
          <w:sz w:val="32"/>
          <w:szCs w:val="32"/>
        </w:rPr>
      </w:pPr>
      <w:r w:rsidRPr="008B4F31">
        <w:rPr>
          <w:rFonts w:ascii="標楷體" w:eastAsia="標楷體" w:hAnsi="標楷體" w:hint="eastAsia"/>
          <w:b/>
          <w:sz w:val="32"/>
          <w:szCs w:val="32"/>
        </w:rPr>
        <w:t>國民教育輔導團</w:t>
      </w:r>
      <w:r>
        <w:rPr>
          <w:rFonts w:ascii="標楷體" w:eastAsia="標楷體" w:hAnsi="標楷體" w:hint="eastAsia"/>
          <w:b/>
          <w:sz w:val="32"/>
          <w:szCs w:val="32"/>
        </w:rPr>
        <w:t>健康與體育</w:t>
      </w:r>
      <w:r w:rsidRPr="008B4F31">
        <w:rPr>
          <w:rFonts w:ascii="標楷體" w:eastAsia="標楷體" w:hAnsi="標楷體" w:hint="eastAsia"/>
          <w:b/>
          <w:sz w:val="32"/>
          <w:szCs w:val="32"/>
        </w:rPr>
        <w:t>輔導小組</w:t>
      </w:r>
    </w:p>
    <w:p w:rsidR="00644CA3" w:rsidRPr="00644CA3" w:rsidRDefault="00395AED" w:rsidP="00395AED">
      <w:pPr>
        <w:spacing w:line="400" w:lineRule="exact"/>
        <w:jc w:val="center"/>
        <w:rPr>
          <w:rFonts w:ascii="標楷體" w:eastAsia="標楷體" w:hAnsi="標楷體" w:cs="標楷體"/>
          <w:kern w:val="1"/>
          <w:sz w:val="26"/>
          <w:szCs w:val="26"/>
        </w:rPr>
      </w:pPr>
      <w:r w:rsidRPr="008B4F31">
        <w:rPr>
          <w:rFonts w:ascii="標楷體" w:eastAsia="標楷體" w:hAnsi="標楷體" w:hint="eastAsia"/>
          <w:b/>
          <w:sz w:val="32"/>
          <w:szCs w:val="32"/>
        </w:rPr>
        <w:t>實施計畫</w:t>
      </w:r>
    </w:p>
    <w:p w:rsidR="00644CA3" w:rsidRPr="003864F6" w:rsidRDefault="00644CA3" w:rsidP="00644CA3">
      <w:pPr>
        <w:suppressAutoHyphens/>
        <w:snapToGrid w:val="0"/>
        <w:spacing w:line="240" w:lineRule="atLeast"/>
        <w:rPr>
          <w:rFonts w:ascii="標楷體" w:eastAsia="標楷體" w:hAnsi="標楷體" w:cs="標楷體"/>
          <w:kern w:val="1"/>
          <w:sz w:val="28"/>
          <w:szCs w:val="28"/>
        </w:rPr>
      </w:pPr>
      <w:r w:rsidRPr="003864F6">
        <w:rPr>
          <w:rFonts w:ascii="標楷體" w:eastAsia="標楷體" w:hAnsi="標楷體" w:cs="標楷體"/>
          <w:kern w:val="1"/>
          <w:sz w:val="28"/>
          <w:szCs w:val="28"/>
        </w:rPr>
        <w:t>壹、依據：</w:t>
      </w:r>
    </w:p>
    <w:p w:rsidR="00395AED" w:rsidRPr="00395AED" w:rsidRDefault="00395AED" w:rsidP="00395AED">
      <w:pPr>
        <w:tabs>
          <w:tab w:val="left" w:pos="1276"/>
        </w:tabs>
        <w:spacing w:line="400" w:lineRule="exact"/>
        <w:ind w:leftChars="250" w:left="1200" w:hangingChars="250" w:hanging="600"/>
        <w:rPr>
          <w:rFonts w:ascii="標楷體" w:eastAsia="標楷體" w:hAnsi="標楷體" w:cs="新細明體"/>
          <w:kern w:val="0"/>
          <w:szCs w:val="24"/>
        </w:rPr>
      </w:pPr>
      <w:r w:rsidRPr="00395AED">
        <w:rPr>
          <w:rFonts w:ascii="標楷體" w:eastAsia="標楷體" w:hAnsi="標楷體" w:cs="Arial" w:hint="eastAsia"/>
          <w:szCs w:val="24"/>
        </w:rPr>
        <w:t>一、</w:t>
      </w:r>
      <w:r w:rsidRPr="00395AED">
        <w:rPr>
          <w:rFonts w:ascii="標楷體" w:eastAsia="標楷體" w:hAnsi="標楷體" w:cs="新細明體" w:hint="eastAsia"/>
          <w:kern w:val="0"/>
          <w:szCs w:val="24"/>
        </w:rPr>
        <w:t>教育部補助辦理十二年國民基本教育精進國中小教學品質要點。</w:t>
      </w:r>
    </w:p>
    <w:p w:rsidR="00395AED" w:rsidRPr="00395AED" w:rsidRDefault="00395AED" w:rsidP="00395AED">
      <w:pPr>
        <w:tabs>
          <w:tab w:val="left" w:pos="518"/>
        </w:tabs>
        <w:spacing w:line="400" w:lineRule="exact"/>
        <w:ind w:leftChars="250" w:left="1200" w:hangingChars="250" w:hanging="600"/>
        <w:jc w:val="both"/>
        <w:rPr>
          <w:rFonts w:ascii="標楷體" w:eastAsia="標楷體" w:hAnsi="標楷體" w:cs="Arial" w:hint="eastAsia"/>
          <w:szCs w:val="24"/>
        </w:rPr>
      </w:pPr>
      <w:r w:rsidRPr="00395AED">
        <w:rPr>
          <w:rFonts w:ascii="標楷體" w:eastAsia="標楷體" w:hAnsi="標楷體" w:cs="Arial" w:hint="eastAsia"/>
          <w:szCs w:val="24"/>
        </w:rPr>
        <w:t>二、花蓮縣</w:t>
      </w:r>
      <w:proofErr w:type="gramStart"/>
      <w:r w:rsidRPr="00395AED">
        <w:rPr>
          <w:rFonts w:ascii="標楷體" w:eastAsia="標楷體" w:hAnsi="標楷體" w:cs="Arial"/>
          <w:szCs w:val="24"/>
        </w:rPr>
        <w:t>10</w:t>
      </w:r>
      <w:r w:rsidRPr="00395AED">
        <w:rPr>
          <w:rFonts w:ascii="標楷體" w:eastAsia="標楷體" w:hAnsi="標楷體" w:cs="Arial" w:hint="eastAsia"/>
          <w:szCs w:val="24"/>
        </w:rPr>
        <w:t>4</w:t>
      </w:r>
      <w:proofErr w:type="gramEnd"/>
      <w:r w:rsidRPr="00395AED">
        <w:rPr>
          <w:rFonts w:ascii="標楷體" w:eastAsia="標楷體" w:hAnsi="標楷體" w:cs="Arial" w:hint="eastAsia"/>
          <w:szCs w:val="24"/>
        </w:rPr>
        <w:t>年度辦理</w:t>
      </w:r>
      <w:r w:rsidRPr="00395AED">
        <w:rPr>
          <w:rFonts w:ascii="標楷體" w:eastAsia="標楷體" w:hAnsi="標楷體" w:cs="新細明體" w:hint="eastAsia"/>
          <w:kern w:val="0"/>
          <w:szCs w:val="24"/>
        </w:rPr>
        <w:t>十二年國民基本教育精進國中小教學品質</w:t>
      </w:r>
      <w:r w:rsidRPr="00395AED">
        <w:rPr>
          <w:rFonts w:ascii="標楷體" w:eastAsia="標楷體" w:hAnsi="標楷體" w:cs="Arial" w:hint="eastAsia"/>
          <w:szCs w:val="24"/>
        </w:rPr>
        <w:t>計畫。</w:t>
      </w:r>
    </w:p>
    <w:p w:rsidR="00395AED" w:rsidRPr="00395AED" w:rsidRDefault="00395AED" w:rsidP="00395AED">
      <w:pPr>
        <w:tabs>
          <w:tab w:val="left" w:pos="518"/>
        </w:tabs>
        <w:spacing w:line="400" w:lineRule="exact"/>
        <w:ind w:leftChars="250" w:left="1200" w:hangingChars="250" w:hanging="600"/>
        <w:jc w:val="both"/>
        <w:rPr>
          <w:rFonts w:ascii="標楷體" w:eastAsia="標楷體" w:hAnsi="標楷體" w:cs="Arial" w:hint="eastAsia"/>
          <w:szCs w:val="24"/>
        </w:rPr>
      </w:pPr>
      <w:r w:rsidRPr="00395AED">
        <w:rPr>
          <w:rFonts w:ascii="標楷體" w:eastAsia="標楷體" w:hAnsi="標楷體" w:cs="Arial" w:hint="eastAsia"/>
          <w:szCs w:val="24"/>
        </w:rPr>
        <w:t>三、花蓮縣</w:t>
      </w:r>
      <w:proofErr w:type="gramStart"/>
      <w:r w:rsidRPr="00395AED">
        <w:rPr>
          <w:rFonts w:ascii="標楷體" w:eastAsia="標楷體" w:hAnsi="標楷體" w:cs="Arial"/>
          <w:szCs w:val="24"/>
        </w:rPr>
        <w:t>10</w:t>
      </w:r>
      <w:r w:rsidRPr="00395AED">
        <w:rPr>
          <w:rFonts w:ascii="標楷體" w:eastAsia="標楷體" w:hAnsi="標楷體" w:cs="Arial" w:hint="eastAsia"/>
          <w:szCs w:val="24"/>
        </w:rPr>
        <w:t>4</w:t>
      </w:r>
      <w:proofErr w:type="gramEnd"/>
      <w:r w:rsidRPr="00395AED">
        <w:rPr>
          <w:rFonts w:ascii="標楷體" w:eastAsia="標楷體" w:hAnsi="標楷體" w:cs="Arial" w:hint="eastAsia"/>
          <w:szCs w:val="24"/>
        </w:rPr>
        <w:t>年度國民教育輔導團辦理</w:t>
      </w:r>
      <w:r w:rsidRPr="00395AED">
        <w:rPr>
          <w:rFonts w:ascii="標楷體" w:eastAsia="標楷體" w:hAnsi="標楷體" w:cs="新細明體" w:hint="eastAsia"/>
          <w:kern w:val="0"/>
          <w:szCs w:val="24"/>
        </w:rPr>
        <w:t>十二年國民基本教育精進國中小教學品質</w:t>
      </w:r>
      <w:r w:rsidRPr="00395AED">
        <w:rPr>
          <w:rFonts w:ascii="標楷體" w:eastAsia="標楷體" w:hAnsi="標楷體" w:cs="Arial" w:hint="eastAsia"/>
          <w:szCs w:val="24"/>
        </w:rPr>
        <w:t>計畫。</w:t>
      </w:r>
    </w:p>
    <w:p w:rsidR="00644CA3" w:rsidRPr="00395AED" w:rsidRDefault="00644CA3" w:rsidP="00644CA3">
      <w:pPr>
        <w:suppressAutoHyphens/>
        <w:spacing w:line="240" w:lineRule="atLeast"/>
        <w:ind w:left="238"/>
        <w:rPr>
          <w:rFonts w:ascii="標楷體" w:eastAsia="標楷體" w:hAnsi="標楷體" w:cs="標楷體"/>
          <w:kern w:val="1"/>
          <w:szCs w:val="24"/>
        </w:rPr>
      </w:pPr>
    </w:p>
    <w:p w:rsidR="00644CA3" w:rsidRPr="003864F6" w:rsidRDefault="00644CA3" w:rsidP="00644CA3">
      <w:pPr>
        <w:suppressAutoHyphens/>
        <w:snapToGrid w:val="0"/>
        <w:spacing w:line="240" w:lineRule="atLeast"/>
        <w:rPr>
          <w:rFonts w:ascii="標楷體" w:eastAsia="標楷體" w:hAnsi="標楷體" w:cs="標楷體"/>
          <w:kern w:val="1"/>
          <w:sz w:val="28"/>
          <w:szCs w:val="28"/>
        </w:rPr>
      </w:pPr>
      <w:r w:rsidRPr="003864F6">
        <w:rPr>
          <w:rFonts w:ascii="標楷體" w:eastAsia="標楷體" w:hAnsi="標楷體" w:cs="標楷體"/>
          <w:kern w:val="1"/>
          <w:sz w:val="28"/>
          <w:szCs w:val="28"/>
        </w:rPr>
        <w:t>貳、目標：</w:t>
      </w:r>
    </w:p>
    <w:p w:rsidR="00644CA3" w:rsidRPr="00395AED" w:rsidRDefault="00644CA3" w:rsidP="006E0231">
      <w:pPr>
        <w:numPr>
          <w:ilvl w:val="0"/>
          <w:numId w:val="4"/>
        </w:num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協助落實課程與教學政策，以達成政策目標</w:t>
      </w:r>
    </w:p>
    <w:p w:rsidR="00644CA3" w:rsidRPr="00395AED" w:rsidRDefault="00644CA3" w:rsidP="006E0231">
      <w:pPr>
        <w:numPr>
          <w:ilvl w:val="0"/>
          <w:numId w:val="4"/>
        </w:num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研究發展創新教學方法，提升國民教育教學品質。</w:t>
      </w:r>
    </w:p>
    <w:p w:rsidR="00644CA3" w:rsidRPr="00395AED" w:rsidRDefault="00644CA3" w:rsidP="006E0231">
      <w:pPr>
        <w:numPr>
          <w:ilvl w:val="0"/>
          <w:numId w:val="4"/>
        </w:num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建立健康與體育領域教材資源，促進教師教學專業經驗交流與資源分享，提升學 生學習成效。</w:t>
      </w:r>
    </w:p>
    <w:p w:rsidR="00644CA3" w:rsidRPr="00395AED" w:rsidRDefault="00644CA3" w:rsidP="006E0231">
      <w:pPr>
        <w:numPr>
          <w:ilvl w:val="0"/>
          <w:numId w:val="4"/>
        </w:num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輔導本縣國民中小學教師專業對話，激勵教師服務熱忱解答教學疑惑，增加教學專業知能。</w:t>
      </w:r>
    </w:p>
    <w:p w:rsidR="00644CA3" w:rsidRPr="00395AED" w:rsidRDefault="00644CA3" w:rsidP="00644CA3">
      <w:pPr>
        <w:suppressAutoHyphens/>
        <w:spacing w:line="240" w:lineRule="atLeast"/>
        <w:ind w:left="238"/>
        <w:rPr>
          <w:rFonts w:ascii="標楷體" w:eastAsia="標楷體" w:hAnsi="標楷體" w:cs="標楷體"/>
          <w:kern w:val="1"/>
          <w:szCs w:val="24"/>
        </w:rPr>
      </w:pPr>
    </w:p>
    <w:p w:rsidR="00644CA3" w:rsidRPr="003864F6" w:rsidRDefault="00644CA3" w:rsidP="00644CA3">
      <w:pPr>
        <w:suppressAutoHyphens/>
        <w:snapToGrid w:val="0"/>
        <w:spacing w:line="240" w:lineRule="atLeast"/>
        <w:rPr>
          <w:rFonts w:ascii="標楷體" w:eastAsia="標楷體" w:hAnsi="標楷體" w:cs="標楷體"/>
          <w:kern w:val="1"/>
          <w:sz w:val="28"/>
          <w:szCs w:val="28"/>
        </w:rPr>
      </w:pPr>
      <w:r w:rsidRPr="003864F6">
        <w:rPr>
          <w:rFonts w:ascii="標楷體" w:eastAsia="標楷體" w:hAnsi="標楷體" w:cs="標楷體"/>
          <w:kern w:val="1"/>
          <w:sz w:val="28"/>
          <w:szCs w:val="28"/>
        </w:rPr>
        <w:t>參、輔導團組織架構</w:t>
      </w:r>
    </w:p>
    <w:p w:rsidR="00644CA3" w:rsidRPr="00395AED" w:rsidRDefault="00644CA3" w:rsidP="00644CA3">
      <w:pPr>
        <w:suppressAutoHyphens/>
        <w:snapToGrid w:val="0"/>
        <w:ind w:firstLine="480"/>
        <w:rPr>
          <w:rFonts w:ascii="標楷體" w:eastAsia="標楷體" w:hAnsi="標楷體" w:cs="標楷體"/>
          <w:kern w:val="1"/>
          <w:szCs w:val="24"/>
        </w:rPr>
      </w:pPr>
      <w:r w:rsidRPr="00395AED">
        <w:rPr>
          <w:rFonts w:ascii="標楷體" w:eastAsia="標楷體" w:hAnsi="標楷體" w:cs="標楷體"/>
          <w:kern w:val="1"/>
          <w:szCs w:val="24"/>
        </w:rPr>
        <w:t>國中團</w:t>
      </w:r>
    </w:p>
    <w:p w:rsidR="00644CA3" w:rsidRPr="00395AED" w:rsidRDefault="00395AED" w:rsidP="00395AED">
      <w:pPr>
        <w:suppressAutoHyphens/>
        <w:snapToGrid w:val="0"/>
        <w:rPr>
          <w:rFonts w:ascii="標楷體" w:eastAsia="標楷體" w:hAnsi="標楷體" w:cs="標楷體"/>
          <w:kern w:val="1"/>
          <w:szCs w:val="24"/>
        </w:rPr>
      </w:pPr>
      <w:r>
        <w:rPr>
          <w:rFonts w:ascii="標楷體" w:eastAsia="標楷體" w:hAnsi="標楷體" w:cs="標楷體"/>
          <w:noProof/>
          <w:kern w:val="1"/>
          <w:szCs w:val="24"/>
        </w:rPr>
        <w:pict>
          <v:group id="_x0000_s1026" editas="canvas" style="position:absolute;margin-left:.7pt;margin-top:10.95pt;width:440.15pt;height:246.45pt;z-index:-251658240" coordorigin="1801,9367" coordsize="8803,4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01;top:9367;width:8803;height:4929" o:preferrelative="f" strokeweight="1.5pt">
              <v:fill o:detectmouseclick="t"/>
              <v:path o:extrusionok="t" o:connecttype="none"/>
              <o:lock v:ext="edit" aspectratio="f" text="t"/>
            </v:shape>
            <v:shapetype id="_x0000_t202" coordsize="21600,21600" o:spt="202" path="m,l,21600r21600,l21600,xe">
              <v:stroke joinstyle="miter"/>
              <v:path gradientshapeok="t" o:connecttype="rect"/>
            </v:shapetype>
            <v:shape id="_x0000_s1028" type="#_x0000_t202" style="position:absolute;left:4983;top:9367;width:1887;height:760">
              <v:textbox style="mso-next-textbox:#_x0000_s1028">
                <w:txbxContent>
                  <w:p w:rsidR="00395AED" w:rsidRPr="00F638AA" w:rsidRDefault="00395AED" w:rsidP="00395AED">
                    <w:pPr>
                      <w:snapToGrid w:val="0"/>
                      <w:jc w:val="center"/>
                      <w:rPr>
                        <w:rFonts w:ascii="標楷體" w:eastAsia="標楷體" w:hAnsi="標楷體" w:cs="Times New Roman" w:hint="eastAsia"/>
                      </w:rPr>
                    </w:pPr>
                    <w:r w:rsidRPr="00F638AA">
                      <w:rPr>
                        <w:rFonts w:ascii="標楷體" w:eastAsia="標楷體" w:hAnsi="標楷體" w:cs="Times New Roman" w:hint="eastAsia"/>
                      </w:rPr>
                      <w:t>召集人：</w:t>
                    </w:r>
                  </w:p>
                  <w:p w:rsidR="00395AED" w:rsidRPr="00F638AA" w:rsidRDefault="00395AED" w:rsidP="00395AED">
                    <w:pPr>
                      <w:snapToGrid w:val="0"/>
                      <w:jc w:val="center"/>
                      <w:rPr>
                        <w:rFonts w:ascii="Calibri" w:eastAsia="新細明體" w:hAnsi="Calibri" w:cs="Times New Roman"/>
                      </w:rPr>
                    </w:pPr>
                    <w:r>
                      <w:rPr>
                        <w:rFonts w:ascii="標楷體" w:eastAsia="標楷體" w:hAnsi="標楷體" w:cs="Times New Roman" w:hint="eastAsia"/>
                      </w:rPr>
                      <w:t>古湯振斌</w:t>
                    </w:r>
                    <w:r w:rsidRPr="00F638AA">
                      <w:rPr>
                        <w:rFonts w:ascii="標楷體" w:eastAsia="標楷體" w:hAnsi="標楷體" w:cs="Times New Roman" w:hint="eastAsia"/>
                      </w:rPr>
                      <w:t xml:space="preserve"> 校長</w:t>
                    </w:r>
                  </w:p>
                </w:txbxContent>
              </v:textbox>
            </v:shape>
            <v:shape id="_x0000_s1029" type="#_x0000_t202" style="position:absolute;left:4968;top:10670;width:1902;height:1070">
              <v:textbox style="mso-next-textbox:#_x0000_s1029">
                <w:txbxContent>
                  <w:p w:rsidR="00395AED" w:rsidRDefault="00395AED" w:rsidP="00395AED">
                    <w:pPr>
                      <w:snapToGrid w:val="0"/>
                      <w:jc w:val="center"/>
                      <w:rPr>
                        <w:rFonts w:ascii="標楷體" w:eastAsia="標楷體" w:hAnsi="標楷體" w:cs="Times New Roman" w:hint="eastAsia"/>
                      </w:rPr>
                    </w:pPr>
                    <w:r w:rsidRPr="00F638AA">
                      <w:rPr>
                        <w:rFonts w:ascii="標楷體" w:eastAsia="標楷體" w:hAnsi="標楷體" w:cs="Times New Roman" w:hint="eastAsia"/>
                      </w:rPr>
                      <w:t>副召集人：</w:t>
                    </w:r>
                  </w:p>
                  <w:p w:rsidR="00395AED" w:rsidRDefault="00395AED" w:rsidP="00395AED">
                    <w:pPr>
                      <w:snapToGrid w:val="0"/>
                      <w:jc w:val="center"/>
                      <w:rPr>
                        <w:rFonts w:ascii="標楷體" w:eastAsia="標楷體" w:hAnsi="標楷體" w:cs="Times New Roman" w:hint="eastAsia"/>
                      </w:rPr>
                    </w:pPr>
                    <w:r>
                      <w:rPr>
                        <w:rFonts w:ascii="標楷體" w:eastAsia="標楷體" w:hAnsi="標楷體" w:cs="Times New Roman" w:hint="eastAsia"/>
                      </w:rPr>
                      <w:t>劉文彥 校長</w:t>
                    </w:r>
                  </w:p>
                  <w:p w:rsidR="00395AED" w:rsidRDefault="00395AED" w:rsidP="00395AED">
                    <w:pPr>
                      <w:snapToGrid w:val="0"/>
                      <w:jc w:val="center"/>
                      <w:rPr>
                        <w:rFonts w:ascii="標楷體" w:eastAsia="標楷體" w:hAnsi="標楷體" w:cs="Times New Roman" w:hint="eastAsia"/>
                      </w:rPr>
                    </w:pPr>
                    <w:r>
                      <w:rPr>
                        <w:rFonts w:ascii="標楷體" w:eastAsia="標楷體" w:hAnsi="標楷體" w:cs="Times New Roman" w:hint="eastAsia"/>
                      </w:rPr>
                      <w:t>黃建榮 校長</w:t>
                    </w:r>
                  </w:p>
                  <w:p w:rsidR="00395AED" w:rsidRDefault="00395AED" w:rsidP="00395AED">
                    <w:pPr>
                      <w:snapToGrid w:val="0"/>
                      <w:jc w:val="center"/>
                      <w:rPr>
                        <w:rFonts w:ascii="標楷體" w:eastAsia="標楷體" w:hAnsi="標楷體" w:cs="Times New Roman" w:hint="eastAsia"/>
                      </w:rPr>
                    </w:pPr>
                  </w:p>
                  <w:p w:rsidR="00395AED" w:rsidRPr="00F638AA" w:rsidRDefault="00395AED" w:rsidP="00395AED">
                    <w:pPr>
                      <w:snapToGrid w:val="0"/>
                      <w:jc w:val="center"/>
                      <w:rPr>
                        <w:rFonts w:ascii="標楷體" w:eastAsia="標楷體" w:hAnsi="標楷體" w:cs="Times New Roman" w:hint="eastAsia"/>
                      </w:rPr>
                    </w:pPr>
                  </w:p>
                </w:txbxContent>
              </v:textbox>
            </v:shape>
            <v:shape id="_x0000_s1030" type="#_x0000_t202" style="position:absolute;left:7751;top:9923;width:1938;height:1437">
              <v:textbox style="mso-next-textbox:#_x0000_s1030">
                <w:txbxContent>
                  <w:p w:rsidR="00395AED" w:rsidRPr="0042062A" w:rsidRDefault="00395AED" w:rsidP="00395AED">
                    <w:pPr>
                      <w:snapToGrid w:val="0"/>
                      <w:jc w:val="center"/>
                      <w:rPr>
                        <w:rFonts w:ascii="標楷體" w:eastAsia="標楷體" w:hAnsi="標楷體" w:cs="Times New Roman" w:hint="eastAsia"/>
                        <w:szCs w:val="24"/>
                      </w:rPr>
                    </w:pPr>
                    <w:r w:rsidRPr="0042062A">
                      <w:rPr>
                        <w:rFonts w:ascii="標楷體" w:eastAsia="標楷體" w:hAnsi="標楷體" w:cs="Times New Roman" w:hint="eastAsia"/>
                        <w:szCs w:val="24"/>
                      </w:rPr>
                      <w:t>顧問：</w:t>
                    </w:r>
                  </w:p>
                  <w:p w:rsidR="00395AED" w:rsidRPr="0042062A" w:rsidRDefault="00395AED" w:rsidP="00395AED">
                    <w:pPr>
                      <w:snapToGrid w:val="0"/>
                      <w:jc w:val="center"/>
                      <w:rPr>
                        <w:rFonts w:ascii="標楷體" w:eastAsia="標楷體" w:hAnsi="標楷體" w:cs="Times New Roman" w:hint="eastAsia"/>
                        <w:szCs w:val="24"/>
                      </w:rPr>
                    </w:pPr>
                    <w:r w:rsidRPr="0042062A">
                      <w:rPr>
                        <w:rFonts w:ascii="標楷體" w:eastAsia="標楷體" w:hAnsi="標楷體" w:cs="Times New Roman"/>
                        <w:szCs w:val="24"/>
                      </w:rPr>
                      <w:t>莊</w:t>
                    </w:r>
                    <w:proofErr w:type="gramStart"/>
                    <w:r w:rsidRPr="0042062A">
                      <w:rPr>
                        <w:rFonts w:ascii="標楷體" w:eastAsia="標楷體" w:hAnsi="標楷體" w:cs="Times New Roman"/>
                        <w:szCs w:val="24"/>
                      </w:rPr>
                      <w:t>紘</w:t>
                    </w:r>
                    <w:proofErr w:type="gramEnd"/>
                    <w:r w:rsidRPr="0042062A">
                      <w:rPr>
                        <w:rFonts w:ascii="標楷體" w:eastAsia="標楷體" w:hAnsi="標楷體" w:cs="Times New Roman"/>
                        <w:szCs w:val="24"/>
                      </w:rPr>
                      <w:t>珍教授</w:t>
                    </w:r>
                  </w:p>
                  <w:p w:rsidR="00395AED" w:rsidRPr="0042062A" w:rsidRDefault="00395AED" w:rsidP="00395AED">
                    <w:pPr>
                      <w:snapToGrid w:val="0"/>
                      <w:jc w:val="center"/>
                      <w:rPr>
                        <w:rFonts w:ascii="標楷體" w:eastAsia="標楷體" w:hAnsi="標楷體" w:cs="Times New Roman" w:hint="eastAsia"/>
                        <w:szCs w:val="24"/>
                      </w:rPr>
                    </w:pPr>
                    <w:r w:rsidRPr="0042062A">
                      <w:rPr>
                        <w:rFonts w:ascii="標楷體" w:eastAsia="標楷體" w:hAnsi="標楷體" w:cs="Times New Roman" w:hint="eastAsia"/>
                        <w:szCs w:val="24"/>
                      </w:rPr>
                      <w:t>陳玉枝 教授</w:t>
                    </w:r>
                  </w:p>
                  <w:p w:rsidR="00395AED" w:rsidRPr="0042062A" w:rsidRDefault="00395AED" w:rsidP="00395AED">
                    <w:pPr>
                      <w:snapToGrid w:val="0"/>
                      <w:jc w:val="center"/>
                      <w:rPr>
                        <w:rFonts w:ascii="標楷體" w:eastAsia="標楷體" w:hAnsi="標楷體" w:cs="Times New Roman" w:hint="eastAsia"/>
                        <w:szCs w:val="24"/>
                      </w:rPr>
                    </w:pPr>
                    <w:r w:rsidRPr="0042062A">
                      <w:rPr>
                        <w:rFonts w:ascii="標楷體" w:eastAsia="標楷體" w:hAnsi="標楷體" w:cs="Times New Roman" w:hint="eastAsia"/>
                        <w:szCs w:val="24"/>
                      </w:rPr>
                      <w:t>黃雅文 教授</w:t>
                    </w:r>
                  </w:p>
                  <w:p w:rsidR="00395AED" w:rsidRPr="00F638AA" w:rsidRDefault="00395AED" w:rsidP="00395AED">
                    <w:pPr>
                      <w:snapToGrid w:val="0"/>
                      <w:jc w:val="center"/>
                      <w:rPr>
                        <w:rFonts w:ascii="Calibri" w:eastAsia="新細明體" w:hAnsi="Calibri" w:cs="Times New Roman"/>
                      </w:rPr>
                    </w:pPr>
                  </w:p>
                </w:txbxContent>
              </v:textbox>
            </v:shape>
            <v:line id="_x0000_s1031" style="position:absolute;flip:x" from="5940,10127" to="5941,10667" strokeweight="1.5pt"/>
            <v:line id="_x0000_s1032" style="position:absolute" from="5917,11740" to="5940,12647" strokeweight="1.5pt"/>
            <v:line id="_x0000_s1033" style="position:absolute" from="5956,10422" to="7754,10423" strokeweight="1.5pt"/>
            <v:line id="_x0000_s1034" style="position:absolute" from="1996,14047" to="1996,14047"/>
            <v:line id="_x0000_s1035" style="position:absolute" from="5940,11927" to="7740,11928" strokeweight="1.5pt"/>
            <v:shape id="_x0000_s1036" type="#_x0000_t202" style="position:absolute;left:7740;top:11567;width:1800;height:720">
              <v:textbox style="mso-next-textbox:#_x0000_s1036">
                <w:txbxContent>
                  <w:p w:rsidR="00395AED" w:rsidRPr="00567351" w:rsidRDefault="00395AED" w:rsidP="00395AED">
                    <w:pPr>
                      <w:snapToGrid w:val="0"/>
                      <w:jc w:val="center"/>
                      <w:rPr>
                        <w:rFonts w:ascii="標楷體" w:eastAsia="標楷體" w:hAnsi="標楷體" w:cs="Times New Roman" w:hint="eastAsia"/>
                      </w:rPr>
                    </w:pPr>
                    <w:r>
                      <w:rPr>
                        <w:rFonts w:ascii="標楷體" w:eastAsia="標楷體" w:hAnsi="標楷體" w:cs="Times New Roman" w:hint="eastAsia"/>
                      </w:rPr>
                      <w:t>行政</w:t>
                    </w:r>
                    <w:proofErr w:type="gramStart"/>
                    <w:r>
                      <w:rPr>
                        <w:rFonts w:ascii="標楷體" w:eastAsia="標楷體" w:hAnsi="標楷體" w:cs="Times New Roman" w:hint="eastAsia"/>
                      </w:rPr>
                      <w:t>祕</w:t>
                    </w:r>
                    <w:proofErr w:type="gramEnd"/>
                    <w:r>
                      <w:rPr>
                        <w:rFonts w:ascii="標楷體" w:eastAsia="標楷體" w:hAnsi="標楷體" w:cs="Times New Roman" w:hint="eastAsia"/>
                      </w:rPr>
                      <w:t>書</w:t>
                    </w:r>
                    <w:r w:rsidRPr="00567351">
                      <w:rPr>
                        <w:rFonts w:ascii="標楷體" w:eastAsia="標楷體" w:hAnsi="標楷體" w:cs="Times New Roman" w:hint="eastAsia"/>
                      </w:rPr>
                      <w:t>：</w:t>
                    </w:r>
                  </w:p>
                  <w:p w:rsidR="00395AED" w:rsidRPr="005B6356" w:rsidRDefault="0042062A" w:rsidP="00395AED">
                    <w:pPr>
                      <w:snapToGrid w:val="0"/>
                      <w:jc w:val="center"/>
                      <w:rPr>
                        <w:rFonts w:ascii="Calibri" w:eastAsia="新細明體" w:hAnsi="Calibri" w:cs="Times New Roman"/>
                        <w:color w:val="000000"/>
                      </w:rPr>
                    </w:pPr>
                    <w:r>
                      <w:rPr>
                        <w:rFonts w:ascii="標楷體" w:eastAsia="標楷體" w:hAnsi="標楷體" w:cs="Times New Roman" w:hint="eastAsia"/>
                        <w:color w:val="000000"/>
                      </w:rPr>
                      <w:t>楊淑貞</w:t>
                    </w:r>
                    <w:r w:rsidR="00395AED" w:rsidRPr="005B6356">
                      <w:rPr>
                        <w:rFonts w:ascii="標楷體" w:eastAsia="標楷體" w:hAnsi="標楷體" w:cs="Times New Roman" w:hint="eastAsia"/>
                        <w:color w:val="000000"/>
                      </w:rPr>
                      <w:t>老師</w:t>
                    </w:r>
                  </w:p>
                  <w:p w:rsidR="00395AED" w:rsidRPr="00567351" w:rsidRDefault="00395AED" w:rsidP="00395AED">
                    <w:pPr>
                      <w:snapToGrid w:val="0"/>
                      <w:jc w:val="center"/>
                      <w:rPr>
                        <w:rFonts w:ascii="Calibri" w:eastAsia="新細明體" w:hAnsi="Calibri" w:cs="Times New Roman"/>
                      </w:rPr>
                    </w:pPr>
                    <w:r>
                      <w:rPr>
                        <w:rFonts w:ascii="標楷體" w:eastAsia="標楷體" w:hAnsi="標楷體" w:cs="Times New Roman" w:hint="eastAsia"/>
                      </w:rPr>
                      <w:t>老師</w:t>
                    </w:r>
                  </w:p>
                </w:txbxContent>
              </v:textbox>
            </v:shape>
            <v:group id="_x0000_s1037" style="position:absolute;left:1801;top:12627;width:8640;height:1260" coordorigin="1260,13187" coordsize="9806,1260">
              <v:shape id="_x0000_s1038" type="#_x0000_t202" style="position:absolute;left:7200;top:13679;width:1823;height:768">
                <v:textbox style="mso-next-textbox:#_x0000_s1038">
                  <w:txbxContent>
                    <w:p w:rsidR="00395AED" w:rsidRPr="00567351" w:rsidRDefault="00395AED" w:rsidP="00395AED">
                      <w:pPr>
                        <w:snapToGrid w:val="0"/>
                        <w:jc w:val="center"/>
                        <w:rPr>
                          <w:rFonts w:ascii="標楷體" w:eastAsia="標楷體" w:hAnsi="標楷體" w:cs="Times New Roman" w:hint="eastAsia"/>
                        </w:rPr>
                      </w:pPr>
                      <w:r>
                        <w:rPr>
                          <w:rFonts w:ascii="標楷體" w:eastAsia="標楷體" w:hAnsi="標楷體" w:cs="Times New Roman" w:hint="eastAsia"/>
                        </w:rPr>
                        <w:t>團員</w:t>
                      </w:r>
                    </w:p>
                    <w:p w:rsidR="00395AED" w:rsidRPr="00567351" w:rsidRDefault="0042062A" w:rsidP="00395AED">
                      <w:pPr>
                        <w:snapToGrid w:val="0"/>
                        <w:jc w:val="center"/>
                        <w:rPr>
                          <w:rFonts w:ascii="Calibri" w:eastAsia="新細明體" w:hAnsi="Calibri" w:cs="Times New Roman"/>
                        </w:rPr>
                      </w:pPr>
                      <w:r>
                        <w:rPr>
                          <w:rFonts w:ascii="標楷體" w:eastAsia="標楷體" w:hAnsi="標楷體" w:cs="Times New Roman" w:hint="eastAsia"/>
                        </w:rPr>
                        <w:t>張乃文老師</w:t>
                      </w:r>
                    </w:p>
                    <w:p w:rsidR="00395AED" w:rsidRPr="00CE1342" w:rsidRDefault="00395AED" w:rsidP="00395AED">
                      <w:pPr>
                        <w:rPr>
                          <w:rFonts w:ascii="Calibri" w:eastAsia="新細明體" w:hAnsi="Calibri" w:cs="Times New Roman"/>
                        </w:rPr>
                      </w:pPr>
                    </w:p>
                  </w:txbxContent>
                </v:textbox>
              </v:shape>
              <v:shape id="_x0000_s1039" type="#_x0000_t202" style="position:absolute;left:3240;top:13679;width:1800;height:768">
                <v:textbox style="mso-next-textbox:#_x0000_s1039">
                  <w:txbxContent>
                    <w:p w:rsidR="00395AED" w:rsidRDefault="00395AED" w:rsidP="00395AED">
                      <w:pPr>
                        <w:snapToGrid w:val="0"/>
                        <w:jc w:val="center"/>
                        <w:rPr>
                          <w:rFonts w:ascii="標楷體" w:eastAsia="標楷體" w:hAnsi="標楷體" w:cs="Times New Roman" w:hint="eastAsia"/>
                        </w:rPr>
                      </w:pPr>
                      <w:r>
                        <w:rPr>
                          <w:rFonts w:ascii="標楷體" w:eastAsia="標楷體" w:hAnsi="標楷體" w:cs="Times New Roman" w:hint="eastAsia"/>
                        </w:rPr>
                        <w:t>團員</w:t>
                      </w:r>
                    </w:p>
                    <w:p w:rsidR="00395AED" w:rsidRDefault="0042062A" w:rsidP="00395AED">
                      <w:pPr>
                        <w:snapToGrid w:val="0"/>
                        <w:jc w:val="center"/>
                        <w:rPr>
                          <w:rFonts w:ascii="標楷體" w:eastAsia="標楷體" w:hAnsi="標楷體" w:cs="Times New Roman" w:hint="eastAsia"/>
                        </w:rPr>
                      </w:pPr>
                      <w:r>
                        <w:rPr>
                          <w:rFonts w:ascii="標楷體" w:eastAsia="標楷體" w:hAnsi="標楷體" w:cs="Times New Roman" w:hint="eastAsia"/>
                        </w:rPr>
                        <w:t>杜鎮宇</w:t>
                      </w:r>
                      <w:r w:rsidR="00395AED">
                        <w:rPr>
                          <w:rFonts w:ascii="標楷體" w:eastAsia="標楷體" w:hAnsi="標楷體" w:cs="Times New Roman" w:hint="eastAsia"/>
                        </w:rPr>
                        <w:t>老師</w:t>
                      </w: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Default="00395AED" w:rsidP="00395AED">
                      <w:pPr>
                        <w:snapToGrid w:val="0"/>
                        <w:jc w:val="center"/>
                        <w:rPr>
                          <w:rFonts w:ascii="標楷體" w:eastAsia="標楷體" w:hAnsi="標楷體" w:cs="Times New Roman" w:hint="eastAsia"/>
                        </w:rPr>
                      </w:pPr>
                    </w:p>
                    <w:p w:rsidR="00395AED" w:rsidRPr="00567351" w:rsidRDefault="00395AED" w:rsidP="00395AED">
                      <w:pPr>
                        <w:snapToGrid w:val="0"/>
                        <w:jc w:val="center"/>
                        <w:rPr>
                          <w:rFonts w:ascii="Calibri" w:eastAsia="新細明體" w:hAnsi="Calibri" w:cs="Times New Roman"/>
                        </w:rPr>
                      </w:pPr>
                      <w:r w:rsidRPr="00567351">
                        <w:rPr>
                          <w:rFonts w:ascii="標楷體" w:eastAsia="標楷體" w:hAnsi="標楷體" w:cs="Times New Roman" w:hint="eastAsia"/>
                        </w:rPr>
                        <w:t>老師</w:t>
                      </w:r>
                    </w:p>
                    <w:p w:rsidR="00395AED" w:rsidRPr="00CE1342" w:rsidRDefault="00395AED" w:rsidP="00395AED">
                      <w:pPr>
                        <w:rPr>
                          <w:rFonts w:ascii="Calibri" w:eastAsia="新細明體" w:hAnsi="Calibri" w:cs="Times New Roman"/>
                        </w:rPr>
                      </w:pPr>
                    </w:p>
                  </w:txbxContent>
                </v:textbox>
              </v:shape>
              <v:shape id="_x0000_s1040" type="#_x0000_t202" style="position:absolute;left:5220;top:13679;width:1800;height:768">
                <v:textbox style="mso-next-textbox:#_x0000_s1040">
                  <w:txbxContent>
                    <w:p w:rsidR="00395AED" w:rsidRDefault="00395AED" w:rsidP="00395AED">
                      <w:pPr>
                        <w:snapToGrid w:val="0"/>
                        <w:jc w:val="center"/>
                        <w:rPr>
                          <w:rFonts w:ascii="標楷體" w:eastAsia="標楷體" w:hAnsi="標楷體" w:cs="Times New Roman" w:hint="eastAsia"/>
                        </w:rPr>
                      </w:pPr>
                      <w:r>
                        <w:rPr>
                          <w:rFonts w:ascii="標楷體" w:eastAsia="標楷體" w:hAnsi="標楷體" w:cs="Times New Roman" w:hint="eastAsia"/>
                        </w:rPr>
                        <w:t>團員</w:t>
                      </w:r>
                    </w:p>
                    <w:p w:rsidR="00395AED" w:rsidRPr="00567351" w:rsidRDefault="0042062A" w:rsidP="0042062A">
                      <w:pPr>
                        <w:snapToGrid w:val="0"/>
                        <w:rPr>
                          <w:rFonts w:ascii="Calibri" w:eastAsia="新細明體" w:hAnsi="Calibri" w:cs="Times New Roman"/>
                        </w:rPr>
                      </w:pPr>
                      <w:r>
                        <w:rPr>
                          <w:rFonts w:ascii="標楷體" w:eastAsia="標楷體" w:hAnsi="標楷體" w:cs="Times New Roman" w:hint="eastAsia"/>
                        </w:rPr>
                        <w:t>吳宗佑老師</w:t>
                      </w:r>
                    </w:p>
                    <w:p w:rsidR="00395AED" w:rsidRPr="00CE1342" w:rsidRDefault="00395AED" w:rsidP="00395AED">
                      <w:pPr>
                        <w:rPr>
                          <w:rFonts w:ascii="Calibri" w:eastAsia="新細明體" w:hAnsi="Calibri" w:cs="Times New Roman"/>
                        </w:rPr>
                      </w:pPr>
                    </w:p>
                  </w:txbxContent>
                </v:textbox>
              </v:shape>
              <v:shape id="_x0000_s1041" type="#_x0000_t202" style="position:absolute;left:1260;top:13679;width:1800;height:768">
                <v:textbox style="mso-next-textbox:#_x0000_s1041">
                  <w:txbxContent>
                    <w:p w:rsidR="00395AED" w:rsidRPr="00567351" w:rsidRDefault="00395AED" w:rsidP="00395AED">
                      <w:pPr>
                        <w:snapToGrid w:val="0"/>
                        <w:jc w:val="center"/>
                        <w:rPr>
                          <w:rFonts w:ascii="標楷體" w:eastAsia="標楷體" w:hAnsi="標楷體" w:cs="Times New Roman" w:hint="eastAsia"/>
                        </w:rPr>
                      </w:pPr>
                      <w:r>
                        <w:rPr>
                          <w:rFonts w:ascii="標楷體" w:eastAsia="標楷體" w:hAnsi="標楷體" w:cs="Times New Roman" w:hint="eastAsia"/>
                        </w:rPr>
                        <w:t>團員</w:t>
                      </w:r>
                    </w:p>
                    <w:p w:rsidR="00395AED" w:rsidRPr="00567351" w:rsidRDefault="00BE034C" w:rsidP="00395AED">
                      <w:pPr>
                        <w:snapToGrid w:val="0"/>
                        <w:jc w:val="center"/>
                        <w:rPr>
                          <w:rFonts w:ascii="Calibri" w:eastAsia="新細明體" w:hAnsi="Calibri" w:cs="Times New Roman"/>
                        </w:rPr>
                      </w:pPr>
                      <w:r>
                        <w:rPr>
                          <w:rFonts w:ascii="標楷體" w:eastAsia="標楷體" w:hAnsi="標楷體" w:cs="Times New Roman" w:hint="eastAsia"/>
                        </w:rPr>
                        <w:t>鄭萬富</w:t>
                      </w:r>
                      <w:r w:rsidR="00395AED" w:rsidRPr="00567351">
                        <w:rPr>
                          <w:rFonts w:ascii="標楷體" w:eastAsia="標楷體" w:hAnsi="標楷體" w:cs="Times New Roman" w:hint="eastAsia"/>
                        </w:rPr>
                        <w:t>老師</w:t>
                      </w:r>
                    </w:p>
                  </w:txbxContent>
                </v:textbox>
              </v:shape>
              <v:shape id="_x0000_s1042" type="#_x0000_t202" style="position:absolute;left:9180;top:13679;width:1886;height:768">
                <v:textbox style="mso-next-textbox:#_x0000_s1042">
                  <w:txbxContent>
                    <w:p w:rsidR="00395AED" w:rsidRPr="00567351" w:rsidRDefault="00395AED" w:rsidP="00395AED">
                      <w:pPr>
                        <w:snapToGrid w:val="0"/>
                        <w:jc w:val="center"/>
                        <w:rPr>
                          <w:rFonts w:ascii="標楷體" w:eastAsia="標楷體" w:hAnsi="標楷體" w:cs="Times New Roman" w:hint="eastAsia"/>
                        </w:rPr>
                      </w:pPr>
                      <w:r>
                        <w:rPr>
                          <w:rFonts w:ascii="標楷體" w:eastAsia="標楷體" w:hAnsi="標楷體" w:cs="Times New Roman" w:hint="eastAsia"/>
                        </w:rPr>
                        <w:t>團員</w:t>
                      </w:r>
                    </w:p>
                    <w:p w:rsidR="00395AED" w:rsidRPr="00BE034C" w:rsidRDefault="00BE034C" w:rsidP="00395AED">
                      <w:pPr>
                        <w:snapToGrid w:val="0"/>
                        <w:jc w:val="center"/>
                        <w:rPr>
                          <w:rFonts w:ascii="標楷體" w:eastAsia="標楷體" w:hAnsi="標楷體" w:cs="Times New Roman"/>
                        </w:rPr>
                      </w:pPr>
                      <w:r w:rsidRPr="00BE034C">
                        <w:rPr>
                          <w:rFonts w:ascii="標楷體" w:eastAsia="標楷體" w:hAnsi="標楷體" w:cs="Times New Roman"/>
                        </w:rPr>
                        <w:t>楊淑貞老師</w:t>
                      </w:r>
                    </w:p>
                    <w:p w:rsidR="00395AED" w:rsidRPr="00CE1342" w:rsidRDefault="00395AED" w:rsidP="00395AED">
                      <w:pPr>
                        <w:rPr>
                          <w:rFonts w:ascii="Calibri" w:eastAsia="新細明體" w:hAnsi="Calibri" w:cs="Times New Roman"/>
                        </w:rPr>
                      </w:pPr>
                    </w:p>
                  </w:txbxContent>
                </v:textbox>
              </v:shape>
              <v:group id="_x0000_s1043" style="position:absolute;left:2030;top:13187;width:8060;height:557" coordorigin="2030,13187" coordsize="8060,557">
                <v:line id="_x0000_s1044" style="position:absolute" from="2043,13204" to="2044,13662" strokeweight="1.5pt"/>
                <v:line id="_x0000_s1045" style="position:absolute" from="4140,13204" to="4141,13662" strokeweight="1.5pt"/>
                <v:line id="_x0000_s1046" style="position:absolute" from="6003,13204" to="6004,13662" strokeweight="1.5pt"/>
                <v:line id="_x0000_s1047" style="position:absolute;flip:x" from="10079,13204" to="10080,13744" strokeweight="1.5pt"/>
                <v:line id="_x0000_s1048" style="position:absolute;flip:x" from="8091,13187" to="8100,13663" strokeweight="1.5pt"/>
                <v:line id="_x0000_s1049" style="position:absolute" from="2030,13187" to="10090,13188" strokeweight="1.5pt"/>
              </v:group>
            </v:group>
          </v:group>
        </w:pict>
      </w:r>
    </w:p>
    <w:p w:rsidR="00644CA3" w:rsidRPr="00395AED" w:rsidRDefault="00644CA3" w:rsidP="00644CA3">
      <w:pPr>
        <w:suppressAutoHyphens/>
        <w:snapToGrid w:val="0"/>
        <w:spacing w:line="240" w:lineRule="atLeast"/>
        <w:rPr>
          <w:rFonts w:ascii="標楷體" w:eastAsia="標楷體" w:hAnsi="標楷體" w:cs="標楷體"/>
          <w:kern w:val="1"/>
          <w:szCs w:val="24"/>
        </w:rPr>
      </w:pPr>
    </w:p>
    <w:p w:rsidR="00644CA3" w:rsidRDefault="00644CA3"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644CA3">
      <w:pPr>
        <w:suppressAutoHyphens/>
        <w:snapToGrid w:val="0"/>
        <w:spacing w:line="240" w:lineRule="atLeast"/>
        <w:rPr>
          <w:rFonts w:ascii="標楷體" w:eastAsia="標楷體" w:hAnsi="標楷體" w:cs="標楷體" w:hint="eastAsia"/>
          <w:kern w:val="1"/>
          <w:szCs w:val="24"/>
        </w:rPr>
      </w:pPr>
    </w:p>
    <w:p w:rsidR="00395AED" w:rsidRDefault="00395AED" w:rsidP="003864F6">
      <w:pPr>
        <w:tabs>
          <w:tab w:val="left" w:pos="7365"/>
        </w:tabs>
        <w:suppressAutoHyphens/>
        <w:snapToGrid w:val="0"/>
        <w:spacing w:line="240" w:lineRule="atLeast"/>
        <w:rPr>
          <w:rFonts w:ascii="標楷體" w:eastAsia="標楷體" w:hAnsi="標楷體" w:cs="標楷體" w:hint="eastAsia"/>
          <w:kern w:val="1"/>
          <w:szCs w:val="24"/>
        </w:rPr>
      </w:pPr>
    </w:p>
    <w:p w:rsidR="00644CA3" w:rsidRPr="00BE034C" w:rsidRDefault="00644CA3" w:rsidP="00644CA3">
      <w:pPr>
        <w:suppressAutoHyphens/>
        <w:snapToGrid w:val="0"/>
        <w:spacing w:line="240" w:lineRule="atLeast"/>
        <w:rPr>
          <w:rFonts w:ascii="標楷體" w:eastAsia="標楷體" w:hAnsi="標楷體" w:cs="標楷體"/>
          <w:kern w:val="1"/>
          <w:sz w:val="28"/>
          <w:szCs w:val="28"/>
        </w:rPr>
      </w:pPr>
      <w:r w:rsidRPr="00BE034C">
        <w:rPr>
          <w:rFonts w:ascii="標楷體" w:eastAsia="標楷體" w:hAnsi="標楷體" w:cs="標楷體"/>
          <w:kern w:val="1"/>
          <w:sz w:val="28"/>
          <w:szCs w:val="28"/>
        </w:rPr>
        <w:lastRenderedPageBreak/>
        <w:t>肆、組織分工：</w:t>
      </w:r>
    </w:p>
    <w:p w:rsidR="00644CA3" w:rsidRPr="00395AED" w:rsidRDefault="00644CA3" w:rsidP="00644CA3">
      <w:pPr>
        <w:suppressAutoHyphens/>
        <w:snapToGrid w:val="0"/>
        <w:ind w:firstLine="130"/>
        <w:rPr>
          <w:rFonts w:ascii="標楷體" w:eastAsia="標楷體" w:hAnsi="標楷體" w:cs="標楷體"/>
          <w:kern w:val="1"/>
          <w:szCs w:val="24"/>
        </w:rPr>
      </w:pPr>
      <w:r w:rsidRPr="00395AED">
        <w:rPr>
          <w:rFonts w:ascii="標楷體" w:eastAsia="標楷體" w:hAnsi="標楷體" w:cs="標楷體"/>
          <w:kern w:val="1"/>
          <w:szCs w:val="24"/>
        </w:rPr>
        <w:t>一、國中團人員職稱及工作執掌表</w:t>
      </w:r>
      <w:proofErr w:type="gramStart"/>
      <w:r w:rsidRPr="00395AED">
        <w:rPr>
          <w:rFonts w:ascii="標楷體" w:eastAsia="標楷體" w:hAnsi="標楷體" w:cs="標楷體"/>
          <w:kern w:val="1"/>
          <w:szCs w:val="24"/>
        </w:rPr>
        <w:t>列如</w:t>
      </w:r>
      <w:proofErr w:type="gramEnd"/>
      <w:r w:rsidRPr="00395AED">
        <w:rPr>
          <w:rFonts w:ascii="標楷體" w:eastAsia="標楷體" w:hAnsi="標楷體" w:cs="標楷體"/>
          <w:kern w:val="1"/>
          <w:szCs w:val="24"/>
        </w:rPr>
        <w:t>下</w:t>
      </w:r>
    </w:p>
    <w:tbl>
      <w:tblPr>
        <w:tblW w:w="9214" w:type="dxa"/>
        <w:tblInd w:w="108" w:type="dxa"/>
        <w:tblLayout w:type="fixed"/>
        <w:tblLook w:val="0000"/>
      </w:tblPr>
      <w:tblGrid>
        <w:gridCol w:w="1276"/>
        <w:gridCol w:w="1276"/>
        <w:gridCol w:w="1276"/>
        <w:gridCol w:w="850"/>
        <w:gridCol w:w="4536"/>
      </w:tblGrid>
      <w:tr w:rsidR="00644CA3" w:rsidRPr="00395AED" w:rsidTr="003864F6">
        <w:trPr>
          <w:trHeight w:val="525"/>
        </w:trPr>
        <w:tc>
          <w:tcPr>
            <w:tcW w:w="921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kern w:val="1"/>
                <w:szCs w:val="24"/>
              </w:rPr>
              <w:t>花蓮縣</w:t>
            </w:r>
            <w:proofErr w:type="gramStart"/>
            <w:r w:rsidRPr="00395AED">
              <w:rPr>
                <w:rFonts w:ascii="標楷體" w:eastAsia="標楷體" w:hAnsi="標楷體" w:cs="標楷體"/>
                <w:kern w:val="1"/>
                <w:szCs w:val="24"/>
              </w:rPr>
              <w:t>10</w:t>
            </w:r>
            <w:r w:rsidR="003864F6">
              <w:rPr>
                <w:rFonts w:ascii="標楷體" w:eastAsia="標楷體" w:hAnsi="標楷體" w:cs="標楷體"/>
                <w:kern w:val="1"/>
                <w:szCs w:val="24"/>
              </w:rPr>
              <w:t>4</w:t>
            </w:r>
            <w:proofErr w:type="gramEnd"/>
            <w:r w:rsidRPr="00395AED">
              <w:rPr>
                <w:rFonts w:ascii="標楷體" w:eastAsia="標楷體" w:hAnsi="標楷體" w:cs="標楷體"/>
                <w:kern w:val="1"/>
                <w:szCs w:val="24"/>
              </w:rPr>
              <w:t>年度國教輔導團「健康與體育」領域輔導小組名冊（國中團）</w:t>
            </w:r>
          </w:p>
        </w:tc>
      </w:tr>
      <w:tr w:rsidR="00644CA3" w:rsidRPr="00395AED" w:rsidTr="003864F6">
        <w:trPr>
          <w:trHeight w:val="525"/>
        </w:trPr>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團</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職稱</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姓 名</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服務單位</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現職</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ind w:firstLine="52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工      作      職      掌</w:t>
            </w:r>
          </w:p>
        </w:tc>
      </w:tr>
      <w:tr w:rsidR="00644CA3" w:rsidRPr="00395AED" w:rsidTr="003864F6">
        <w:trPr>
          <w:trHeight w:val="525"/>
        </w:trPr>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召 集 人</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古湯政斌</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hint="eastAsia"/>
                <w:color w:val="000000"/>
                <w:kern w:val="1"/>
                <w:szCs w:val="24"/>
              </w:rPr>
              <w:t>花蓮體中</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校長</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召集領域會議、執行到校輔導及研究計畫</w:t>
            </w:r>
          </w:p>
        </w:tc>
      </w:tr>
      <w:tr w:rsidR="00644CA3" w:rsidRPr="00395AED" w:rsidTr="003864F6">
        <w:trPr>
          <w:trHeight w:val="525"/>
        </w:trPr>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color w:val="000000"/>
                <w:kern w:val="1"/>
                <w:szCs w:val="24"/>
              </w:rPr>
              <w:t>副召集人</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F02F1C"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hint="eastAsia"/>
                <w:kern w:val="1"/>
                <w:szCs w:val="24"/>
              </w:rPr>
              <w:t>劉文彥</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hint="eastAsia"/>
                <w:kern w:val="1"/>
                <w:szCs w:val="24"/>
              </w:rPr>
              <w:t>豐濱</w:t>
            </w:r>
            <w:r w:rsidR="00644CA3" w:rsidRPr="00395AED">
              <w:rPr>
                <w:rFonts w:ascii="標楷體" w:eastAsia="標楷體" w:hAnsi="標楷體" w:cs="標楷體"/>
                <w:kern w:val="1"/>
                <w:szCs w:val="24"/>
              </w:rPr>
              <w:t>國中</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校長</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召集領域會議、執行到校輔導及研究計畫</w:t>
            </w:r>
          </w:p>
        </w:tc>
      </w:tr>
      <w:tr w:rsidR="00F02F1C" w:rsidRPr="00395AED" w:rsidTr="003864F6">
        <w:trPr>
          <w:trHeight w:val="525"/>
        </w:trPr>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副召集人</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hint="eastAsia"/>
                <w:kern w:val="1"/>
                <w:szCs w:val="24"/>
              </w:rPr>
              <w:t>黃建榮</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hint="eastAsia"/>
                <w:kern w:val="1"/>
                <w:szCs w:val="24"/>
              </w:rPr>
              <w:t>平和國中</w:t>
            </w:r>
          </w:p>
        </w:tc>
        <w:tc>
          <w:tcPr>
            <w:tcW w:w="850"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564974">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校長</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2F1C" w:rsidRPr="00395AED" w:rsidRDefault="00F02F1C" w:rsidP="00564974">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召集領域會議、執行到校輔導及研究計畫</w:t>
            </w:r>
          </w:p>
        </w:tc>
      </w:tr>
      <w:tr w:rsidR="00F02F1C" w:rsidRPr="00395AED" w:rsidTr="003864F6">
        <w:trPr>
          <w:trHeight w:val="525"/>
        </w:trPr>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行政助理</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hint="eastAsia"/>
                <w:color w:val="000000"/>
                <w:kern w:val="1"/>
                <w:szCs w:val="24"/>
              </w:rPr>
              <w:t>楊淑貞</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hint="eastAsia"/>
                <w:color w:val="000000"/>
                <w:kern w:val="1"/>
                <w:szCs w:val="24"/>
              </w:rPr>
              <w:t>花蓮體中</w:t>
            </w:r>
          </w:p>
        </w:tc>
        <w:tc>
          <w:tcPr>
            <w:tcW w:w="850"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教師</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2F1C" w:rsidRPr="00395AED" w:rsidRDefault="00F02F1C"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記錄整編年度輔導計畫、協助巡迴輔導</w:t>
            </w:r>
          </w:p>
        </w:tc>
      </w:tr>
      <w:tr w:rsidR="00F02F1C" w:rsidRPr="00395AED" w:rsidTr="003864F6">
        <w:trPr>
          <w:trHeight w:val="525"/>
        </w:trPr>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輔 導 員</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杜鎮宇</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玉東國中</w:t>
            </w:r>
            <w:proofErr w:type="gramEnd"/>
          </w:p>
        </w:tc>
        <w:tc>
          <w:tcPr>
            <w:tcW w:w="850"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教師</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2F1C" w:rsidRPr="00395AED" w:rsidRDefault="00F02F1C"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協助推動到校巡迴輔導活動、擔任講座</w:t>
            </w:r>
          </w:p>
        </w:tc>
      </w:tr>
      <w:tr w:rsidR="00F02F1C" w:rsidRPr="00395AED" w:rsidTr="003864F6">
        <w:trPr>
          <w:trHeight w:val="525"/>
        </w:trPr>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輔 導 員</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鄭萬富</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光復國中</w:t>
            </w:r>
          </w:p>
        </w:tc>
        <w:tc>
          <w:tcPr>
            <w:tcW w:w="850"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主任</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2F1C" w:rsidRPr="00395AED" w:rsidRDefault="00F02F1C"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協助推動到校巡迴輔導活動、擔任講座</w:t>
            </w:r>
          </w:p>
        </w:tc>
      </w:tr>
      <w:tr w:rsidR="00F02F1C" w:rsidRPr="00395AED" w:rsidTr="003864F6">
        <w:trPr>
          <w:trHeight w:val="525"/>
        </w:trPr>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輔 導 員</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張乃文</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國風國中</w:t>
            </w:r>
          </w:p>
        </w:tc>
        <w:tc>
          <w:tcPr>
            <w:tcW w:w="850"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教師</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2F1C" w:rsidRPr="00395AED" w:rsidRDefault="00F02F1C"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協助推動到校巡迴輔導活動、擔任講座</w:t>
            </w:r>
          </w:p>
        </w:tc>
      </w:tr>
      <w:tr w:rsidR="00F02F1C" w:rsidRPr="00395AED" w:rsidTr="003864F6">
        <w:trPr>
          <w:trHeight w:val="525"/>
        </w:trPr>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輔導員</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吳宗祐</w:t>
            </w:r>
          </w:p>
        </w:tc>
        <w:tc>
          <w:tcPr>
            <w:tcW w:w="1276"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hint="eastAsia"/>
                <w:color w:val="000000"/>
                <w:kern w:val="1"/>
                <w:szCs w:val="24"/>
              </w:rPr>
              <w:t>花崗</w:t>
            </w:r>
            <w:r w:rsidRPr="00395AED">
              <w:rPr>
                <w:rFonts w:ascii="標楷體" w:eastAsia="標楷體" w:hAnsi="標楷體" w:cs="標楷體"/>
                <w:color w:val="000000"/>
                <w:kern w:val="1"/>
                <w:szCs w:val="24"/>
              </w:rPr>
              <w:t>國中</w:t>
            </w:r>
          </w:p>
        </w:tc>
        <w:tc>
          <w:tcPr>
            <w:tcW w:w="850" w:type="dxa"/>
            <w:tcBorders>
              <w:top w:val="single" w:sz="4" w:space="0" w:color="000000"/>
              <w:left w:val="single" w:sz="4" w:space="0" w:color="000000"/>
              <w:bottom w:val="single" w:sz="4" w:space="0" w:color="000000"/>
            </w:tcBorders>
            <w:shd w:val="clear" w:color="auto" w:fill="auto"/>
            <w:vAlign w:val="center"/>
          </w:tcPr>
          <w:p w:rsidR="00F02F1C" w:rsidRPr="00395AED" w:rsidRDefault="00F02F1C"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教師</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2F1C" w:rsidRPr="00395AED" w:rsidRDefault="00F02F1C"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協助推動到校巡迴輔導活動、擔任講座</w:t>
            </w:r>
          </w:p>
        </w:tc>
      </w:tr>
    </w:tbl>
    <w:p w:rsidR="00644CA3" w:rsidRPr="00395AED" w:rsidRDefault="00644CA3" w:rsidP="00644CA3">
      <w:pPr>
        <w:suppressAutoHyphens/>
        <w:snapToGrid w:val="0"/>
        <w:spacing w:line="240" w:lineRule="atLeast"/>
        <w:rPr>
          <w:rFonts w:ascii="標楷體" w:eastAsia="標楷體" w:hAnsi="標楷體" w:cs="標楷體"/>
          <w:color w:val="000000"/>
          <w:kern w:val="1"/>
          <w:szCs w:val="24"/>
        </w:rPr>
      </w:pPr>
      <w:r w:rsidRPr="00395AED">
        <w:rPr>
          <w:rFonts w:ascii="標楷體" w:eastAsia="標楷體" w:hAnsi="標楷體" w:cs="標楷體"/>
          <w:kern w:val="1"/>
          <w:szCs w:val="24"/>
        </w:rPr>
        <w:t>伍、學習領域實施現況與優劣勢</w:t>
      </w:r>
    </w:p>
    <w:p w:rsidR="00644CA3" w:rsidRPr="00395AED" w:rsidRDefault="00644CA3" w:rsidP="00644CA3">
      <w:pPr>
        <w:tabs>
          <w:tab w:val="left" w:pos="1440"/>
        </w:tabs>
        <w:suppressAutoHyphens/>
        <w:snapToGrid w:val="0"/>
        <w:spacing w:line="240" w:lineRule="atLeas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一、SWOTS分析：</w:t>
      </w:r>
    </w:p>
    <w:tbl>
      <w:tblPr>
        <w:tblW w:w="9214" w:type="dxa"/>
        <w:tblInd w:w="28" w:type="dxa"/>
        <w:tblLayout w:type="fixed"/>
        <w:tblCellMar>
          <w:left w:w="28" w:type="dxa"/>
          <w:right w:w="28" w:type="dxa"/>
        </w:tblCellMar>
        <w:tblLook w:val="0000"/>
      </w:tblPr>
      <w:tblGrid>
        <w:gridCol w:w="540"/>
        <w:gridCol w:w="1587"/>
        <w:gridCol w:w="1842"/>
        <w:gridCol w:w="1843"/>
        <w:gridCol w:w="1701"/>
        <w:gridCol w:w="1701"/>
      </w:tblGrid>
      <w:tr w:rsidR="00644CA3" w:rsidRPr="00395AED" w:rsidTr="00BE034C">
        <w:trPr>
          <w:tblHeader/>
        </w:trPr>
        <w:tc>
          <w:tcPr>
            <w:tcW w:w="540"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因素 </w:t>
            </w:r>
          </w:p>
        </w:tc>
        <w:tc>
          <w:tcPr>
            <w:tcW w:w="1587"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優勢 </w:t>
            </w:r>
          </w:p>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Strengths </w:t>
            </w:r>
          </w:p>
        </w:tc>
        <w:tc>
          <w:tcPr>
            <w:tcW w:w="1842"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劣勢 </w:t>
            </w:r>
          </w:p>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Weaknesses </w:t>
            </w:r>
          </w:p>
        </w:tc>
        <w:tc>
          <w:tcPr>
            <w:tcW w:w="1843"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機會點 </w:t>
            </w:r>
          </w:p>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Opportunities </w:t>
            </w:r>
          </w:p>
        </w:tc>
        <w:tc>
          <w:tcPr>
            <w:tcW w:w="1701"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威脅點 </w:t>
            </w:r>
          </w:p>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Threats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4CA3" w:rsidRPr="00395AED" w:rsidRDefault="00644CA3" w:rsidP="00644CA3">
            <w:pPr>
              <w:widowControl/>
              <w:suppressAutoHyphens/>
              <w:snapToGrid w:val="0"/>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策略 </w:t>
            </w:r>
          </w:p>
          <w:p w:rsidR="00644CA3" w:rsidRPr="00395AED" w:rsidRDefault="00644CA3" w:rsidP="00644CA3">
            <w:pPr>
              <w:widowControl/>
              <w:suppressAutoHyphens/>
              <w:snapToGrid w:val="0"/>
              <w:spacing w:line="240" w:lineRule="atLeas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 xml:space="preserve">Strategy </w:t>
            </w:r>
          </w:p>
        </w:tc>
      </w:tr>
      <w:tr w:rsidR="00644CA3" w:rsidRPr="00395AED" w:rsidTr="00BE034C">
        <w:trPr>
          <w:trHeight w:val="1134"/>
        </w:trPr>
        <w:tc>
          <w:tcPr>
            <w:tcW w:w="540"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教師研習及</w:t>
            </w:r>
            <w:r w:rsidRPr="00395AED">
              <w:rPr>
                <w:rFonts w:ascii="標楷體" w:eastAsia="標楷體" w:hAnsi="標楷體" w:cs="標楷體"/>
                <w:color w:val="000000"/>
                <w:kern w:val="1"/>
                <w:szCs w:val="24"/>
              </w:rPr>
              <w:br/>
              <w:t>增能</w:t>
            </w:r>
          </w:p>
        </w:tc>
        <w:tc>
          <w:tcPr>
            <w:tcW w:w="1587"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教育處鼓勵辦理各類專業成長研習。</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教育處鼓勵產出型工作坊及精進教學之實務研習。</w:t>
            </w:r>
          </w:p>
        </w:tc>
        <w:tc>
          <w:tcPr>
            <w:tcW w:w="1842"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＊健體</w:t>
            </w:r>
            <w:proofErr w:type="gramEnd"/>
            <w:r w:rsidRPr="00395AED">
              <w:rPr>
                <w:rFonts w:ascii="標楷體" w:eastAsia="標楷體" w:hAnsi="標楷體" w:cs="標楷體"/>
                <w:color w:val="000000"/>
                <w:kern w:val="1"/>
                <w:szCs w:val="24"/>
              </w:rPr>
              <w:t>領域教師大多導師兼任，專業認知不足。</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花蓮縣地形狹長、車程較遠。</w:t>
            </w:r>
          </w:p>
        </w:tc>
        <w:tc>
          <w:tcPr>
            <w:tcW w:w="1843"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分區社群研習試辦推動中</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99～101年度配合教育部推動健康教育教師增能計畫</w:t>
            </w:r>
          </w:p>
        </w:tc>
        <w:tc>
          <w:tcPr>
            <w:tcW w:w="1701"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經費日益拮据</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產出型工作坊時間較長、教師意願較低。</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辦理資訊融入、海洋教育教學精進研習。</w:t>
            </w:r>
          </w:p>
          <w:p w:rsidR="00644CA3" w:rsidRPr="00395AED" w:rsidRDefault="00644CA3" w:rsidP="00644CA3">
            <w:pPr>
              <w:widowControl/>
              <w:suppressAutoHyphens/>
              <w:snapToGrid w:val="0"/>
              <w:spacing w:line="240" w:lineRule="atLeast"/>
              <w:ind w:left="260" w:hanging="260"/>
              <w:rPr>
                <w:rFonts w:ascii="Times New Roman" w:eastAsia="新細明體" w:hAnsi="Times New Roman" w:cs="Times New Roman"/>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推動趣味體育教學及生活技能健康教學為主題。</w:t>
            </w:r>
          </w:p>
        </w:tc>
      </w:tr>
      <w:tr w:rsidR="00644CA3" w:rsidRPr="00395AED" w:rsidTr="00BE034C">
        <w:trPr>
          <w:trHeight w:val="629"/>
        </w:trPr>
        <w:tc>
          <w:tcPr>
            <w:tcW w:w="540"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網路教學資源</w:t>
            </w:r>
          </w:p>
        </w:tc>
        <w:tc>
          <w:tcPr>
            <w:tcW w:w="1587"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本縣各級單位均注重教育宣導功能，致網路教學資源豐富。</w:t>
            </w:r>
          </w:p>
          <w:p w:rsidR="00644CA3" w:rsidRPr="00395AED" w:rsidRDefault="00644CA3" w:rsidP="00644CA3">
            <w:pPr>
              <w:widowControl/>
              <w:suppressAutoHyphens/>
              <w:snapToGrid w:val="0"/>
              <w:spacing w:line="240" w:lineRule="atLeast"/>
              <w:rPr>
                <w:rFonts w:ascii="標楷體" w:eastAsia="標楷體" w:hAnsi="標楷體" w:cs="標楷體"/>
                <w:color w:val="000000"/>
                <w:kern w:val="1"/>
                <w:szCs w:val="24"/>
              </w:rPr>
            </w:pPr>
          </w:p>
        </w:tc>
        <w:tc>
          <w:tcPr>
            <w:tcW w:w="1842"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散落各網站，需花長時間搜索檢視，降低使用意願。</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各校建置之資料未有效分享</w:t>
            </w:r>
          </w:p>
        </w:tc>
        <w:tc>
          <w:tcPr>
            <w:tcW w:w="1843"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學校電腦及網路設備透過租賃案逐漸更新，數位教材製作更方便。</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數位相機、攝影機、網路更普遍，影像教學運用更容</w:t>
            </w:r>
            <w:r w:rsidRPr="00395AED">
              <w:rPr>
                <w:rFonts w:ascii="標楷體" w:eastAsia="標楷體" w:hAnsi="標楷體" w:cs="標楷體"/>
                <w:color w:val="000000"/>
                <w:kern w:val="1"/>
                <w:szCs w:val="24"/>
              </w:rPr>
              <w:lastRenderedPageBreak/>
              <w:t>易。</w:t>
            </w:r>
          </w:p>
        </w:tc>
        <w:tc>
          <w:tcPr>
            <w:tcW w:w="1701"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lastRenderedPageBreak/>
              <w:t>＊</w:t>
            </w:r>
            <w:proofErr w:type="gramEnd"/>
            <w:r w:rsidRPr="00395AED">
              <w:rPr>
                <w:rFonts w:ascii="標楷體" w:eastAsia="標楷體" w:hAnsi="標楷體" w:cs="標楷體"/>
                <w:color w:val="000000"/>
                <w:kern w:val="1"/>
                <w:szCs w:val="24"/>
              </w:rPr>
              <w:t>各廠商提供教具及數位資源充足，造成教師降低自製、開發及篩選能力。</w:t>
            </w:r>
          </w:p>
          <w:p w:rsidR="00644CA3" w:rsidRPr="00395AED" w:rsidRDefault="00644CA3" w:rsidP="00644CA3">
            <w:pPr>
              <w:widowControl/>
              <w:suppressAutoHyphens/>
              <w:snapToGrid w:val="0"/>
              <w:spacing w:line="240" w:lineRule="atLeast"/>
              <w:rPr>
                <w:rFonts w:ascii="標楷體" w:eastAsia="標楷體" w:hAnsi="標楷體" w:cs="標楷體"/>
                <w:color w:val="000000"/>
                <w:kern w:val="1"/>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建立輔導團網路對話分享平台</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建立團員研究、教學檔案資料。</w:t>
            </w:r>
          </w:p>
          <w:p w:rsidR="00644CA3" w:rsidRPr="00395AED" w:rsidRDefault="00644CA3" w:rsidP="00644CA3">
            <w:pPr>
              <w:widowControl/>
              <w:suppressAutoHyphens/>
              <w:snapToGrid w:val="0"/>
              <w:spacing w:line="240" w:lineRule="atLeast"/>
              <w:ind w:left="260" w:hanging="260"/>
              <w:rPr>
                <w:rFonts w:ascii="Times New Roman" w:eastAsia="新細明體" w:hAnsi="Times New Roman" w:cs="Times New Roman"/>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結合縣府資訊融入教學推動</w:t>
            </w:r>
          </w:p>
        </w:tc>
      </w:tr>
      <w:tr w:rsidR="00644CA3" w:rsidRPr="00395AED" w:rsidTr="00BE034C">
        <w:trPr>
          <w:trHeight w:val="1134"/>
        </w:trPr>
        <w:tc>
          <w:tcPr>
            <w:tcW w:w="540"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lastRenderedPageBreak/>
              <w:t>人才資源</w:t>
            </w:r>
          </w:p>
        </w:tc>
        <w:tc>
          <w:tcPr>
            <w:tcW w:w="1587"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教育處辦理全縣創新</w:t>
            </w:r>
            <w:proofErr w:type="gramStart"/>
            <w:r w:rsidRPr="00395AED">
              <w:rPr>
                <w:rFonts w:ascii="標楷體" w:eastAsia="標楷體" w:hAnsi="標楷體" w:cs="標楷體"/>
                <w:color w:val="000000"/>
                <w:kern w:val="1"/>
                <w:szCs w:val="24"/>
              </w:rPr>
              <w:t>教學教學</w:t>
            </w:r>
            <w:proofErr w:type="gramEnd"/>
            <w:r w:rsidRPr="00395AED">
              <w:rPr>
                <w:rFonts w:ascii="標楷體" w:eastAsia="標楷體" w:hAnsi="標楷體" w:cs="標楷體"/>
                <w:color w:val="000000"/>
                <w:kern w:val="1"/>
                <w:szCs w:val="24"/>
              </w:rPr>
              <w:t>活動設計比賽網羅優秀人才。</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＊辦理健體領域</w:t>
            </w:r>
            <w:proofErr w:type="gramEnd"/>
            <w:r w:rsidRPr="00395AED">
              <w:rPr>
                <w:rFonts w:ascii="標楷體" w:eastAsia="標楷體" w:hAnsi="標楷體" w:cs="標楷體"/>
                <w:color w:val="000000"/>
                <w:kern w:val="1"/>
                <w:szCs w:val="24"/>
              </w:rPr>
              <w:t>種子教師研習儲訓相當多優良教師。</w:t>
            </w:r>
          </w:p>
        </w:tc>
        <w:tc>
          <w:tcPr>
            <w:tcW w:w="1842"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＊健體</w:t>
            </w:r>
            <w:proofErr w:type="gramEnd"/>
            <w:r w:rsidRPr="00395AED">
              <w:rPr>
                <w:rFonts w:ascii="標楷體" w:eastAsia="標楷體" w:hAnsi="標楷體" w:cs="標楷體"/>
                <w:color w:val="000000"/>
                <w:kern w:val="1"/>
                <w:szCs w:val="24"/>
              </w:rPr>
              <w:t>領域仍有大部分學校由級任導師擔任。</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＊健體</w:t>
            </w:r>
            <w:proofErr w:type="gramEnd"/>
            <w:r w:rsidRPr="00395AED">
              <w:rPr>
                <w:rFonts w:ascii="標楷體" w:eastAsia="標楷體" w:hAnsi="標楷體" w:cs="標楷體"/>
                <w:color w:val="000000"/>
                <w:kern w:val="1"/>
                <w:szCs w:val="24"/>
              </w:rPr>
              <w:t>領域由非專長教師擔任，教學經驗傳承、研究及創新不足。</w:t>
            </w:r>
          </w:p>
        </w:tc>
        <w:tc>
          <w:tcPr>
            <w:tcW w:w="1843"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學校本位課程規劃已成為學校發展要項。</w:t>
            </w:r>
          </w:p>
        </w:tc>
        <w:tc>
          <w:tcPr>
            <w:tcW w:w="1701"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教師同時需兼顧教學工作與研究工作，熱程度易消磨。</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誘因不夠時，教師參與全縣教學研究或輔導他校教師意願不足。</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透過各項研習建立</w:t>
            </w:r>
            <w:proofErr w:type="gramStart"/>
            <w:r w:rsidRPr="00395AED">
              <w:rPr>
                <w:rFonts w:ascii="標楷體" w:eastAsia="標楷體" w:hAnsi="標楷體" w:cs="標楷體"/>
                <w:color w:val="000000"/>
                <w:kern w:val="1"/>
                <w:szCs w:val="24"/>
              </w:rPr>
              <w:t>學校健體領域</w:t>
            </w:r>
            <w:proofErr w:type="gramEnd"/>
            <w:r w:rsidRPr="00395AED">
              <w:rPr>
                <w:rFonts w:ascii="標楷體" w:eastAsia="標楷體" w:hAnsi="標楷體" w:cs="標楷體"/>
                <w:color w:val="000000"/>
                <w:kern w:val="1"/>
                <w:szCs w:val="24"/>
              </w:rPr>
              <w:t>召集人及教師人才庫。</w:t>
            </w:r>
          </w:p>
          <w:p w:rsidR="00644CA3" w:rsidRPr="00395AED" w:rsidRDefault="00644CA3" w:rsidP="00644CA3">
            <w:pPr>
              <w:widowControl/>
              <w:suppressAutoHyphens/>
              <w:snapToGrid w:val="0"/>
              <w:spacing w:line="240" w:lineRule="atLeast"/>
              <w:ind w:left="260" w:hanging="260"/>
              <w:rPr>
                <w:rFonts w:ascii="Times New Roman" w:eastAsia="新細明體" w:hAnsi="Times New Roman" w:cs="Times New Roman"/>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建置互動網站，讓教師互動討論教學相關問題。</w:t>
            </w:r>
          </w:p>
        </w:tc>
      </w:tr>
      <w:tr w:rsidR="00644CA3" w:rsidRPr="00395AED" w:rsidTr="00BE034C">
        <w:trPr>
          <w:trHeight w:val="1134"/>
        </w:trPr>
        <w:tc>
          <w:tcPr>
            <w:tcW w:w="540"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到校輔導</w:t>
            </w:r>
          </w:p>
        </w:tc>
        <w:tc>
          <w:tcPr>
            <w:tcW w:w="1587"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輔導團對學校課程輔導活動，分區辦理教學演示，有效強化教師教學能力。</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各校對輔導團定位友善、已會主動提出。</w:t>
            </w:r>
          </w:p>
        </w:tc>
        <w:tc>
          <w:tcPr>
            <w:tcW w:w="1842"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學校</w:t>
            </w:r>
            <w:proofErr w:type="gramStart"/>
            <w:r w:rsidRPr="00395AED">
              <w:rPr>
                <w:rFonts w:ascii="標楷體" w:eastAsia="標楷體" w:hAnsi="標楷體" w:cs="標楷體"/>
                <w:color w:val="000000"/>
                <w:kern w:val="1"/>
                <w:szCs w:val="24"/>
              </w:rPr>
              <w:t>對健體</w:t>
            </w:r>
            <w:proofErr w:type="gramEnd"/>
            <w:r w:rsidRPr="00395AED">
              <w:rPr>
                <w:rFonts w:ascii="標楷體" w:eastAsia="標楷體" w:hAnsi="標楷體" w:cs="標楷體"/>
                <w:color w:val="000000"/>
                <w:kern w:val="1"/>
                <w:szCs w:val="24"/>
              </w:rPr>
              <w:t>領域課程輔導需求較低。</w:t>
            </w:r>
          </w:p>
        </w:tc>
        <w:tc>
          <w:tcPr>
            <w:tcW w:w="1843"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精進教學實施提昇學校對輔導團專業需求</w:t>
            </w:r>
          </w:p>
          <w:p w:rsidR="00644CA3" w:rsidRPr="00395AED" w:rsidRDefault="00644CA3" w:rsidP="00644CA3">
            <w:pPr>
              <w:widowControl/>
              <w:suppressAutoHyphens/>
              <w:snapToGrid w:val="0"/>
              <w:spacing w:line="240" w:lineRule="atLeast"/>
              <w:rPr>
                <w:rFonts w:ascii="標楷體" w:eastAsia="標楷體" w:hAnsi="標楷體" w:cs="標楷體"/>
                <w:color w:val="000000"/>
                <w:kern w:val="1"/>
                <w:szCs w:val="24"/>
              </w:rPr>
            </w:pPr>
          </w:p>
        </w:tc>
        <w:tc>
          <w:tcPr>
            <w:tcW w:w="1701"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學校輔導應全面性、時間較長，團員時間安排不易，更缺乏後續追蹤。</w:t>
            </w:r>
          </w:p>
          <w:p w:rsidR="00644CA3" w:rsidRPr="00395AED" w:rsidRDefault="00644CA3" w:rsidP="00644CA3">
            <w:pPr>
              <w:widowControl/>
              <w:suppressAutoHyphens/>
              <w:snapToGrid w:val="0"/>
              <w:spacing w:line="240" w:lineRule="atLeast"/>
              <w:rPr>
                <w:rFonts w:ascii="標楷體" w:eastAsia="標楷體" w:hAnsi="標楷體" w:cs="標楷體"/>
                <w:color w:val="000000"/>
                <w:kern w:val="1"/>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Times New Roman" w:eastAsia="新細明體" w:hAnsi="Times New Roman" w:cs="Times New Roman"/>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分北、中、南三區教學實務推動研習、同時進行學校教學實務團隊培訓。</w:t>
            </w:r>
          </w:p>
        </w:tc>
      </w:tr>
      <w:tr w:rsidR="00644CA3" w:rsidRPr="00395AED" w:rsidTr="00BE034C">
        <w:trPr>
          <w:trHeight w:val="1134"/>
        </w:trPr>
        <w:tc>
          <w:tcPr>
            <w:tcW w:w="540" w:type="dxa"/>
            <w:tcBorders>
              <w:top w:val="single" w:sz="4" w:space="0" w:color="000000"/>
              <w:left w:val="single" w:sz="4" w:space="0" w:color="000000"/>
              <w:bottom w:val="single" w:sz="4" w:space="0" w:color="000000"/>
            </w:tcBorders>
            <w:shd w:val="clear" w:color="auto" w:fill="FFFFFF"/>
            <w:vAlign w:val="center"/>
          </w:tcPr>
          <w:p w:rsidR="00644CA3" w:rsidRPr="00395AED" w:rsidRDefault="00644CA3" w:rsidP="00644CA3">
            <w:pPr>
              <w:widowControl/>
              <w:suppressAutoHyphens/>
              <w:spacing w:line="240" w:lineRule="atLeas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團員增能</w:t>
            </w:r>
          </w:p>
        </w:tc>
        <w:tc>
          <w:tcPr>
            <w:tcW w:w="1587"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指導教授及中央團熱心參與</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團員學歷：除體育科系外，另多有研究所學歷，專業研究能力強。</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團員參與工作坊意願高。</w:t>
            </w:r>
          </w:p>
        </w:tc>
        <w:tc>
          <w:tcPr>
            <w:tcW w:w="1842"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團員大多為導師、或行政人員因課</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關係，有時會喪失專業研習機會。</w:t>
            </w:r>
          </w:p>
        </w:tc>
        <w:tc>
          <w:tcPr>
            <w:tcW w:w="1843"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團員對資訊教材開發有高度興趣。</w:t>
            </w:r>
          </w:p>
        </w:tc>
        <w:tc>
          <w:tcPr>
            <w:tcW w:w="1701" w:type="dxa"/>
            <w:tcBorders>
              <w:top w:val="single" w:sz="4" w:space="0" w:color="000000"/>
              <w:left w:val="single" w:sz="4" w:space="0" w:color="000000"/>
              <w:bottom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連續研習時間不足，有時以假日研習，團員負擔較重。</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結合專業增能提升輔導員輔導工作。</w:t>
            </w:r>
          </w:p>
          <w:p w:rsidR="00644CA3" w:rsidRPr="00395AED" w:rsidRDefault="00644CA3" w:rsidP="00644CA3">
            <w:pPr>
              <w:widowControl/>
              <w:suppressAutoHyphens/>
              <w:snapToGrid w:val="0"/>
              <w:spacing w:line="240" w:lineRule="atLeast"/>
              <w:ind w:left="260" w:hanging="260"/>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鼓勵團員結合學位進修與短期研究增進學能。</w:t>
            </w:r>
          </w:p>
          <w:p w:rsidR="00644CA3" w:rsidRPr="00395AED" w:rsidRDefault="00644CA3" w:rsidP="00644CA3">
            <w:pPr>
              <w:widowControl/>
              <w:suppressAutoHyphens/>
              <w:snapToGrid w:val="0"/>
              <w:spacing w:line="240" w:lineRule="atLeast"/>
              <w:ind w:left="260" w:hanging="260"/>
              <w:rPr>
                <w:rFonts w:ascii="Times New Roman" w:eastAsia="新細明體" w:hAnsi="Times New Roman" w:cs="Times New Roman"/>
                <w:kern w:val="1"/>
                <w:szCs w:val="24"/>
              </w:rPr>
            </w:pPr>
            <w:proofErr w:type="gramStart"/>
            <w:r w:rsidRPr="00395AED">
              <w:rPr>
                <w:rFonts w:ascii="標楷體" w:eastAsia="標楷體" w:hAnsi="標楷體" w:cs="標楷體"/>
                <w:color w:val="000000"/>
                <w:kern w:val="1"/>
                <w:szCs w:val="24"/>
              </w:rPr>
              <w:t>＊敦</w:t>
            </w:r>
            <w:proofErr w:type="gramEnd"/>
            <w:r w:rsidRPr="00395AED">
              <w:rPr>
                <w:rFonts w:ascii="標楷體" w:eastAsia="標楷體" w:hAnsi="標楷體" w:cs="標楷體"/>
                <w:color w:val="000000"/>
                <w:kern w:val="1"/>
                <w:szCs w:val="24"/>
              </w:rPr>
              <w:t>聘指導教授及團員給</w:t>
            </w:r>
            <w:proofErr w:type="gramStart"/>
            <w:r w:rsidRPr="00395AED">
              <w:rPr>
                <w:rFonts w:ascii="標楷體" w:eastAsia="標楷體" w:hAnsi="標楷體" w:cs="標楷體"/>
                <w:color w:val="000000"/>
                <w:kern w:val="1"/>
                <w:szCs w:val="24"/>
              </w:rPr>
              <w:t>于</w:t>
            </w:r>
            <w:proofErr w:type="gramEnd"/>
            <w:r w:rsidRPr="00395AED">
              <w:rPr>
                <w:rFonts w:ascii="標楷體" w:eastAsia="標楷體" w:hAnsi="標楷體" w:cs="標楷體"/>
                <w:color w:val="000000"/>
                <w:kern w:val="1"/>
                <w:szCs w:val="24"/>
              </w:rPr>
              <w:t>團員不斷充電增能。</w:t>
            </w:r>
          </w:p>
        </w:tc>
      </w:tr>
    </w:tbl>
    <w:p w:rsidR="00644CA3" w:rsidRPr="00395AED" w:rsidRDefault="00644CA3" w:rsidP="00644CA3">
      <w:pPr>
        <w:tabs>
          <w:tab w:val="left" w:pos="1440"/>
        </w:tabs>
        <w:suppressAutoHyphens/>
        <w:snapToGrid w:val="0"/>
        <w:spacing w:line="240" w:lineRule="atLeast"/>
        <w:jc w:val="both"/>
        <w:rPr>
          <w:rFonts w:ascii="標楷體" w:eastAsia="標楷體" w:hAnsi="標楷體" w:cs="標楷體"/>
          <w:color w:val="000000"/>
          <w:kern w:val="1"/>
          <w:szCs w:val="24"/>
        </w:rPr>
      </w:pPr>
    </w:p>
    <w:p w:rsidR="00644CA3" w:rsidRPr="00395AED" w:rsidRDefault="00644CA3" w:rsidP="00644CA3">
      <w:pPr>
        <w:tabs>
          <w:tab w:val="left" w:pos="1440"/>
        </w:tabs>
        <w:suppressAutoHyphens/>
        <w:snapToGrid w:val="0"/>
        <w:spacing w:line="240" w:lineRule="atLeas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二、輔導團現況：</w:t>
      </w:r>
    </w:p>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國中團</w:t>
      </w:r>
    </w:p>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（一）學習型組織的自我成長：</w:t>
      </w:r>
    </w:p>
    <w:p w:rsidR="00644CA3" w:rsidRPr="00395AED" w:rsidRDefault="00644CA3" w:rsidP="00644CA3">
      <w:pPr>
        <w:suppressAutoHyphens/>
        <w:snapToGrid w:val="0"/>
        <w:ind w:left="720"/>
        <w:rPr>
          <w:rFonts w:ascii="標楷體" w:eastAsia="標楷體" w:hAnsi="標楷體" w:cs="標楷體"/>
          <w:color w:val="000000"/>
          <w:kern w:val="1"/>
          <w:szCs w:val="24"/>
        </w:rPr>
      </w:pPr>
      <w:r w:rsidRPr="00395AED">
        <w:rPr>
          <w:rFonts w:ascii="標楷體" w:eastAsia="標楷體" w:hAnsi="標楷體" w:cs="標楷體"/>
          <w:color w:val="000000"/>
          <w:kern w:val="1"/>
          <w:szCs w:val="24"/>
        </w:rPr>
        <w:lastRenderedPageBreak/>
        <w:t>國中團以花蓮縣立</w:t>
      </w:r>
      <w:r w:rsidR="00F02F1C" w:rsidRPr="00395AED">
        <w:rPr>
          <w:rFonts w:ascii="標楷體" w:eastAsia="標楷體" w:hAnsi="標楷體" w:cs="標楷體" w:hint="eastAsia"/>
          <w:color w:val="000000"/>
          <w:kern w:val="1"/>
          <w:szCs w:val="24"/>
        </w:rPr>
        <w:t>體育實驗高中</w:t>
      </w:r>
      <w:r w:rsidRPr="00395AED">
        <w:rPr>
          <w:rFonts w:ascii="標楷體" w:eastAsia="標楷體" w:hAnsi="標楷體" w:cs="標楷體"/>
          <w:color w:val="000000"/>
          <w:kern w:val="1"/>
          <w:szCs w:val="24"/>
        </w:rPr>
        <w:t>為本縣</w:t>
      </w:r>
      <w:proofErr w:type="gramStart"/>
      <w:r w:rsidRPr="00395AED">
        <w:rPr>
          <w:rFonts w:ascii="標楷體" w:eastAsia="標楷體" w:hAnsi="標楷體" w:cs="標楷體"/>
          <w:color w:val="000000"/>
          <w:kern w:val="1"/>
          <w:szCs w:val="24"/>
        </w:rPr>
        <w:t>國中健體學習</w:t>
      </w:r>
      <w:proofErr w:type="gramEnd"/>
      <w:r w:rsidRPr="00395AED">
        <w:rPr>
          <w:rFonts w:ascii="標楷體" w:eastAsia="標楷體" w:hAnsi="標楷體" w:cs="標楷體"/>
          <w:color w:val="000000"/>
          <w:kern w:val="1"/>
          <w:szCs w:val="24"/>
        </w:rPr>
        <w:t>領域中心學校，校長擔任課程教學輔導</w:t>
      </w:r>
      <w:proofErr w:type="gramStart"/>
      <w:r w:rsidRPr="00395AED">
        <w:rPr>
          <w:rFonts w:ascii="標楷體" w:eastAsia="標楷體" w:hAnsi="標楷體" w:cs="標楷體"/>
          <w:color w:val="000000"/>
          <w:kern w:val="1"/>
          <w:szCs w:val="24"/>
        </w:rPr>
        <w:t>團健體</w:t>
      </w:r>
      <w:proofErr w:type="gramEnd"/>
      <w:r w:rsidRPr="00395AED">
        <w:rPr>
          <w:rFonts w:ascii="標楷體" w:eastAsia="標楷體" w:hAnsi="標楷體" w:cs="標楷體"/>
          <w:color w:val="000000"/>
          <w:kern w:val="1"/>
          <w:szCs w:val="24"/>
        </w:rPr>
        <w:t>學習領域召集人，副召集人</w:t>
      </w:r>
      <w:r w:rsidR="00F02F1C" w:rsidRPr="00395AED">
        <w:rPr>
          <w:rFonts w:ascii="標楷體" w:eastAsia="標楷體" w:hAnsi="標楷體" w:cs="標楷體" w:hint="eastAsia"/>
          <w:color w:val="000000"/>
          <w:kern w:val="1"/>
          <w:szCs w:val="24"/>
        </w:rPr>
        <w:t>2</w:t>
      </w:r>
      <w:r w:rsidRPr="00395AED">
        <w:rPr>
          <w:rFonts w:ascii="標楷體" w:eastAsia="標楷體" w:hAnsi="標楷體" w:cs="標楷體"/>
          <w:color w:val="000000"/>
          <w:kern w:val="1"/>
          <w:szCs w:val="24"/>
        </w:rPr>
        <w:t>人，輔導員</w:t>
      </w:r>
      <w:r w:rsidR="00F02F1C" w:rsidRPr="00395AED">
        <w:rPr>
          <w:rFonts w:ascii="標楷體" w:eastAsia="標楷體" w:hAnsi="標楷體" w:cs="標楷體" w:hint="eastAsia"/>
          <w:color w:val="000000"/>
          <w:kern w:val="1"/>
          <w:szCs w:val="24"/>
        </w:rPr>
        <w:t>4</w:t>
      </w:r>
      <w:r w:rsidRPr="00395AED">
        <w:rPr>
          <w:rFonts w:ascii="標楷體" w:eastAsia="標楷體" w:hAnsi="標楷體" w:cs="標楷體"/>
          <w:color w:val="000000"/>
          <w:kern w:val="1"/>
          <w:szCs w:val="24"/>
        </w:rPr>
        <w:t>人，行政助理1人。</w:t>
      </w:r>
    </w:p>
    <w:p w:rsidR="00644CA3" w:rsidRPr="00395AED" w:rsidRDefault="00644CA3" w:rsidP="00644CA3">
      <w:pPr>
        <w:suppressAutoHyphens/>
        <w:snapToGrid w:val="0"/>
        <w:ind w:left="816" w:hanging="78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（二）優秀輔導團員的培育與發現：透過巡迴輔導與各</w:t>
      </w:r>
      <w:proofErr w:type="gramStart"/>
      <w:r w:rsidRPr="00395AED">
        <w:rPr>
          <w:rFonts w:ascii="標楷體" w:eastAsia="標楷體" w:hAnsi="標楷體" w:cs="標楷體"/>
          <w:color w:val="000000"/>
          <w:kern w:val="1"/>
          <w:szCs w:val="24"/>
        </w:rPr>
        <w:t>校薦送</w:t>
      </w:r>
      <w:proofErr w:type="gramEnd"/>
      <w:r w:rsidRPr="00395AED">
        <w:rPr>
          <w:rFonts w:ascii="標楷體" w:eastAsia="標楷體" w:hAnsi="標楷體" w:cs="標楷體"/>
          <w:color w:val="000000"/>
          <w:kern w:val="1"/>
          <w:szCs w:val="24"/>
        </w:rPr>
        <w:t>，廣邀</w:t>
      </w:r>
      <w:proofErr w:type="gramStart"/>
      <w:r w:rsidRPr="00395AED">
        <w:rPr>
          <w:rFonts w:ascii="標楷體" w:eastAsia="標楷體" w:hAnsi="標楷體" w:cs="標楷體"/>
          <w:color w:val="000000"/>
          <w:kern w:val="1"/>
          <w:szCs w:val="24"/>
        </w:rPr>
        <w:t>優秀健體領域</w:t>
      </w:r>
      <w:proofErr w:type="gramEnd"/>
      <w:r w:rsidRPr="00395AED">
        <w:rPr>
          <w:rFonts w:ascii="標楷體" w:eastAsia="標楷體" w:hAnsi="標楷體" w:cs="標楷體"/>
          <w:color w:val="000000"/>
          <w:kern w:val="1"/>
          <w:szCs w:val="24"/>
        </w:rPr>
        <w:t>教學老師進入輔導團，以達及知識與教學經驗傳承之效。資深輔導團員則以鼓勵設計教學實、繼續進修深造和主動提出行動研究發現教學現場問題，以培育輔導團員成為精進教學的播種老師。</w:t>
      </w:r>
    </w:p>
    <w:p w:rsidR="00644CA3" w:rsidRPr="00395AED" w:rsidRDefault="00644CA3" w:rsidP="00644CA3">
      <w:pPr>
        <w:suppressAutoHyphens/>
        <w:snapToGrid w:val="0"/>
        <w:ind w:left="847" w:hanging="78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（三）建立知識網絡以達分享的機制：透過每週定點定時的團聚會，各位輔導團員分享教學現場的發現與策略，並將實作透過網路平台或現場教學，以建立知識分享機制。</w:t>
      </w:r>
    </w:p>
    <w:p w:rsidR="00644CA3" w:rsidRPr="00395AED" w:rsidRDefault="00644CA3" w:rsidP="00644CA3">
      <w:pPr>
        <w:suppressAutoHyphens/>
        <w:snapToGrid w:val="0"/>
        <w:ind w:left="847" w:hanging="780"/>
        <w:rPr>
          <w:rFonts w:ascii="標楷體" w:eastAsia="標楷體" w:hAnsi="標楷體" w:cs="標楷體"/>
          <w:color w:val="000000"/>
          <w:kern w:val="1"/>
          <w:szCs w:val="24"/>
        </w:rPr>
      </w:pPr>
      <w:r w:rsidRPr="00395AED">
        <w:rPr>
          <w:rFonts w:ascii="標楷體" w:eastAsia="標楷體" w:hAnsi="標楷體" w:cs="標楷體"/>
          <w:color w:val="000000"/>
          <w:kern w:val="1"/>
          <w:szCs w:val="24"/>
        </w:rPr>
        <w:t>（四）主動提供教學資源以解現場基層教師的教學困境：團員主動的尋找教學所需的資源，透過全縣研習或巡迴輔導</w:t>
      </w:r>
      <w:proofErr w:type="gramStart"/>
      <w:r w:rsidRPr="00395AED">
        <w:rPr>
          <w:rFonts w:ascii="標楷體" w:eastAsia="標楷體" w:hAnsi="標楷體" w:cs="標楷體"/>
          <w:color w:val="000000"/>
          <w:kern w:val="1"/>
          <w:szCs w:val="24"/>
        </w:rPr>
        <w:t>分享各全縣</w:t>
      </w:r>
      <w:proofErr w:type="gramEnd"/>
      <w:r w:rsidRPr="00395AED">
        <w:rPr>
          <w:rFonts w:ascii="標楷體" w:eastAsia="標楷體" w:hAnsi="標楷體" w:cs="標楷體"/>
          <w:color w:val="000000"/>
          <w:kern w:val="1"/>
          <w:szCs w:val="24"/>
        </w:rPr>
        <w:t>現場基層教師。</w:t>
      </w:r>
    </w:p>
    <w:p w:rsidR="00644CA3" w:rsidRPr="00395AED" w:rsidRDefault="00644CA3" w:rsidP="00644CA3">
      <w:pPr>
        <w:tabs>
          <w:tab w:val="left" w:pos="1440"/>
        </w:tabs>
        <w:suppressAutoHyphens/>
        <w:snapToGrid w:val="0"/>
        <w:spacing w:line="240" w:lineRule="atLeast"/>
        <w:jc w:val="both"/>
        <w:rPr>
          <w:rFonts w:ascii="標楷體" w:eastAsia="標楷體" w:hAnsi="標楷體" w:cs="標楷體"/>
          <w:color w:val="000000"/>
          <w:kern w:val="1"/>
          <w:szCs w:val="24"/>
        </w:rPr>
      </w:pPr>
    </w:p>
    <w:p w:rsidR="00644CA3" w:rsidRPr="00395AED" w:rsidRDefault="00644CA3" w:rsidP="00644CA3">
      <w:pPr>
        <w:tabs>
          <w:tab w:val="left" w:pos="1440"/>
        </w:tabs>
        <w:suppressAutoHyphens/>
        <w:snapToGrid w:val="0"/>
        <w:spacing w:line="240" w:lineRule="atLeas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三、輔導員專長</w:t>
      </w:r>
    </w:p>
    <w:p w:rsidR="00644CA3" w:rsidRPr="00395AED" w:rsidRDefault="00644CA3" w:rsidP="00644CA3">
      <w:pPr>
        <w:suppressAutoHyphens/>
        <w:spacing w:line="240" w:lineRule="atLeast"/>
        <w:ind w:firstLine="13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（一）輔導團員專業證照</w:t>
      </w:r>
    </w:p>
    <w:p w:rsidR="00644CA3" w:rsidRPr="00395AED" w:rsidRDefault="00644CA3" w:rsidP="00644CA3">
      <w:pPr>
        <w:suppressAutoHyphens/>
        <w:spacing w:line="240" w:lineRule="atLeast"/>
        <w:ind w:firstLine="260"/>
        <w:jc w:val="both"/>
        <w:rPr>
          <w:rFonts w:ascii="標楷體" w:eastAsia="標楷體" w:hAnsi="標楷體" w:cs="標楷體"/>
          <w:kern w:val="1"/>
          <w:szCs w:val="24"/>
        </w:rPr>
      </w:pPr>
      <w:r w:rsidRPr="00395AED">
        <w:rPr>
          <w:rFonts w:ascii="標楷體" w:eastAsia="標楷體" w:hAnsi="標楷體" w:cs="標楷體"/>
          <w:color w:val="000000"/>
          <w:kern w:val="1"/>
          <w:szCs w:val="24"/>
        </w:rPr>
        <w:t>國中團</w:t>
      </w:r>
    </w:p>
    <w:p w:rsidR="00644CA3" w:rsidRPr="00395AED" w:rsidRDefault="00644CA3" w:rsidP="00644CA3">
      <w:pPr>
        <w:suppressAutoHyphens/>
        <w:snapToGrid w:val="0"/>
        <w:ind w:firstLine="520"/>
        <w:jc w:val="both"/>
        <w:rPr>
          <w:rFonts w:ascii="標楷體" w:eastAsia="標楷體" w:hAnsi="標楷體" w:cs="標楷體"/>
          <w:kern w:val="1"/>
          <w:szCs w:val="24"/>
        </w:rPr>
      </w:pPr>
      <w:r w:rsidRPr="00395AED">
        <w:rPr>
          <w:rFonts w:ascii="標楷體" w:eastAsia="標楷體" w:hAnsi="標楷體" w:cs="標楷體"/>
          <w:kern w:val="1"/>
          <w:szCs w:val="24"/>
        </w:rPr>
        <w:t>1.健康與體育領域輔導團參與教育部三階培訓計畫列表</w:t>
      </w:r>
    </w:p>
    <w:tbl>
      <w:tblPr>
        <w:tblW w:w="0" w:type="auto"/>
        <w:tblInd w:w="-5" w:type="dxa"/>
        <w:tblLayout w:type="fixed"/>
        <w:tblLook w:val="0000"/>
      </w:tblPr>
      <w:tblGrid>
        <w:gridCol w:w="1188"/>
        <w:gridCol w:w="1728"/>
        <w:gridCol w:w="1728"/>
        <w:gridCol w:w="1728"/>
        <w:gridCol w:w="1738"/>
      </w:tblGrid>
      <w:tr w:rsidR="00564974" w:rsidRPr="00395AED" w:rsidTr="00644CA3">
        <w:trPr>
          <w:trHeight w:val="204"/>
        </w:trPr>
        <w:tc>
          <w:tcPr>
            <w:tcW w:w="1188" w:type="dxa"/>
            <w:vMerge w:val="restart"/>
            <w:tcBorders>
              <w:top w:val="doub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c>
          <w:tcPr>
            <w:tcW w:w="1728" w:type="dxa"/>
            <w:tcBorders>
              <w:top w:val="doub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roofErr w:type="gramStart"/>
            <w:r w:rsidRPr="00395AED">
              <w:rPr>
                <w:rFonts w:ascii="標楷體" w:eastAsia="標楷體" w:hAnsi="標楷體" w:cs="標楷體"/>
                <w:kern w:val="1"/>
                <w:szCs w:val="24"/>
              </w:rPr>
              <w:t>領召</w:t>
            </w:r>
            <w:proofErr w:type="gramEnd"/>
          </w:p>
        </w:tc>
        <w:tc>
          <w:tcPr>
            <w:tcW w:w="1728" w:type="dxa"/>
            <w:tcBorders>
              <w:top w:val="doub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輔導團員</w:t>
            </w:r>
          </w:p>
        </w:tc>
        <w:tc>
          <w:tcPr>
            <w:tcW w:w="1728" w:type="dxa"/>
            <w:tcBorders>
              <w:top w:val="doub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輔導團員</w:t>
            </w:r>
          </w:p>
        </w:tc>
        <w:tc>
          <w:tcPr>
            <w:tcW w:w="1738" w:type="dxa"/>
            <w:tcBorders>
              <w:top w:val="double" w:sz="4" w:space="0" w:color="000000"/>
              <w:left w:val="single" w:sz="4" w:space="0" w:color="000000"/>
              <w:bottom w:val="single" w:sz="4" w:space="0" w:color="000000"/>
              <w:right w:val="single" w:sz="4" w:space="0" w:color="000000"/>
            </w:tcBorders>
            <w:shd w:val="clear" w:color="auto" w:fill="auto"/>
            <w:vAlign w:val="center"/>
          </w:tcPr>
          <w:p w:rsidR="00564974" w:rsidRPr="00395AED" w:rsidRDefault="00564974"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kern w:val="1"/>
                <w:szCs w:val="24"/>
              </w:rPr>
              <w:t>輔導團員</w:t>
            </w:r>
          </w:p>
        </w:tc>
      </w:tr>
      <w:tr w:rsidR="00564974" w:rsidRPr="00395AED" w:rsidTr="00644CA3">
        <w:trPr>
          <w:trHeight w:val="312"/>
        </w:trPr>
        <w:tc>
          <w:tcPr>
            <w:tcW w:w="1188" w:type="dxa"/>
            <w:vMerge/>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spacing w:val="-10"/>
                <w:kern w:val="1"/>
                <w:szCs w:val="24"/>
              </w:rPr>
              <w:t>古湯政斌</w:t>
            </w: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color w:val="000000"/>
                <w:kern w:val="1"/>
                <w:szCs w:val="24"/>
              </w:rPr>
              <w:t>鄭萬富</w:t>
            </w: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張乃文</w:t>
            </w:r>
          </w:p>
        </w:tc>
        <w:tc>
          <w:tcPr>
            <w:tcW w:w="1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974" w:rsidRPr="00395AED" w:rsidRDefault="00564974" w:rsidP="00704C30">
            <w:pPr>
              <w:suppressAutoHyphens/>
              <w:snapToGrid w:val="0"/>
              <w:jc w:val="center"/>
              <w:rPr>
                <w:rFonts w:ascii="標楷體" w:eastAsia="標楷體" w:hAnsi="標楷體" w:cs="標楷體"/>
                <w:kern w:val="1"/>
                <w:szCs w:val="24"/>
              </w:rPr>
            </w:pPr>
            <w:r w:rsidRPr="00395AED">
              <w:rPr>
                <w:rFonts w:ascii="標楷體" w:eastAsia="標楷體" w:hAnsi="標楷體" w:cs="標楷體" w:hint="eastAsia"/>
                <w:kern w:val="1"/>
                <w:szCs w:val="24"/>
              </w:rPr>
              <w:t>吳宗祐</w:t>
            </w:r>
          </w:p>
        </w:tc>
      </w:tr>
      <w:tr w:rsidR="00564974" w:rsidRPr="00395AED" w:rsidTr="00644CA3">
        <w:trPr>
          <w:trHeight w:val="233"/>
        </w:trPr>
        <w:tc>
          <w:tcPr>
            <w:tcW w:w="118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初階</w:t>
            </w: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96</w:t>
            </w: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100</w:t>
            </w:r>
          </w:p>
        </w:tc>
        <w:tc>
          <w:tcPr>
            <w:tcW w:w="1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hint="eastAsia"/>
                <w:kern w:val="1"/>
                <w:szCs w:val="24"/>
              </w:rPr>
              <w:t>102</w:t>
            </w:r>
          </w:p>
        </w:tc>
      </w:tr>
      <w:tr w:rsidR="00564974" w:rsidRPr="00395AED" w:rsidTr="00644CA3">
        <w:trPr>
          <w:trHeight w:val="230"/>
        </w:trPr>
        <w:tc>
          <w:tcPr>
            <w:tcW w:w="118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進階</w:t>
            </w: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r>
      <w:tr w:rsidR="00564974" w:rsidRPr="00395AED" w:rsidTr="00644CA3">
        <w:trPr>
          <w:trHeight w:val="239"/>
        </w:trPr>
        <w:tc>
          <w:tcPr>
            <w:tcW w:w="118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領導人</w:t>
            </w: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101</w:t>
            </w: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c>
          <w:tcPr>
            <w:tcW w:w="1728" w:type="dxa"/>
            <w:tcBorders>
              <w:top w:val="single" w:sz="4" w:space="0" w:color="000000"/>
              <w:left w:val="single" w:sz="4" w:space="0" w:color="000000"/>
              <w:bottom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974" w:rsidRPr="00395AED" w:rsidRDefault="00564974" w:rsidP="00644CA3">
            <w:pPr>
              <w:suppressAutoHyphens/>
              <w:snapToGrid w:val="0"/>
              <w:jc w:val="center"/>
              <w:rPr>
                <w:rFonts w:ascii="標楷體" w:eastAsia="標楷體" w:hAnsi="標楷體" w:cs="標楷體"/>
                <w:kern w:val="1"/>
                <w:szCs w:val="24"/>
              </w:rPr>
            </w:pPr>
          </w:p>
        </w:tc>
      </w:tr>
    </w:tbl>
    <w:p w:rsidR="00644CA3" w:rsidRPr="00395AED" w:rsidRDefault="00644CA3" w:rsidP="00644CA3">
      <w:pPr>
        <w:suppressAutoHyphens/>
        <w:snapToGrid w:val="0"/>
        <w:ind w:left="648" w:hanging="130"/>
        <w:rPr>
          <w:rFonts w:ascii="標楷體" w:eastAsia="標楷體" w:hAnsi="標楷體" w:cs="標楷體"/>
          <w:color w:val="000000"/>
          <w:kern w:val="1"/>
          <w:szCs w:val="24"/>
        </w:rPr>
      </w:pPr>
    </w:p>
    <w:p w:rsidR="00644CA3" w:rsidRPr="00395AED" w:rsidRDefault="00644CA3" w:rsidP="00644CA3">
      <w:pPr>
        <w:suppressAutoHyphens/>
        <w:snapToGrid w:val="0"/>
        <w:ind w:left="648" w:hanging="130"/>
        <w:rPr>
          <w:rFonts w:ascii="標楷體" w:eastAsia="標楷體" w:hAnsi="標楷體" w:cs="標楷體"/>
          <w:kern w:val="1"/>
          <w:szCs w:val="24"/>
        </w:rPr>
      </w:pPr>
      <w:r w:rsidRPr="00395AED">
        <w:rPr>
          <w:rFonts w:ascii="標楷體" w:eastAsia="標楷體" w:hAnsi="標楷體" w:cs="標楷體"/>
          <w:color w:val="000000"/>
          <w:kern w:val="1"/>
          <w:szCs w:val="24"/>
        </w:rPr>
        <w:t>2.</w:t>
      </w:r>
      <w:r w:rsidRPr="00395AED">
        <w:rPr>
          <w:rFonts w:ascii="標楷體" w:eastAsia="標楷體" w:hAnsi="標楷體" w:cs="標楷體"/>
          <w:kern w:val="1"/>
          <w:szCs w:val="24"/>
        </w:rPr>
        <w:t>健康與體育領域輔導團參與教育部三階培訓計畫統計</w:t>
      </w:r>
    </w:p>
    <w:tbl>
      <w:tblPr>
        <w:tblW w:w="0" w:type="auto"/>
        <w:tblInd w:w="-5" w:type="dxa"/>
        <w:tblLayout w:type="fixed"/>
        <w:tblLook w:val="0000"/>
      </w:tblPr>
      <w:tblGrid>
        <w:gridCol w:w="3168"/>
        <w:gridCol w:w="1765"/>
        <w:gridCol w:w="3827"/>
      </w:tblGrid>
      <w:tr w:rsidR="00644CA3" w:rsidRPr="00395AED" w:rsidTr="00BE034C">
        <w:trPr>
          <w:trHeight w:val="530"/>
        </w:trPr>
        <w:tc>
          <w:tcPr>
            <w:tcW w:w="3168" w:type="dxa"/>
            <w:tcBorders>
              <w:top w:val="doub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p>
        </w:tc>
        <w:tc>
          <w:tcPr>
            <w:tcW w:w="1765" w:type="dxa"/>
            <w:tcBorders>
              <w:top w:val="doub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人數</w:t>
            </w:r>
          </w:p>
        </w:tc>
        <w:tc>
          <w:tcPr>
            <w:tcW w:w="3827" w:type="dxa"/>
            <w:tcBorders>
              <w:top w:val="doub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kern w:val="1"/>
                <w:szCs w:val="24"/>
              </w:rPr>
              <w:t>比率（占所有團員百分比％）</w:t>
            </w:r>
          </w:p>
        </w:tc>
      </w:tr>
      <w:tr w:rsidR="00644CA3" w:rsidRPr="00395AED" w:rsidTr="00BE034C">
        <w:trPr>
          <w:trHeight w:val="352"/>
        </w:trPr>
        <w:tc>
          <w:tcPr>
            <w:tcW w:w="31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初階取得證照人數</w:t>
            </w:r>
          </w:p>
        </w:tc>
        <w:tc>
          <w:tcPr>
            <w:tcW w:w="1765" w:type="dxa"/>
            <w:tcBorders>
              <w:top w:val="single" w:sz="4" w:space="0" w:color="000000"/>
              <w:left w:val="single" w:sz="4" w:space="0" w:color="000000"/>
              <w:bottom w:val="single" w:sz="4" w:space="0" w:color="000000"/>
            </w:tcBorders>
            <w:shd w:val="clear" w:color="auto" w:fill="auto"/>
            <w:vAlign w:val="center"/>
          </w:tcPr>
          <w:p w:rsidR="00644CA3" w:rsidRPr="00395AED" w:rsidRDefault="00704C30"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hint="eastAsia"/>
                <w:kern w:val="1"/>
                <w:szCs w:val="24"/>
              </w:rPr>
              <w:t>3</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2E121A"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hint="eastAsia"/>
                <w:kern w:val="1"/>
                <w:szCs w:val="24"/>
              </w:rPr>
              <w:t>75</w:t>
            </w:r>
            <w:r w:rsidR="00644CA3" w:rsidRPr="00395AED">
              <w:rPr>
                <w:rFonts w:ascii="標楷體" w:eastAsia="標楷體" w:hAnsi="標楷體" w:cs="標楷體"/>
                <w:kern w:val="1"/>
                <w:szCs w:val="24"/>
              </w:rPr>
              <w:t>％</w:t>
            </w:r>
          </w:p>
        </w:tc>
      </w:tr>
      <w:tr w:rsidR="00644CA3" w:rsidRPr="00395AED" w:rsidTr="00BE034C">
        <w:trPr>
          <w:trHeight w:val="348"/>
        </w:trPr>
        <w:tc>
          <w:tcPr>
            <w:tcW w:w="31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進階取得證照人數</w:t>
            </w:r>
          </w:p>
        </w:tc>
        <w:tc>
          <w:tcPr>
            <w:tcW w:w="176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0</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kern w:val="1"/>
                <w:szCs w:val="24"/>
              </w:rPr>
              <w:t>0％</w:t>
            </w:r>
          </w:p>
        </w:tc>
      </w:tr>
      <w:tr w:rsidR="00644CA3" w:rsidRPr="00395AED" w:rsidTr="00BE034C">
        <w:trPr>
          <w:trHeight w:val="357"/>
        </w:trPr>
        <w:tc>
          <w:tcPr>
            <w:tcW w:w="31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kern w:val="1"/>
                <w:szCs w:val="24"/>
              </w:rPr>
              <w:t>領導人取得證照人數</w:t>
            </w:r>
          </w:p>
        </w:tc>
        <w:tc>
          <w:tcPr>
            <w:tcW w:w="1765" w:type="dxa"/>
            <w:tcBorders>
              <w:top w:val="single" w:sz="4" w:space="0" w:color="000000"/>
              <w:left w:val="single" w:sz="4" w:space="0" w:color="000000"/>
              <w:bottom w:val="single" w:sz="4" w:space="0" w:color="000000"/>
            </w:tcBorders>
            <w:shd w:val="clear" w:color="auto" w:fill="auto"/>
            <w:vAlign w:val="center"/>
          </w:tcPr>
          <w:p w:rsidR="00644CA3" w:rsidRPr="00395AED" w:rsidRDefault="002E121A" w:rsidP="00644CA3">
            <w:pPr>
              <w:suppressAutoHyphens/>
              <w:snapToGrid w:val="0"/>
              <w:jc w:val="center"/>
              <w:rPr>
                <w:rFonts w:ascii="標楷體" w:eastAsia="標楷體" w:hAnsi="標楷體" w:cs="標楷體"/>
                <w:kern w:val="1"/>
                <w:szCs w:val="24"/>
              </w:rPr>
            </w:pPr>
            <w:r w:rsidRPr="00395AED">
              <w:rPr>
                <w:rFonts w:ascii="標楷體" w:eastAsia="標楷體" w:hAnsi="標楷體" w:cs="標楷體" w:hint="eastAsia"/>
                <w:kern w:val="1"/>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1922AC"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hint="eastAsia"/>
                <w:kern w:val="1"/>
                <w:szCs w:val="24"/>
              </w:rPr>
              <w:t>14</w:t>
            </w:r>
            <w:r w:rsidR="00644CA3" w:rsidRPr="00395AED">
              <w:rPr>
                <w:rFonts w:ascii="標楷體" w:eastAsia="標楷體" w:hAnsi="標楷體" w:cs="標楷體"/>
                <w:kern w:val="1"/>
                <w:szCs w:val="24"/>
              </w:rPr>
              <w:t>％</w:t>
            </w:r>
          </w:p>
        </w:tc>
      </w:tr>
    </w:tbl>
    <w:p w:rsidR="00644CA3" w:rsidRPr="00395AED" w:rsidRDefault="00644CA3" w:rsidP="00644CA3">
      <w:pPr>
        <w:suppressAutoHyphens/>
        <w:spacing w:line="240" w:lineRule="atLeast"/>
        <w:ind w:left="996" w:hanging="780"/>
        <w:rPr>
          <w:rFonts w:ascii="標楷體" w:eastAsia="標楷體" w:hAnsi="標楷體" w:cs="標楷體"/>
          <w:kern w:val="1"/>
          <w:szCs w:val="24"/>
        </w:rPr>
      </w:pPr>
    </w:p>
    <w:p w:rsidR="00644CA3" w:rsidRPr="00395AED" w:rsidRDefault="00644CA3" w:rsidP="00644CA3">
      <w:pPr>
        <w:suppressAutoHyphens/>
        <w:snapToGrid w:val="0"/>
        <w:spacing w:line="240" w:lineRule="atLeast"/>
        <w:ind w:left="1095" w:hanging="195"/>
        <w:jc w:val="both"/>
        <w:rPr>
          <w:rFonts w:ascii="標楷體" w:eastAsia="標楷體" w:hAnsi="標楷體" w:cs="標楷體"/>
          <w:kern w:val="1"/>
          <w:szCs w:val="24"/>
        </w:rPr>
      </w:pPr>
    </w:p>
    <w:p w:rsidR="00644CA3" w:rsidRPr="00395AED" w:rsidRDefault="00644CA3" w:rsidP="00644CA3">
      <w:pPr>
        <w:suppressAutoHyphens/>
        <w:snapToGrid w:val="0"/>
        <w:spacing w:line="240" w:lineRule="atLeast"/>
        <w:rPr>
          <w:rFonts w:ascii="標楷體" w:eastAsia="標楷體" w:hAnsi="標楷體" w:cs="標楷體"/>
          <w:kern w:val="1"/>
          <w:szCs w:val="24"/>
        </w:rPr>
      </w:pPr>
      <w:r w:rsidRPr="00395AED">
        <w:rPr>
          <w:rFonts w:ascii="標楷體" w:eastAsia="標楷體" w:hAnsi="標楷體" w:cs="標楷體"/>
          <w:kern w:val="1"/>
          <w:szCs w:val="24"/>
        </w:rPr>
        <w:t>陸、</w:t>
      </w:r>
      <w:proofErr w:type="gramStart"/>
      <w:r w:rsidRPr="00395AED">
        <w:rPr>
          <w:rFonts w:ascii="標楷體" w:eastAsia="標楷體" w:hAnsi="標楷體" w:cs="標楷體"/>
          <w:kern w:val="1"/>
          <w:szCs w:val="24"/>
        </w:rPr>
        <w:t>10</w:t>
      </w:r>
      <w:r w:rsidR="00DA3319" w:rsidRPr="00395AED">
        <w:rPr>
          <w:rFonts w:ascii="標楷體" w:eastAsia="標楷體" w:hAnsi="標楷體" w:cs="標楷體" w:hint="eastAsia"/>
          <w:kern w:val="1"/>
          <w:szCs w:val="24"/>
        </w:rPr>
        <w:t>3</w:t>
      </w:r>
      <w:proofErr w:type="gramEnd"/>
      <w:r w:rsidRPr="00395AED">
        <w:rPr>
          <w:rFonts w:ascii="標楷體" w:eastAsia="標楷體" w:hAnsi="標楷體" w:cs="標楷體"/>
          <w:kern w:val="1"/>
          <w:szCs w:val="24"/>
        </w:rPr>
        <w:t>年度推動各項工作的成效與省思</w:t>
      </w:r>
    </w:p>
    <w:p w:rsidR="00644CA3" w:rsidRPr="00395AED" w:rsidRDefault="00644CA3" w:rsidP="00644CA3">
      <w:pPr>
        <w:suppressAutoHyphens/>
        <w:spacing w:line="240" w:lineRule="atLeast"/>
        <w:ind w:left="238"/>
        <w:rPr>
          <w:rFonts w:ascii="標楷體" w:eastAsia="標楷體" w:hAnsi="標楷體" w:cs="標楷體"/>
          <w:kern w:val="1"/>
          <w:szCs w:val="24"/>
        </w:rPr>
      </w:pPr>
      <w:r w:rsidRPr="00395AED">
        <w:rPr>
          <w:rFonts w:ascii="標楷體" w:eastAsia="標楷體" w:hAnsi="標楷體" w:cs="標楷體"/>
          <w:kern w:val="1"/>
          <w:szCs w:val="24"/>
        </w:rPr>
        <w:t>一、工作說明</w:t>
      </w:r>
    </w:p>
    <w:p w:rsidR="00644CA3" w:rsidRPr="00395AED" w:rsidRDefault="00644CA3" w:rsidP="006E0231">
      <w:pPr>
        <w:numPr>
          <w:ilvl w:val="0"/>
          <w:numId w:val="3"/>
        </w:num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透過輔導團共同推動本</w:t>
      </w:r>
      <w:proofErr w:type="gramStart"/>
      <w:r w:rsidRPr="00395AED">
        <w:rPr>
          <w:rFonts w:ascii="標楷體" w:eastAsia="標楷體" w:hAnsi="標楷體" w:cs="標楷體"/>
          <w:kern w:val="1"/>
          <w:szCs w:val="24"/>
        </w:rPr>
        <w:t>縣健體</w:t>
      </w:r>
      <w:proofErr w:type="gramEnd"/>
      <w:r w:rsidRPr="00395AED">
        <w:rPr>
          <w:rFonts w:ascii="標楷體" w:eastAsia="標楷體" w:hAnsi="標楷體" w:cs="標楷體"/>
          <w:kern w:val="1"/>
          <w:szCs w:val="24"/>
        </w:rPr>
        <w:t>領域發展事宜。</w:t>
      </w:r>
    </w:p>
    <w:p w:rsidR="00644CA3" w:rsidRPr="00395AED" w:rsidRDefault="00644CA3" w:rsidP="006E0231">
      <w:pPr>
        <w:numPr>
          <w:ilvl w:val="0"/>
          <w:numId w:val="3"/>
        </w:num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透過教學經驗分享、教材與教法研究與講座培訓增強輔導團員輔導教學的能力。</w:t>
      </w:r>
    </w:p>
    <w:p w:rsidR="00644CA3" w:rsidRPr="00395AED" w:rsidRDefault="00644CA3" w:rsidP="006E0231">
      <w:pPr>
        <w:numPr>
          <w:ilvl w:val="0"/>
          <w:numId w:val="3"/>
        </w:numPr>
        <w:suppressAutoHyphens/>
        <w:spacing w:line="240" w:lineRule="atLeast"/>
        <w:rPr>
          <w:rFonts w:ascii="標楷體" w:eastAsia="標楷體" w:hAnsi="標楷體" w:cs="標楷體"/>
          <w:kern w:val="1"/>
          <w:szCs w:val="24"/>
        </w:rPr>
      </w:pPr>
      <w:proofErr w:type="gramStart"/>
      <w:r w:rsidRPr="00395AED">
        <w:rPr>
          <w:rFonts w:ascii="標楷體" w:eastAsia="標楷體" w:hAnsi="標楷體" w:cs="標楷體"/>
          <w:kern w:val="1"/>
          <w:szCs w:val="24"/>
        </w:rPr>
        <w:t>增進健體領域</w:t>
      </w:r>
      <w:proofErr w:type="gramEnd"/>
      <w:r w:rsidRPr="00395AED">
        <w:rPr>
          <w:rFonts w:ascii="標楷體" w:eastAsia="標楷體" w:hAnsi="標楷體" w:cs="標楷體"/>
          <w:kern w:val="1"/>
          <w:szCs w:val="24"/>
        </w:rPr>
        <w:t>教師在課程、教材教法與評量之研發與改進。</w:t>
      </w:r>
    </w:p>
    <w:p w:rsidR="00644CA3" w:rsidRPr="00395AED" w:rsidRDefault="00644CA3" w:rsidP="006E0231">
      <w:pPr>
        <w:numPr>
          <w:ilvl w:val="0"/>
          <w:numId w:val="3"/>
        </w:numPr>
        <w:suppressAutoHyphens/>
        <w:spacing w:line="240" w:lineRule="atLeast"/>
        <w:rPr>
          <w:rFonts w:ascii="標楷體" w:eastAsia="標楷體" w:hAnsi="標楷體" w:cs="標楷體"/>
          <w:kern w:val="1"/>
          <w:szCs w:val="24"/>
        </w:rPr>
      </w:pPr>
      <w:proofErr w:type="gramStart"/>
      <w:r w:rsidRPr="00395AED">
        <w:rPr>
          <w:rFonts w:ascii="標楷體" w:eastAsia="標楷體" w:hAnsi="標楷體" w:cs="標楷體"/>
          <w:kern w:val="1"/>
          <w:szCs w:val="24"/>
        </w:rPr>
        <w:t>提供健體學習</w:t>
      </w:r>
      <w:proofErr w:type="gramEnd"/>
      <w:r w:rsidRPr="00395AED">
        <w:rPr>
          <w:rFonts w:ascii="標楷體" w:eastAsia="標楷體" w:hAnsi="標楷體" w:cs="標楷體"/>
          <w:kern w:val="1"/>
          <w:szCs w:val="24"/>
        </w:rPr>
        <w:t>領域教師專業對話與知識分享之機會。</w:t>
      </w:r>
    </w:p>
    <w:p w:rsidR="00644CA3" w:rsidRPr="00395AED" w:rsidRDefault="00644CA3" w:rsidP="006E0231">
      <w:pPr>
        <w:numPr>
          <w:ilvl w:val="0"/>
          <w:numId w:val="3"/>
        </w:numPr>
        <w:suppressAutoHyphens/>
        <w:spacing w:line="240" w:lineRule="atLeast"/>
        <w:rPr>
          <w:rFonts w:ascii="標楷體" w:eastAsia="標楷體" w:hAnsi="標楷體" w:cs="標楷體"/>
          <w:kern w:val="1"/>
          <w:szCs w:val="24"/>
          <w:u w:val="single"/>
        </w:rPr>
      </w:pPr>
      <w:r w:rsidRPr="00395AED">
        <w:rPr>
          <w:rFonts w:ascii="標楷體" w:eastAsia="標楷體" w:hAnsi="標楷體" w:cs="標楷體"/>
          <w:kern w:val="1"/>
          <w:szCs w:val="24"/>
        </w:rPr>
        <w:t>透過到校輔導訪視提供教學評量方法以精進教學方法達修正教學之旨趣。</w:t>
      </w:r>
    </w:p>
    <w:p w:rsidR="00644CA3" w:rsidRPr="00395AED" w:rsidRDefault="00644CA3" w:rsidP="00644CA3">
      <w:pPr>
        <w:suppressAutoHyphens/>
        <w:spacing w:line="240" w:lineRule="atLeast"/>
        <w:ind w:left="238"/>
        <w:rPr>
          <w:rFonts w:ascii="標楷體" w:eastAsia="標楷體" w:hAnsi="標楷體" w:cs="標楷體"/>
          <w:kern w:val="1"/>
          <w:szCs w:val="24"/>
          <w:u w:val="single"/>
        </w:rPr>
      </w:pPr>
    </w:p>
    <w:p w:rsidR="00644CA3" w:rsidRPr="00395AED" w:rsidRDefault="00644CA3" w:rsidP="00644CA3">
      <w:pPr>
        <w:suppressAutoHyphens/>
        <w:spacing w:line="240" w:lineRule="atLeast"/>
        <w:ind w:left="238"/>
        <w:rPr>
          <w:rFonts w:ascii="標楷體" w:eastAsia="標楷體" w:hAnsi="標楷體" w:cs="標楷體"/>
          <w:kern w:val="1"/>
          <w:szCs w:val="24"/>
        </w:rPr>
      </w:pPr>
      <w:r w:rsidRPr="00395AED">
        <w:rPr>
          <w:rFonts w:ascii="標楷體" w:eastAsia="標楷體" w:hAnsi="標楷體" w:cs="標楷體"/>
          <w:kern w:val="1"/>
          <w:szCs w:val="24"/>
        </w:rPr>
        <w:t>二、質的分析及量的統計</w:t>
      </w:r>
    </w:p>
    <w:p w:rsidR="00644CA3" w:rsidRPr="00395AED" w:rsidRDefault="00644CA3" w:rsidP="00644CA3">
      <w:pPr>
        <w:suppressAutoHyphens/>
        <w:spacing w:line="240" w:lineRule="atLeast"/>
        <w:ind w:left="238"/>
        <w:rPr>
          <w:rFonts w:ascii="標楷體" w:eastAsia="標楷體" w:hAnsi="標楷體" w:cs="標楷體"/>
          <w:color w:val="000000"/>
          <w:kern w:val="1"/>
          <w:szCs w:val="24"/>
        </w:rPr>
      </w:pPr>
      <w:r w:rsidRPr="00395AED">
        <w:rPr>
          <w:rFonts w:ascii="標楷體" w:eastAsia="標楷體" w:hAnsi="標楷體" w:cs="標楷體"/>
          <w:kern w:val="1"/>
          <w:szCs w:val="24"/>
        </w:rPr>
        <w:t>國中團</w:t>
      </w:r>
    </w:p>
    <w:tbl>
      <w:tblPr>
        <w:tblW w:w="0" w:type="auto"/>
        <w:tblInd w:w="283" w:type="dxa"/>
        <w:tblLayout w:type="fixed"/>
        <w:tblLook w:val="0000"/>
      </w:tblPr>
      <w:tblGrid>
        <w:gridCol w:w="1440"/>
        <w:gridCol w:w="7930"/>
      </w:tblGrid>
      <w:tr w:rsidR="00644CA3" w:rsidRPr="00395AED" w:rsidTr="00644CA3">
        <w:tc>
          <w:tcPr>
            <w:tcW w:w="144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量的分析</w:t>
            </w:r>
          </w:p>
        </w:tc>
        <w:tc>
          <w:tcPr>
            <w:tcW w:w="7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1、十二年國教五堂課有效教學多元評量2場次。</w:t>
            </w:r>
          </w:p>
          <w:p w:rsidR="00644CA3" w:rsidRPr="00395AED" w:rsidRDefault="00644CA3" w:rsidP="00644CA3">
            <w:pPr>
              <w:suppressAutoHyphens/>
              <w:snapToGrid w:val="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2、十二年</w:t>
            </w:r>
            <w:proofErr w:type="gramStart"/>
            <w:r w:rsidRPr="00395AED">
              <w:rPr>
                <w:rFonts w:ascii="標楷體" w:eastAsia="標楷體" w:hAnsi="標楷體" w:cs="標楷體"/>
                <w:color w:val="000000"/>
                <w:kern w:val="1"/>
                <w:szCs w:val="24"/>
              </w:rPr>
              <w:t>國教健體領域</w:t>
            </w:r>
            <w:proofErr w:type="gramEnd"/>
            <w:r w:rsidRPr="00395AED">
              <w:rPr>
                <w:rFonts w:ascii="標楷體" w:eastAsia="標楷體" w:hAnsi="標楷體" w:cs="標楷體"/>
                <w:color w:val="000000"/>
                <w:kern w:val="1"/>
                <w:szCs w:val="24"/>
              </w:rPr>
              <w:t>非專長授課教師研習1場次</w:t>
            </w:r>
          </w:p>
          <w:p w:rsidR="00644CA3" w:rsidRPr="00395AED" w:rsidRDefault="00644CA3" w:rsidP="00644CA3">
            <w:pPr>
              <w:suppressAutoHyphens/>
              <w:snapToGrid w:val="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3、辦理全縣</w:t>
            </w:r>
            <w:proofErr w:type="gramStart"/>
            <w:r w:rsidRPr="00395AED">
              <w:rPr>
                <w:rFonts w:ascii="標楷體" w:eastAsia="標楷體" w:hAnsi="標楷體" w:cs="標楷體"/>
                <w:color w:val="000000"/>
                <w:kern w:val="1"/>
                <w:szCs w:val="24"/>
              </w:rPr>
              <w:t>國中健體領域</w:t>
            </w:r>
            <w:proofErr w:type="gramEnd"/>
            <w:r w:rsidRPr="00395AED">
              <w:rPr>
                <w:rFonts w:ascii="標楷體" w:eastAsia="標楷體" w:hAnsi="標楷體" w:cs="標楷體"/>
                <w:color w:val="000000"/>
                <w:kern w:val="1"/>
                <w:szCs w:val="24"/>
              </w:rPr>
              <w:t>召集人增能研習2場次。</w:t>
            </w:r>
          </w:p>
          <w:p w:rsidR="00644CA3" w:rsidRPr="00395AED" w:rsidRDefault="00644CA3" w:rsidP="00644CA3">
            <w:pPr>
              <w:suppressAutoHyphens/>
              <w:snapToGrid w:val="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4、定期辦理輔導團會議，分享團</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運作及教學經驗共8 次。</w:t>
            </w:r>
          </w:p>
          <w:p w:rsidR="00644CA3" w:rsidRPr="00395AED" w:rsidRDefault="00644CA3" w:rsidP="00644CA3">
            <w:pPr>
              <w:suppressAutoHyphens/>
              <w:snapToGrid w:val="0"/>
              <w:jc w:val="both"/>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5、全縣國中巡迴輔導 分享教學經驗共8 次</w:t>
            </w:r>
          </w:p>
        </w:tc>
      </w:tr>
      <w:tr w:rsidR="00644CA3" w:rsidRPr="00395AED" w:rsidTr="00644CA3">
        <w:tc>
          <w:tcPr>
            <w:tcW w:w="144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質的分析</w:t>
            </w:r>
          </w:p>
        </w:tc>
        <w:tc>
          <w:tcPr>
            <w:tcW w:w="7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ind w:left="390" w:hanging="39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1、辦理十二年國教五堂課有效教學多元評等團員增能研習，拓展團員研究視野，提升輔導員專業能力。</w:t>
            </w:r>
          </w:p>
          <w:p w:rsidR="00644CA3" w:rsidRPr="00395AED" w:rsidRDefault="00644CA3" w:rsidP="00644CA3">
            <w:pPr>
              <w:suppressAutoHyphens/>
              <w:snapToGrid w:val="0"/>
              <w:ind w:left="390" w:hanging="39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2、辦理「</w:t>
            </w:r>
            <w:proofErr w:type="gramStart"/>
            <w:r w:rsidRPr="00395AED">
              <w:rPr>
                <w:rFonts w:ascii="標楷體" w:eastAsia="標楷體" w:hAnsi="標楷體" w:cs="標楷體"/>
                <w:color w:val="000000"/>
                <w:kern w:val="1"/>
                <w:szCs w:val="24"/>
              </w:rPr>
              <w:t>國中健體領域</w:t>
            </w:r>
            <w:proofErr w:type="gramEnd"/>
            <w:r w:rsidRPr="00395AED">
              <w:rPr>
                <w:rFonts w:ascii="標楷體" w:eastAsia="標楷體" w:hAnsi="標楷體" w:cs="標楷體"/>
                <w:color w:val="000000"/>
                <w:kern w:val="1"/>
                <w:szCs w:val="24"/>
              </w:rPr>
              <w:t>教師非專長授課教師研習」營造友善對話平</w:t>
            </w:r>
            <w:proofErr w:type="gramStart"/>
            <w:r w:rsidRPr="00395AED">
              <w:rPr>
                <w:rFonts w:ascii="標楷體" w:eastAsia="標楷體" w:hAnsi="標楷體" w:cs="標楷體"/>
                <w:color w:val="000000"/>
                <w:kern w:val="1"/>
                <w:szCs w:val="24"/>
              </w:rPr>
              <w:t>臺</w:t>
            </w:r>
            <w:proofErr w:type="gramEnd"/>
            <w:r w:rsidRPr="00395AED">
              <w:rPr>
                <w:rFonts w:ascii="標楷體" w:eastAsia="標楷體" w:hAnsi="標楷體" w:cs="標楷體"/>
                <w:color w:val="000000"/>
                <w:kern w:val="1"/>
                <w:szCs w:val="24"/>
              </w:rPr>
              <w:t>，彙整各校具體教學困境，藉由教學經驗分享，提供有效困境解決策略。</w:t>
            </w:r>
          </w:p>
          <w:p w:rsidR="00644CA3" w:rsidRPr="00395AED" w:rsidRDefault="00644CA3" w:rsidP="00644CA3">
            <w:pPr>
              <w:suppressAutoHyphens/>
              <w:snapToGrid w:val="0"/>
              <w:ind w:left="390" w:hanging="39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3、</w:t>
            </w:r>
            <w:proofErr w:type="gramStart"/>
            <w:r w:rsidRPr="00395AED">
              <w:rPr>
                <w:rFonts w:ascii="標楷體" w:eastAsia="標楷體" w:hAnsi="標楷體" w:cs="標楷體"/>
                <w:color w:val="000000"/>
                <w:kern w:val="1"/>
                <w:szCs w:val="24"/>
              </w:rPr>
              <w:t>辦理健體教師</w:t>
            </w:r>
            <w:proofErr w:type="gramEnd"/>
            <w:r w:rsidRPr="00395AED">
              <w:rPr>
                <w:rFonts w:ascii="標楷體" w:eastAsia="標楷體" w:hAnsi="標楷體" w:cs="標楷體"/>
                <w:color w:val="000000"/>
                <w:kern w:val="1"/>
                <w:szCs w:val="24"/>
              </w:rPr>
              <w:t>增能研習，並提供具體可行的教學經驗分享，有效強化非本科系任教健康教育科目的專業知能。</w:t>
            </w:r>
          </w:p>
          <w:p w:rsidR="00644CA3" w:rsidRPr="00395AED" w:rsidRDefault="00644CA3" w:rsidP="00644CA3">
            <w:pPr>
              <w:suppressAutoHyphens/>
              <w:snapToGrid w:val="0"/>
              <w:ind w:left="390" w:hanging="390"/>
              <w:jc w:val="both"/>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4、辦理全縣國中巡迴輔導，了解各國中</w:t>
            </w:r>
            <w:proofErr w:type="gramStart"/>
            <w:r w:rsidRPr="00395AED">
              <w:rPr>
                <w:rFonts w:ascii="標楷體" w:eastAsia="標楷體" w:hAnsi="標楷體" w:cs="標楷體"/>
                <w:color w:val="000000"/>
                <w:kern w:val="1"/>
                <w:szCs w:val="24"/>
              </w:rPr>
              <w:t>在健體領域</w:t>
            </w:r>
            <w:proofErr w:type="gramEnd"/>
            <w:r w:rsidRPr="00395AED">
              <w:rPr>
                <w:rFonts w:ascii="標楷體" w:eastAsia="標楷體" w:hAnsi="標楷體" w:cs="標楷體"/>
                <w:color w:val="000000"/>
                <w:kern w:val="1"/>
                <w:szCs w:val="24"/>
              </w:rPr>
              <w:t>教學上的困境、並提供教學策略經驗分享以滿足各校教學所需。</w:t>
            </w:r>
          </w:p>
        </w:tc>
      </w:tr>
    </w:tbl>
    <w:p w:rsidR="00644CA3" w:rsidRPr="00395AED" w:rsidRDefault="00644CA3" w:rsidP="00644CA3">
      <w:pPr>
        <w:suppressAutoHyphens/>
        <w:spacing w:line="240" w:lineRule="atLeast"/>
        <w:ind w:left="238"/>
        <w:rPr>
          <w:rFonts w:ascii="標楷體" w:eastAsia="標楷體" w:hAnsi="標楷體" w:cs="標楷體"/>
          <w:kern w:val="1"/>
          <w:szCs w:val="24"/>
        </w:rPr>
      </w:pPr>
    </w:p>
    <w:p w:rsidR="00644CA3" w:rsidRPr="00395AED" w:rsidRDefault="00644CA3" w:rsidP="00644CA3">
      <w:pPr>
        <w:suppressAutoHyphens/>
        <w:spacing w:line="240" w:lineRule="atLeast"/>
        <w:ind w:left="238"/>
        <w:rPr>
          <w:rFonts w:ascii="標楷體" w:eastAsia="標楷體" w:hAnsi="標楷體" w:cs="標楷體"/>
          <w:kern w:val="1"/>
          <w:szCs w:val="24"/>
        </w:rPr>
      </w:pPr>
      <w:r w:rsidRPr="00395AED">
        <w:rPr>
          <w:rFonts w:ascii="標楷體" w:eastAsia="標楷體" w:hAnsi="標楷體" w:cs="標楷體"/>
          <w:kern w:val="1"/>
          <w:szCs w:val="24"/>
        </w:rPr>
        <w:t>三、結論與省思</w:t>
      </w:r>
    </w:p>
    <w:p w:rsidR="00644CA3" w:rsidRPr="00395AED" w:rsidRDefault="00644CA3" w:rsidP="006E0231">
      <w:pPr>
        <w:numPr>
          <w:ilvl w:val="0"/>
          <w:numId w:val="2"/>
        </w:num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教育重大政策及教育活動之</w:t>
      </w:r>
      <w:proofErr w:type="gramStart"/>
      <w:r w:rsidRPr="00395AED">
        <w:rPr>
          <w:rFonts w:ascii="標楷體" w:eastAsia="標楷體" w:hAnsi="標楷體" w:cs="標楷體"/>
          <w:kern w:val="1"/>
          <w:szCs w:val="24"/>
        </w:rPr>
        <w:t>宣導均獲迴響</w:t>
      </w:r>
      <w:proofErr w:type="gramEnd"/>
      <w:r w:rsidRPr="00395AED">
        <w:rPr>
          <w:rFonts w:ascii="標楷體" w:eastAsia="標楷體" w:hAnsi="標楷體" w:cs="標楷體"/>
          <w:kern w:val="1"/>
          <w:szCs w:val="24"/>
        </w:rPr>
        <w:t>。</w:t>
      </w:r>
    </w:p>
    <w:p w:rsidR="00644CA3" w:rsidRPr="00395AED" w:rsidRDefault="00644CA3" w:rsidP="006E0231">
      <w:pPr>
        <w:numPr>
          <w:ilvl w:val="0"/>
          <w:numId w:val="2"/>
        </w:num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藉辦理到校輔導訪視、示範教學，提升現場教師教學法之實踐與分享。</w:t>
      </w:r>
    </w:p>
    <w:p w:rsidR="00644CA3" w:rsidRPr="00395AED" w:rsidRDefault="00644CA3" w:rsidP="006E0231">
      <w:pPr>
        <w:numPr>
          <w:ilvl w:val="0"/>
          <w:numId w:val="2"/>
        </w:numPr>
        <w:suppressAutoHyphens/>
        <w:spacing w:line="240" w:lineRule="atLeast"/>
        <w:rPr>
          <w:rFonts w:ascii="標楷體" w:eastAsia="標楷體" w:hAnsi="標楷體" w:cs="標楷體"/>
          <w:kern w:val="1"/>
          <w:szCs w:val="24"/>
        </w:rPr>
      </w:pPr>
      <w:proofErr w:type="gramStart"/>
      <w:r w:rsidRPr="00395AED">
        <w:rPr>
          <w:rFonts w:ascii="標楷體" w:eastAsia="標楷體" w:hAnsi="標楷體" w:cs="標楷體"/>
          <w:kern w:val="1"/>
          <w:szCs w:val="24"/>
        </w:rPr>
        <w:t>健體領域</w:t>
      </w:r>
      <w:proofErr w:type="gramEnd"/>
      <w:r w:rsidRPr="00395AED">
        <w:rPr>
          <w:rFonts w:ascii="標楷體" w:eastAsia="標楷體" w:hAnsi="標楷體" w:cs="標楷體"/>
          <w:kern w:val="1"/>
          <w:szCs w:val="24"/>
        </w:rPr>
        <w:t>評量架構建立、命題示範與分享，</w:t>
      </w:r>
      <w:proofErr w:type="gramStart"/>
      <w:r w:rsidRPr="00395AED">
        <w:rPr>
          <w:rFonts w:ascii="標楷體" w:eastAsia="標楷體" w:hAnsi="標楷體" w:cs="標楷體"/>
          <w:kern w:val="1"/>
          <w:szCs w:val="24"/>
        </w:rPr>
        <w:t>俾</w:t>
      </w:r>
      <w:proofErr w:type="gramEnd"/>
      <w:r w:rsidRPr="00395AED">
        <w:rPr>
          <w:rFonts w:ascii="標楷體" w:eastAsia="標楷體" w:hAnsi="標楷體" w:cs="標楷體"/>
          <w:kern w:val="1"/>
          <w:szCs w:val="24"/>
        </w:rPr>
        <w:t>使學校</w:t>
      </w:r>
      <w:proofErr w:type="gramStart"/>
      <w:r w:rsidRPr="00395AED">
        <w:rPr>
          <w:rFonts w:ascii="標楷體" w:eastAsia="標楷體" w:hAnsi="標楷體" w:cs="標楷體"/>
          <w:kern w:val="1"/>
          <w:szCs w:val="24"/>
        </w:rPr>
        <w:t>評量健體成績</w:t>
      </w:r>
      <w:proofErr w:type="gramEnd"/>
      <w:r w:rsidRPr="00395AED">
        <w:rPr>
          <w:rFonts w:ascii="標楷體" w:eastAsia="標楷體" w:hAnsi="標楷體" w:cs="標楷體"/>
          <w:kern w:val="1"/>
          <w:szCs w:val="24"/>
        </w:rPr>
        <w:t>有所依據。</w:t>
      </w:r>
    </w:p>
    <w:p w:rsidR="00644CA3" w:rsidRPr="00395AED" w:rsidRDefault="00644CA3" w:rsidP="006E0231">
      <w:pPr>
        <w:numPr>
          <w:ilvl w:val="0"/>
          <w:numId w:val="2"/>
        </w:num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持續到校服務，以達及有效溝通與知識分享的目的。</w:t>
      </w:r>
    </w:p>
    <w:p w:rsidR="00644CA3" w:rsidRPr="00395AED" w:rsidRDefault="00644CA3" w:rsidP="00644CA3">
      <w:pPr>
        <w:suppressAutoHyphens/>
        <w:spacing w:line="240" w:lineRule="atLeast"/>
        <w:ind w:left="238"/>
        <w:rPr>
          <w:rFonts w:ascii="標楷體" w:eastAsia="標楷體" w:hAnsi="標楷體" w:cs="標楷體"/>
          <w:kern w:val="1"/>
          <w:szCs w:val="24"/>
        </w:rPr>
      </w:pPr>
    </w:p>
    <w:p w:rsidR="00644CA3" w:rsidRPr="00395AED" w:rsidRDefault="00644CA3" w:rsidP="00644CA3">
      <w:pPr>
        <w:suppressAutoHyphens/>
        <w:spacing w:line="240" w:lineRule="atLeast"/>
        <w:rPr>
          <w:rFonts w:ascii="標楷體" w:eastAsia="標楷體" w:hAnsi="標楷體" w:cs="標楷體"/>
          <w:kern w:val="1"/>
          <w:szCs w:val="24"/>
        </w:rPr>
      </w:pPr>
      <w:proofErr w:type="gramStart"/>
      <w:r w:rsidRPr="00395AED">
        <w:rPr>
          <w:rFonts w:ascii="標楷體" w:eastAsia="標楷體" w:hAnsi="標楷體" w:cs="標楷體"/>
          <w:kern w:val="1"/>
          <w:szCs w:val="24"/>
        </w:rPr>
        <w:t>柒</w:t>
      </w:r>
      <w:proofErr w:type="gramEnd"/>
      <w:r w:rsidRPr="00395AED">
        <w:rPr>
          <w:rFonts w:ascii="標楷體" w:eastAsia="標楷體" w:hAnsi="標楷體" w:cs="標楷體"/>
          <w:kern w:val="1"/>
          <w:szCs w:val="24"/>
        </w:rPr>
        <w:t>、</w:t>
      </w:r>
      <w:proofErr w:type="gramStart"/>
      <w:r w:rsidR="00E5479D" w:rsidRPr="00395AED">
        <w:rPr>
          <w:rFonts w:ascii="標楷體" w:eastAsia="標楷體" w:hAnsi="標楷體" w:cs="標楷體"/>
          <w:kern w:val="1"/>
          <w:szCs w:val="24"/>
        </w:rPr>
        <w:t>10</w:t>
      </w:r>
      <w:r w:rsidR="00E5479D" w:rsidRPr="00395AED">
        <w:rPr>
          <w:rFonts w:ascii="標楷體" w:eastAsia="標楷體" w:hAnsi="標楷體" w:cs="標楷體" w:hint="eastAsia"/>
          <w:kern w:val="1"/>
          <w:szCs w:val="24"/>
        </w:rPr>
        <w:t>4</w:t>
      </w:r>
      <w:proofErr w:type="gramEnd"/>
      <w:r w:rsidRPr="00395AED">
        <w:rPr>
          <w:rFonts w:ascii="標楷體" w:eastAsia="標楷體" w:hAnsi="標楷體" w:cs="標楷體"/>
          <w:kern w:val="1"/>
          <w:szCs w:val="24"/>
        </w:rPr>
        <w:t>年度推動重點與實施策略</w:t>
      </w:r>
    </w:p>
    <w:p w:rsidR="00644CA3" w:rsidRPr="00395AED" w:rsidRDefault="00644CA3" w:rsidP="00644CA3">
      <w:pPr>
        <w:suppressAutoHyphens/>
        <w:snapToGrid w:val="0"/>
        <w:spacing w:line="240" w:lineRule="atLeast"/>
        <w:ind w:left="142"/>
        <w:jc w:val="both"/>
        <w:rPr>
          <w:rFonts w:ascii="標楷體" w:eastAsia="標楷體" w:hAnsi="標楷體" w:cs="標楷體"/>
          <w:kern w:val="1"/>
          <w:szCs w:val="24"/>
        </w:rPr>
      </w:pPr>
      <w:r w:rsidRPr="00395AED">
        <w:rPr>
          <w:rFonts w:ascii="標楷體" w:eastAsia="標楷體" w:hAnsi="標楷體" w:cs="標楷體"/>
          <w:kern w:val="1"/>
          <w:szCs w:val="24"/>
        </w:rPr>
        <w:t>一、規劃理念：</w:t>
      </w:r>
    </w:p>
    <w:p w:rsidR="00644CA3" w:rsidRPr="00395AED" w:rsidRDefault="00644CA3" w:rsidP="00644CA3">
      <w:pPr>
        <w:suppressAutoHyphens/>
        <w:snapToGrid w:val="0"/>
        <w:spacing w:line="240" w:lineRule="atLeast"/>
        <w:ind w:left="142" w:firstLine="520"/>
        <w:jc w:val="both"/>
        <w:rPr>
          <w:rFonts w:ascii="標楷體" w:eastAsia="標楷體" w:hAnsi="標楷體" w:cs="標楷體"/>
          <w:kern w:val="1"/>
          <w:szCs w:val="24"/>
        </w:rPr>
      </w:pPr>
      <w:r w:rsidRPr="00395AED">
        <w:rPr>
          <w:rFonts w:ascii="標楷體" w:eastAsia="標楷體" w:hAnsi="標楷體" w:cs="標楷體"/>
          <w:kern w:val="1"/>
          <w:szCs w:val="24"/>
        </w:rPr>
        <w:t>花蓮縣小型學校占80％以上，故輔導功能就更形重要。學士後教育學分類教師之專業技能問題，僅能靠研習增進專業知能。花蓮縣地形狹長之影響，南北差距200多公里，高山縱谷的地形，辦理研習或輔導，請教師們出個遠門，實在不太方便，不利辦理研習或到校輔導，希望藉由輔導團的協助推動，能提升健康與體育教師的專業能力。</w:t>
      </w:r>
    </w:p>
    <w:p w:rsidR="00644CA3" w:rsidRPr="00395AED" w:rsidRDefault="00644CA3" w:rsidP="00644CA3">
      <w:pPr>
        <w:suppressAutoHyphens/>
        <w:snapToGrid w:val="0"/>
        <w:spacing w:line="240" w:lineRule="atLeast"/>
        <w:ind w:firstLine="130"/>
        <w:jc w:val="both"/>
        <w:rPr>
          <w:rFonts w:ascii="標楷體" w:eastAsia="標楷體" w:hAnsi="標楷體" w:cs="標楷體"/>
          <w:kern w:val="1"/>
          <w:szCs w:val="24"/>
        </w:rPr>
      </w:pPr>
    </w:p>
    <w:p w:rsidR="00644CA3" w:rsidRPr="00395AED" w:rsidRDefault="00644CA3" w:rsidP="00644CA3">
      <w:pPr>
        <w:suppressAutoHyphens/>
        <w:snapToGrid w:val="0"/>
        <w:spacing w:line="240" w:lineRule="atLeast"/>
        <w:ind w:firstLine="130"/>
        <w:jc w:val="both"/>
        <w:rPr>
          <w:rFonts w:ascii="標楷體" w:eastAsia="標楷體" w:hAnsi="標楷體" w:cs="標楷體"/>
          <w:kern w:val="1"/>
          <w:szCs w:val="24"/>
        </w:rPr>
      </w:pPr>
      <w:r w:rsidRPr="00395AED">
        <w:rPr>
          <w:rFonts w:ascii="標楷體" w:eastAsia="標楷體" w:hAnsi="標楷體" w:cs="標楷體"/>
          <w:kern w:val="1"/>
          <w:szCs w:val="24"/>
        </w:rPr>
        <w:t>二、推動重點</w:t>
      </w:r>
    </w:p>
    <w:p w:rsidR="00644CA3" w:rsidRPr="00395AED" w:rsidRDefault="00644CA3" w:rsidP="00644CA3">
      <w:pPr>
        <w:suppressAutoHyphens/>
        <w:spacing w:line="240" w:lineRule="atLeast"/>
        <w:ind w:firstLine="260"/>
        <w:rPr>
          <w:rFonts w:ascii="標楷體" w:eastAsia="標楷體" w:hAnsi="標楷體" w:cs="標楷體"/>
          <w:color w:val="000000"/>
          <w:kern w:val="1"/>
          <w:szCs w:val="24"/>
        </w:rPr>
      </w:pPr>
      <w:r w:rsidRPr="00395AED">
        <w:rPr>
          <w:rFonts w:ascii="標楷體" w:eastAsia="標楷體" w:hAnsi="標楷體" w:cs="標楷體"/>
          <w:kern w:val="1"/>
          <w:szCs w:val="24"/>
        </w:rPr>
        <w:t>國中團</w:t>
      </w:r>
    </w:p>
    <w:p w:rsidR="00644CA3" w:rsidRPr="00395AED" w:rsidRDefault="00644CA3" w:rsidP="00644CA3">
      <w:pPr>
        <w:suppressAutoHyphens/>
        <w:snapToGrid w:val="0"/>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（一）提升國中教師健康教育專業素養三年計晝</w:t>
      </w:r>
    </w:p>
    <w:p w:rsidR="00644CA3" w:rsidRPr="00BE034C" w:rsidRDefault="00644CA3" w:rsidP="00644CA3">
      <w:pPr>
        <w:suppressAutoHyphens/>
        <w:snapToGrid w:val="0"/>
        <w:ind w:firstLine="260"/>
        <w:rPr>
          <w:rFonts w:ascii="標楷體" w:eastAsia="標楷體" w:hAnsi="標楷體" w:cs="標楷體"/>
          <w:kern w:val="1"/>
          <w:szCs w:val="24"/>
        </w:rPr>
      </w:pPr>
      <w:r w:rsidRPr="00395AED">
        <w:rPr>
          <w:rFonts w:ascii="標楷體" w:eastAsia="標楷體" w:hAnsi="標楷體" w:cs="標楷體"/>
          <w:color w:val="000000"/>
          <w:kern w:val="1"/>
          <w:szCs w:val="24"/>
        </w:rPr>
        <w:t>（二）</w:t>
      </w:r>
      <w:r w:rsidRPr="00BE034C">
        <w:rPr>
          <w:rFonts w:ascii="標楷體" w:eastAsia="標楷體" w:hAnsi="標楷體" w:cs="標楷體"/>
          <w:kern w:val="1"/>
          <w:szCs w:val="24"/>
        </w:rPr>
        <w:t>國中各校領域召集人專業增能與學習社群召集人增能扶植培訓</w:t>
      </w:r>
    </w:p>
    <w:p w:rsidR="00644CA3" w:rsidRPr="00BE034C" w:rsidRDefault="00644CA3" w:rsidP="00644CA3">
      <w:pPr>
        <w:suppressAutoHyphens/>
        <w:snapToGrid w:val="0"/>
        <w:ind w:firstLine="260"/>
        <w:rPr>
          <w:rFonts w:ascii="標楷體" w:eastAsia="標楷體" w:hAnsi="標楷體" w:cs="標楷體"/>
          <w:kern w:val="1"/>
          <w:szCs w:val="24"/>
        </w:rPr>
      </w:pPr>
      <w:r w:rsidRPr="00BE034C">
        <w:rPr>
          <w:rFonts w:ascii="標楷體" w:eastAsia="標楷體" w:hAnsi="標楷體" w:cs="標楷體"/>
          <w:kern w:val="1"/>
          <w:szCs w:val="24"/>
        </w:rPr>
        <w:t>（三）非專長授課教師增能研習</w:t>
      </w:r>
    </w:p>
    <w:p w:rsidR="00644CA3" w:rsidRPr="00BE034C" w:rsidRDefault="00644CA3" w:rsidP="00644CA3">
      <w:pPr>
        <w:suppressAutoHyphens/>
        <w:snapToGrid w:val="0"/>
        <w:ind w:left="1050" w:hanging="780"/>
        <w:rPr>
          <w:rFonts w:ascii="標楷體" w:eastAsia="標楷體" w:hAnsi="標楷體" w:cs="標楷體"/>
          <w:kern w:val="1"/>
          <w:szCs w:val="24"/>
        </w:rPr>
      </w:pPr>
      <w:r w:rsidRPr="00BE034C">
        <w:rPr>
          <w:rFonts w:ascii="標楷體" w:eastAsia="標楷體" w:hAnsi="標楷體" w:cs="標楷體"/>
          <w:kern w:val="1"/>
          <w:szCs w:val="24"/>
        </w:rPr>
        <w:t>（四）</w:t>
      </w:r>
      <w:r w:rsidR="00E5479D" w:rsidRPr="00BE034C">
        <w:rPr>
          <w:rFonts w:ascii="標楷體" w:eastAsia="標楷體" w:hAnsi="標楷體" w:cs="標楷體" w:hint="eastAsia"/>
          <w:kern w:val="1"/>
          <w:szCs w:val="24"/>
        </w:rPr>
        <w:t xml:space="preserve"> </w:t>
      </w:r>
      <w:r w:rsidRPr="00BE034C">
        <w:rPr>
          <w:rFonts w:ascii="標楷體" w:eastAsia="標楷體" w:hAnsi="標楷體" w:cs="標楷體"/>
          <w:kern w:val="1"/>
          <w:szCs w:val="24"/>
        </w:rPr>
        <w:t>辦理十二年國教多元評量、有效教學增能研習，並協助各校建置各校多元評量辦法。</w:t>
      </w:r>
    </w:p>
    <w:p w:rsidR="00644CA3" w:rsidRPr="00395AED" w:rsidRDefault="00644CA3" w:rsidP="00644CA3">
      <w:pPr>
        <w:suppressAutoHyphens/>
        <w:snapToGrid w:val="0"/>
        <w:ind w:firstLine="260"/>
        <w:rPr>
          <w:rFonts w:ascii="標楷體" w:eastAsia="標楷體" w:hAnsi="標楷體" w:cs="標楷體"/>
          <w:kern w:val="1"/>
          <w:szCs w:val="24"/>
        </w:rPr>
      </w:pPr>
      <w:r w:rsidRPr="00395AED">
        <w:rPr>
          <w:rFonts w:ascii="標楷體" w:eastAsia="標楷體" w:hAnsi="標楷體" w:cs="標楷體"/>
          <w:color w:val="000000"/>
          <w:kern w:val="1"/>
          <w:szCs w:val="24"/>
        </w:rPr>
        <w:t>（五）專業諮詢服務，如到校輔導、教學演示等。</w:t>
      </w:r>
    </w:p>
    <w:p w:rsidR="00644CA3" w:rsidRPr="00395AED" w:rsidRDefault="00644CA3" w:rsidP="00644CA3">
      <w:pPr>
        <w:pageBreakBefore/>
        <w:suppressAutoHyphens/>
        <w:snapToGrid w:val="0"/>
        <w:spacing w:line="240" w:lineRule="atLeast"/>
        <w:ind w:firstLine="130"/>
        <w:jc w:val="both"/>
        <w:rPr>
          <w:rFonts w:ascii="標楷體" w:eastAsia="標楷體" w:hAnsi="標楷體" w:cs="標楷體"/>
          <w:kern w:val="1"/>
          <w:szCs w:val="24"/>
        </w:rPr>
      </w:pPr>
      <w:r w:rsidRPr="00395AED">
        <w:rPr>
          <w:rFonts w:ascii="標楷體" w:eastAsia="標楷體" w:hAnsi="標楷體" w:cs="標楷體"/>
          <w:kern w:val="1"/>
          <w:szCs w:val="24"/>
        </w:rPr>
        <w:lastRenderedPageBreak/>
        <w:t>三、實施內容</w:t>
      </w:r>
    </w:p>
    <w:p w:rsidR="00644CA3" w:rsidRPr="00395AED" w:rsidRDefault="00644CA3" w:rsidP="00644CA3">
      <w:pPr>
        <w:suppressAutoHyphens/>
        <w:snapToGrid w:val="0"/>
        <w:spacing w:line="240" w:lineRule="atLeast"/>
        <w:ind w:firstLine="130"/>
        <w:jc w:val="both"/>
        <w:rPr>
          <w:rFonts w:ascii="標楷體" w:eastAsia="標楷體" w:hAnsi="標楷體" w:cs="標楷體"/>
          <w:color w:val="000000"/>
          <w:kern w:val="1"/>
          <w:szCs w:val="24"/>
        </w:rPr>
      </w:pPr>
      <w:r w:rsidRPr="00395AED">
        <w:rPr>
          <w:rFonts w:ascii="標楷體" w:eastAsia="標楷體" w:hAnsi="標楷體" w:cs="標楷體"/>
          <w:kern w:val="1"/>
          <w:szCs w:val="24"/>
        </w:rPr>
        <w:t>國中團</w:t>
      </w:r>
    </w:p>
    <w:tbl>
      <w:tblPr>
        <w:tblW w:w="9072" w:type="dxa"/>
        <w:tblInd w:w="108" w:type="dxa"/>
        <w:tblLayout w:type="fixed"/>
        <w:tblLook w:val="0000"/>
      </w:tblPr>
      <w:tblGrid>
        <w:gridCol w:w="1418"/>
        <w:gridCol w:w="3585"/>
        <w:gridCol w:w="1234"/>
        <w:gridCol w:w="993"/>
        <w:gridCol w:w="850"/>
        <w:gridCol w:w="992"/>
      </w:tblGrid>
      <w:tr w:rsidR="00644CA3" w:rsidRPr="00395AED" w:rsidTr="00BE034C">
        <w:trPr>
          <w:trHeight w:val="496"/>
          <w:tblHeader/>
        </w:trPr>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研習名稱</w:t>
            </w:r>
          </w:p>
        </w:tc>
        <w:tc>
          <w:tcPr>
            <w:tcW w:w="358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ind w:left="-113"/>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內 容 簡 述</w:t>
            </w:r>
          </w:p>
        </w:tc>
        <w:tc>
          <w:tcPr>
            <w:tcW w:w="12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執行期間</w:t>
            </w:r>
          </w:p>
        </w:tc>
        <w:tc>
          <w:tcPr>
            <w:tcW w:w="993"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對象</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人數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經費預算</w:t>
            </w:r>
          </w:p>
        </w:tc>
      </w:tr>
      <w:tr w:rsidR="00644CA3" w:rsidRPr="00395AED" w:rsidTr="00BE034C">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widowControl/>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輔導員增能研習</w:t>
            </w:r>
          </w:p>
        </w:tc>
        <w:tc>
          <w:tcPr>
            <w:tcW w:w="358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透過專家講演，本研習努力建構建體領域教學遇到之優劣，提出可行方案並</w:t>
            </w:r>
            <w:proofErr w:type="gramStart"/>
            <w:r w:rsidRPr="00395AED">
              <w:rPr>
                <w:rFonts w:ascii="標楷體" w:eastAsia="標楷體" w:hAnsi="標楷體" w:cs="標楷體"/>
                <w:color w:val="000000"/>
                <w:kern w:val="1"/>
                <w:szCs w:val="24"/>
              </w:rPr>
              <w:t>宣導課綱微調</w:t>
            </w:r>
            <w:proofErr w:type="gramEnd"/>
            <w:r w:rsidRPr="00395AED">
              <w:rPr>
                <w:rFonts w:ascii="標楷體" w:eastAsia="標楷體" w:hAnsi="標楷體" w:cs="標楷體"/>
                <w:color w:val="000000"/>
                <w:kern w:val="1"/>
                <w:szCs w:val="24"/>
              </w:rPr>
              <w:t>議題</w:t>
            </w:r>
          </w:p>
        </w:tc>
        <w:tc>
          <w:tcPr>
            <w:tcW w:w="1234" w:type="dxa"/>
            <w:tcBorders>
              <w:top w:val="single" w:sz="4" w:space="0" w:color="000000"/>
              <w:left w:val="single" w:sz="4" w:space="0" w:color="000000"/>
              <w:bottom w:val="single" w:sz="4" w:space="0" w:color="000000"/>
            </w:tcBorders>
            <w:shd w:val="clear" w:color="auto" w:fill="auto"/>
            <w:vAlign w:val="center"/>
          </w:tcPr>
          <w:p w:rsidR="00644CA3" w:rsidRPr="00395AED" w:rsidRDefault="00E5479D"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10</w:t>
            </w:r>
            <w:r w:rsidRPr="00395AED">
              <w:rPr>
                <w:rFonts w:ascii="標楷體" w:eastAsia="標楷體" w:hAnsi="標楷體" w:cs="標楷體" w:hint="eastAsia"/>
                <w:color w:val="000000"/>
                <w:kern w:val="1"/>
                <w:szCs w:val="24"/>
              </w:rPr>
              <w:t>4</w:t>
            </w:r>
            <w:r w:rsidR="00644CA3" w:rsidRPr="00395AED">
              <w:rPr>
                <w:rFonts w:ascii="標楷體" w:eastAsia="標楷體" w:hAnsi="標楷體" w:cs="標楷體"/>
                <w:color w:val="000000"/>
                <w:kern w:val="1"/>
                <w:szCs w:val="24"/>
              </w:rPr>
              <w:t>/03</w:t>
            </w:r>
          </w:p>
        </w:tc>
        <w:tc>
          <w:tcPr>
            <w:tcW w:w="993"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t>國中健體輔導員</w:t>
            </w:r>
            <w:proofErr w:type="gramEnd"/>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b/>
                <w:color w:val="000000"/>
                <w:kern w:val="1"/>
                <w:szCs w:val="24"/>
              </w:rPr>
            </w:pPr>
            <w:r w:rsidRPr="00395AED">
              <w:rPr>
                <w:rFonts w:ascii="標楷體" w:eastAsia="標楷體" w:hAnsi="標楷體" w:cs="標楷體"/>
                <w:color w:val="000000"/>
                <w:kern w:val="1"/>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b/>
                <w:color w:val="000000"/>
                <w:kern w:val="1"/>
                <w:szCs w:val="24"/>
              </w:rPr>
              <w:t>15,000</w:t>
            </w:r>
          </w:p>
        </w:tc>
      </w:tr>
      <w:tr w:rsidR="00644CA3" w:rsidRPr="00395AED" w:rsidTr="00BE034C">
        <w:tc>
          <w:tcPr>
            <w:tcW w:w="1418" w:type="dxa"/>
            <w:tcBorders>
              <w:top w:val="single" w:sz="4" w:space="0" w:color="000000"/>
              <w:left w:val="single" w:sz="4" w:space="0" w:color="000000"/>
              <w:bottom w:val="single" w:sz="4" w:space="0" w:color="000000"/>
            </w:tcBorders>
            <w:shd w:val="clear" w:color="auto" w:fill="auto"/>
            <w:vAlign w:val="center"/>
          </w:tcPr>
          <w:p w:rsidR="00644CA3" w:rsidRPr="00BE034C" w:rsidRDefault="00644CA3" w:rsidP="00644CA3">
            <w:pPr>
              <w:widowControl/>
              <w:suppressAutoHyphens/>
              <w:snapToGrid w:val="0"/>
              <w:jc w:val="center"/>
              <w:rPr>
                <w:rFonts w:ascii="Times New Roman" w:eastAsia="新細明體" w:hAnsi="Times New Roman" w:cs="標楷體"/>
                <w:kern w:val="1"/>
                <w:szCs w:val="24"/>
              </w:rPr>
            </w:pPr>
            <w:r w:rsidRPr="00BE034C">
              <w:rPr>
                <w:rFonts w:ascii="標楷體" w:eastAsia="標楷體" w:hAnsi="標楷體" w:cs="標楷體"/>
                <w:kern w:val="1"/>
                <w:szCs w:val="24"/>
              </w:rPr>
              <w:t>非專長授課教師增能研習</w:t>
            </w:r>
          </w:p>
        </w:tc>
        <w:tc>
          <w:tcPr>
            <w:tcW w:w="3585" w:type="dxa"/>
            <w:tcBorders>
              <w:top w:val="single" w:sz="4" w:space="0" w:color="000000"/>
              <w:left w:val="single" w:sz="4" w:space="0" w:color="000000"/>
              <w:bottom w:val="single" w:sz="4" w:space="0" w:color="000000"/>
            </w:tcBorders>
            <w:shd w:val="clear" w:color="auto" w:fill="auto"/>
            <w:vAlign w:val="center"/>
          </w:tcPr>
          <w:p w:rsidR="00644CA3" w:rsidRPr="00BE034C" w:rsidRDefault="00644CA3" w:rsidP="00644CA3">
            <w:pPr>
              <w:suppressAutoHyphens/>
              <w:autoSpaceDE w:val="0"/>
              <w:rPr>
                <w:rFonts w:ascii="標楷體" w:eastAsia="標楷體" w:hAnsi="標楷體" w:cs="標楷體"/>
                <w:kern w:val="0"/>
                <w:szCs w:val="24"/>
              </w:rPr>
            </w:pPr>
            <w:r w:rsidRPr="00BE034C">
              <w:rPr>
                <w:rFonts w:ascii="標楷體" w:eastAsia="標楷體" w:hAnsi="標楷體" w:cs="標楷體"/>
                <w:kern w:val="0"/>
                <w:szCs w:val="24"/>
              </w:rPr>
              <w:t xml:space="preserve">1.協助非專長之健康與體育領域教師進行教學研討會。 </w:t>
            </w:r>
          </w:p>
          <w:p w:rsidR="00644CA3" w:rsidRPr="00BE034C" w:rsidRDefault="00644CA3" w:rsidP="00644CA3">
            <w:pPr>
              <w:suppressAutoHyphens/>
              <w:autoSpaceDE w:val="0"/>
              <w:rPr>
                <w:rFonts w:ascii="標楷體" w:eastAsia="標楷體" w:hAnsi="標楷體" w:cs="標楷體"/>
                <w:kern w:val="0"/>
                <w:szCs w:val="24"/>
              </w:rPr>
            </w:pPr>
            <w:r w:rsidRPr="00BE034C">
              <w:rPr>
                <w:rFonts w:ascii="標楷體" w:eastAsia="標楷體" w:hAnsi="標楷體" w:cs="標楷體"/>
                <w:kern w:val="0"/>
                <w:szCs w:val="24"/>
              </w:rPr>
              <w:t xml:space="preserve">2.透過課程與教學研討，深化教師對健康教育與體育領域教材內涵的了解。 </w:t>
            </w:r>
          </w:p>
          <w:p w:rsidR="00644CA3" w:rsidRPr="00BE034C" w:rsidRDefault="00644CA3" w:rsidP="00644CA3">
            <w:pPr>
              <w:suppressAutoHyphens/>
              <w:autoSpaceDE w:val="0"/>
              <w:rPr>
                <w:rFonts w:ascii="標楷體" w:eastAsia="標楷體" w:hAnsi="標楷體" w:cs="標楷體"/>
                <w:kern w:val="0"/>
                <w:szCs w:val="24"/>
              </w:rPr>
            </w:pPr>
            <w:r w:rsidRPr="00BE034C">
              <w:rPr>
                <w:rFonts w:ascii="標楷體" w:eastAsia="標楷體" w:hAnsi="標楷體" w:cs="標楷體"/>
                <w:kern w:val="0"/>
                <w:szCs w:val="24"/>
              </w:rPr>
              <w:t>3.蒐集</w:t>
            </w:r>
            <w:proofErr w:type="gramStart"/>
            <w:r w:rsidRPr="00BE034C">
              <w:rPr>
                <w:rFonts w:ascii="標楷體" w:eastAsia="標楷體" w:hAnsi="標楷體" w:cs="標楷體"/>
                <w:kern w:val="0"/>
                <w:szCs w:val="24"/>
              </w:rPr>
              <w:t>各類健體相關</w:t>
            </w:r>
            <w:proofErr w:type="gramEnd"/>
            <w:r w:rsidRPr="00BE034C">
              <w:rPr>
                <w:rFonts w:ascii="標楷體" w:eastAsia="標楷體" w:hAnsi="標楷體" w:cs="標楷體"/>
                <w:kern w:val="0"/>
                <w:szCs w:val="24"/>
              </w:rPr>
              <w:t xml:space="preserve">資源，對教學議題提供討論對話。 </w:t>
            </w:r>
          </w:p>
          <w:p w:rsidR="00644CA3" w:rsidRPr="00BE034C" w:rsidRDefault="00644CA3" w:rsidP="00644CA3">
            <w:pPr>
              <w:suppressAutoHyphens/>
              <w:snapToGrid w:val="0"/>
              <w:rPr>
                <w:rFonts w:ascii="標楷體" w:eastAsia="標楷體" w:hAnsi="標楷體" w:cs="標楷體"/>
                <w:kern w:val="1"/>
                <w:szCs w:val="24"/>
              </w:rPr>
            </w:pPr>
            <w:r w:rsidRPr="00BE034C">
              <w:rPr>
                <w:rFonts w:ascii="標楷體" w:eastAsia="標楷體" w:hAnsi="標楷體" w:cs="標楷體"/>
                <w:kern w:val="1"/>
                <w:szCs w:val="24"/>
              </w:rPr>
              <w:t xml:space="preserve">4.提供互動機制、強化經驗交流，提升專業知能。 </w:t>
            </w:r>
          </w:p>
        </w:tc>
        <w:tc>
          <w:tcPr>
            <w:tcW w:w="1234" w:type="dxa"/>
            <w:tcBorders>
              <w:top w:val="single" w:sz="4" w:space="0" w:color="000000"/>
              <w:left w:val="single" w:sz="4" w:space="0" w:color="000000"/>
              <w:bottom w:val="single" w:sz="4" w:space="0" w:color="000000"/>
            </w:tcBorders>
            <w:shd w:val="clear" w:color="auto" w:fill="auto"/>
            <w:vAlign w:val="center"/>
          </w:tcPr>
          <w:p w:rsidR="00644CA3" w:rsidRPr="00395AED" w:rsidRDefault="00E5479D"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10</w:t>
            </w:r>
            <w:r w:rsidRPr="00395AED">
              <w:rPr>
                <w:rFonts w:ascii="標楷體" w:eastAsia="標楷體" w:hAnsi="標楷體" w:cs="標楷體" w:hint="eastAsia"/>
                <w:color w:val="000000"/>
                <w:kern w:val="1"/>
                <w:szCs w:val="24"/>
              </w:rPr>
              <w:t>4</w:t>
            </w:r>
            <w:r w:rsidR="00644CA3" w:rsidRPr="00395AED">
              <w:rPr>
                <w:rFonts w:ascii="標楷體" w:eastAsia="標楷體" w:hAnsi="標楷體" w:cs="標楷體"/>
                <w:color w:val="000000"/>
                <w:kern w:val="1"/>
                <w:szCs w:val="24"/>
              </w:rPr>
              <w:t>/05</w:t>
            </w:r>
          </w:p>
        </w:tc>
        <w:tc>
          <w:tcPr>
            <w:tcW w:w="993"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全縣</w:t>
            </w:r>
            <w:proofErr w:type="gramStart"/>
            <w:r w:rsidRPr="00395AED">
              <w:rPr>
                <w:rFonts w:ascii="標楷體" w:eastAsia="標楷體" w:hAnsi="標楷體" w:cs="標楷體"/>
                <w:color w:val="000000"/>
                <w:kern w:val="1"/>
                <w:szCs w:val="24"/>
              </w:rPr>
              <w:t>國中健體教師</w:t>
            </w:r>
            <w:proofErr w:type="gramEnd"/>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b/>
                <w:color w:val="000000"/>
                <w:kern w:val="1"/>
                <w:szCs w:val="24"/>
              </w:rPr>
            </w:pPr>
            <w:r w:rsidRPr="00395AED">
              <w:rPr>
                <w:rFonts w:ascii="標楷體" w:eastAsia="標楷體" w:hAnsi="標楷體" w:cs="標楷體"/>
                <w:color w:val="000000"/>
                <w:kern w:val="1"/>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b/>
                <w:color w:val="000000"/>
                <w:kern w:val="1"/>
                <w:szCs w:val="24"/>
              </w:rPr>
              <w:t>15,000</w:t>
            </w:r>
          </w:p>
        </w:tc>
      </w:tr>
      <w:tr w:rsidR="00644CA3" w:rsidRPr="00395AED" w:rsidTr="00BE034C">
        <w:tc>
          <w:tcPr>
            <w:tcW w:w="1418" w:type="dxa"/>
            <w:tcBorders>
              <w:top w:val="single" w:sz="4" w:space="0" w:color="000000"/>
              <w:left w:val="single" w:sz="4" w:space="0" w:color="000000"/>
              <w:bottom w:val="single" w:sz="4" w:space="0" w:color="000000"/>
            </w:tcBorders>
            <w:shd w:val="clear" w:color="auto" w:fill="auto"/>
            <w:vAlign w:val="center"/>
          </w:tcPr>
          <w:p w:rsidR="00644CA3" w:rsidRPr="00BE034C" w:rsidRDefault="00644CA3" w:rsidP="00644CA3">
            <w:pPr>
              <w:tabs>
                <w:tab w:val="center" w:pos="4153"/>
                <w:tab w:val="right" w:pos="8306"/>
              </w:tabs>
              <w:suppressAutoHyphens/>
              <w:snapToGrid w:val="0"/>
              <w:ind w:left="12"/>
              <w:jc w:val="both"/>
              <w:rPr>
                <w:rFonts w:ascii="Times New Roman" w:eastAsia="新細明體" w:hAnsi="Times New Roman" w:cs="Times New Roman"/>
                <w:kern w:val="1"/>
                <w:szCs w:val="24"/>
              </w:rPr>
            </w:pPr>
            <w:r w:rsidRPr="00BE034C">
              <w:rPr>
                <w:rFonts w:ascii="標楷體" w:eastAsia="標楷體" w:hAnsi="標楷體" w:cs="標楷體"/>
                <w:kern w:val="1"/>
                <w:szCs w:val="24"/>
              </w:rPr>
              <w:t>國中各校領域召集人專業增能與學習社群召集人增能扶植培訓</w:t>
            </w:r>
          </w:p>
        </w:tc>
        <w:tc>
          <w:tcPr>
            <w:tcW w:w="3585" w:type="dxa"/>
            <w:tcBorders>
              <w:top w:val="single" w:sz="4" w:space="0" w:color="000000"/>
              <w:left w:val="single" w:sz="4" w:space="0" w:color="000000"/>
              <w:bottom w:val="single" w:sz="4" w:space="0" w:color="000000"/>
            </w:tcBorders>
            <w:shd w:val="clear" w:color="auto" w:fill="auto"/>
          </w:tcPr>
          <w:p w:rsidR="00644CA3" w:rsidRPr="00BE034C" w:rsidRDefault="00644CA3" w:rsidP="00644CA3">
            <w:pPr>
              <w:suppressAutoHyphens/>
              <w:autoSpaceDE w:val="0"/>
              <w:rPr>
                <w:rFonts w:ascii="標楷體" w:eastAsia="標楷體" w:hAnsi="標楷體" w:cs="標楷體"/>
                <w:kern w:val="0"/>
                <w:szCs w:val="24"/>
              </w:rPr>
            </w:pPr>
            <w:r w:rsidRPr="00BE034C">
              <w:rPr>
                <w:rFonts w:ascii="標楷體" w:eastAsia="標楷體" w:hAnsi="標楷體" w:cs="標楷體"/>
                <w:kern w:val="0"/>
                <w:szCs w:val="24"/>
              </w:rPr>
              <w:t>1.協助各校課程學習領域小組之運作發展。</w:t>
            </w:r>
          </w:p>
          <w:p w:rsidR="00644CA3" w:rsidRPr="00BE034C" w:rsidRDefault="00644CA3" w:rsidP="00644CA3">
            <w:pPr>
              <w:suppressAutoHyphens/>
              <w:autoSpaceDE w:val="0"/>
              <w:rPr>
                <w:rFonts w:ascii="標楷體" w:eastAsia="標楷體" w:hAnsi="標楷體" w:cs="標楷體"/>
                <w:kern w:val="0"/>
                <w:szCs w:val="24"/>
              </w:rPr>
            </w:pPr>
            <w:r w:rsidRPr="00BE034C">
              <w:rPr>
                <w:rFonts w:ascii="標楷體" w:eastAsia="標楷體" w:hAnsi="標楷體" w:cs="標楷體"/>
                <w:kern w:val="0"/>
                <w:szCs w:val="24"/>
              </w:rPr>
              <w:t>2.提供各校領域召集人經由工作坊進行專業對話及經驗交流，協助完成該校之領域課程計畫。</w:t>
            </w:r>
          </w:p>
          <w:p w:rsidR="00644CA3" w:rsidRPr="00BE034C" w:rsidRDefault="00644CA3" w:rsidP="00644CA3">
            <w:pPr>
              <w:suppressAutoHyphens/>
              <w:autoSpaceDE w:val="0"/>
              <w:rPr>
                <w:rFonts w:ascii="標楷體" w:eastAsia="標楷體" w:hAnsi="標楷體" w:cs="標楷體"/>
                <w:kern w:val="0"/>
                <w:szCs w:val="24"/>
              </w:rPr>
            </w:pPr>
            <w:r w:rsidRPr="00BE034C">
              <w:rPr>
                <w:rFonts w:ascii="標楷體" w:eastAsia="標楷體" w:hAnsi="標楷體" w:cs="標楷體"/>
                <w:kern w:val="0"/>
                <w:szCs w:val="24"/>
              </w:rPr>
              <w:t>3.</w:t>
            </w:r>
            <w:proofErr w:type="gramStart"/>
            <w:r w:rsidRPr="00BE034C">
              <w:rPr>
                <w:rFonts w:ascii="標楷體" w:eastAsia="標楷體" w:hAnsi="標楷體" w:cs="標楷體"/>
                <w:kern w:val="0"/>
                <w:szCs w:val="24"/>
              </w:rPr>
              <w:t>針對課綱微調</w:t>
            </w:r>
            <w:proofErr w:type="gramEnd"/>
            <w:r w:rsidRPr="00BE034C">
              <w:rPr>
                <w:rFonts w:ascii="標楷體" w:eastAsia="標楷體" w:hAnsi="標楷體" w:cs="標楷體"/>
                <w:kern w:val="0"/>
                <w:szCs w:val="24"/>
              </w:rPr>
              <w:t>規劃納入研習內容。</w:t>
            </w:r>
          </w:p>
          <w:p w:rsidR="00644CA3" w:rsidRPr="00BE034C" w:rsidRDefault="00644CA3" w:rsidP="00644CA3">
            <w:pPr>
              <w:suppressAutoHyphens/>
              <w:autoSpaceDE w:val="0"/>
              <w:rPr>
                <w:rFonts w:ascii="標楷體" w:eastAsia="標楷體" w:hAnsi="標楷體" w:cs="標楷體"/>
                <w:kern w:val="0"/>
                <w:szCs w:val="24"/>
              </w:rPr>
            </w:pPr>
            <w:r w:rsidRPr="00BE034C">
              <w:rPr>
                <w:rFonts w:ascii="標楷體" w:eastAsia="標楷體" w:hAnsi="標楷體" w:cs="標楷體"/>
                <w:kern w:val="0"/>
                <w:szCs w:val="24"/>
              </w:rPr>
              <w:t>4.建</w:t>
            </w:r>
            <w:proofErr w:type="gramStart"/>
            <w:r w:rsidRPr="00BE034C">
              <w:rPr>
                <w:rFonts w:ascii="標楷體" w:eastAsia="標楷體" w:hAnsi="標楷體" w:cs="標楷體"/>
                <w:kern w:val="0"/>
                <w:szCs w:val="24"/>
              </w:rPr>
              <w:t>構健體</w:t>
            </w:r>
            <w:proofErr w:type="gramEnd"/>
            <w:r w:rsidRPr="00BE034C">
              <w:rPr>
                <w:rFonts w:ascii="標楷體" w:eastAsia="標楷體" w:hAnsi="標楷體" w:cs="標楷體"/>
                <w:kern w:val="0"/>
                <w:szCs w:val="24"/>
              </w:rPr>
              <w:t>領域多元教學教材分享平台</w:t>
            </w:r>
          </w:p>
          <w:p w:rsidR="00644CA3" w:rsidRPr="00BE034C" w:rsidRDefault="00644CA3" w:rsidP="00644CA3">
            <w:pPr>
              <w:suppressAutoHyphens/>
              <w:autoSpaceDE w:val="0"/>
              <w:rPr>
                <w:rFonts w:ascii="標楷體" w:eastAsia="標楷體" w:hAnsi="標楷體" w:cs="標楷體"/>
                <w:kern w:val="0"/>
                <w:szCs w:val="24"/>
              </w:rPr>
            </w:pPr>
            <w:r w:rsidRPr="00BE034C">
              <w:rPr>
                <w:rFonts w:ascii="標楷體" w:eastAsia="標楷體" w:hAnsi="標楷體" w:cs="標楷體"/>
                <w:kern w:val="0"/>
                <w:szCs w:val="24"/>
              </w:rPr>
              <w:t>5.規劃多元創意課程研發與增能活動，</w:t>
            </w:r>
            <w:proofErr w:type="gramStart"/>
            <w:r w:rsidRPr="00BE034C">
              <w:rPr>
                <w:rFonts w:ascii="標楷體" w:eastAsia="標楷體" w:hAnsi="標楷體" w:cs="標楷體"/>
                <w:kern w:val="0"/>
                <w:szCs w:val="24"/>
              </w:rPr>
              <w:t>與健體</w:t>
            </w:r>
            <w:proofErr w:type="gramEnd"/>
            <w:r w:rsidRPr="00BE034C">
              <w:rPr>
                <w:rFonts w:ascii="標楷體" w:eastAsia="標楷體" w:hAnsi="標楷體" w:cs="標楷體"/>
                <w:kern w:val="0"/>
                <w:szCs w:val="24"/>
              </w:rPr>
              <w:t>評量精進與實施策略之應用課程。</w:t>
            </w:r>
          </w:p>
        </w:tc>
        <w:tc>
          <w:tcPr>
            <w:tcW w:w="1234" w:type="dxa"/>
            <w:tcBorders>
              <w:top w:val="single" w:sz="4" w:space="0" w:color="000000"/>
              <w:left w:val="single" w:sz="4" w:space="0" w:color="000000"/>
              <w:bottom w:val="single" w:sz="4" w:space="0" w:color="000000"/>
            </w:tcBorders>
            <w:shd w:val="clear" w:color="auto" w:fill="auto"/>
            <w:vAlign w:val="center"/>
          </w:tcPr>
          <w:p w:rsidR="00644CA3" w:rsidRPr="00395AED" w:rsidRDefault="00E5479D"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10</w:t>
            </w:r>
            <w:r w:rsidRPr="00395AED">
              <w:rPr>
                <w:rFonts w:ascii="標楷體" w:eastAsia="標楷體" w:hAnsi="標楷體" w:cs="標楷體" w:hint="eastAsia"/>
                <w:color w:val="000000"/>
                <w:kern w:val="1"/>
                <w:szCs w:val="24"/>
              </w:rPr>
              <w:t>4</w:t>
            </w:r>
            <w:r w:rsidR="00644CA3" w:rsidRPr="00395AED">
              <w:rPr>
                <w:rFonts w:ascii="標楷體" w:eastAsia="標楷體" w:hAnsi="標楷體" w:cs="標楷體"/>
                <w:color w:val="000000"/>
                <w:kern w:val="1"/>
                <w:szCs w:val="24"/>
              </w:rPr>
              <w:t>/03~12</w:t>
            </w:r>
          </w:p>
        </w:tc>
        <w:tc>
          <w:tcPr>
            <w:tcW w:w="993"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全縣</w:t>
            </w:r>
            <w:proofErr w:type="gramStart"/>
            <w:r w:rsidRPr="00395AED">
              <w:rPr>
                <w:rFonts w:ascii="標楷體" w:eastAsia="標楷體" w:hAnsi="標楷體" w:cs="標楷體"/>
                <w:color w:val="000000"/>
                <w:kern w:val="1"/>
                <w:szCs w:val="24"/>
              </w:rPr>
              <w:t>國中健體教師</w:t>
            </w:r>
            <w:proofErr w:type="gramEnd"/>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b/>
                <w:color w:val="000000"/>
                <w:kern w:val="1"/>
                <w:szCs w:val="24"/>
              </w:rPr>
            </w:pPr>
            <w:r w:rsidRPr="00395AED">
              <w:rPr>
                <w:rFonts w:ascii="標楷體" w:eastAsia="標楷體" w:hAnsi="標楷體" w:cs="標楷體"/>
                <w:color w:val="000000"/>
                <w:kern w:val="1"/>
                <w:szCs w:val="24"/>
              </w:rPr>
              <w:t>90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b/>
                <w:color w:val="000000"/>
                <w:kern w:val="1"/>
                <w:szCs w:val="24"/>
              </w:rPr>
              <w:t>40,000</w:t>
            </w:r>
          </w:p>
        </w:tc>
      </w:tr>
      <w:tr w:rsidR="00644CA3" w:rsidRPr="00395AED" w:rsidTr="00BE034C">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widowControl/>
              <w:suppressAutoHyphens/>
              <w:snapToGrid w:val="0"/>
              <w:ind w:firstLine="26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巡迴輔導</w:t>
            </w:r>
          </w:p>
          <w:p w:rsidR="00644CA3" w:rsidRPr="00395AED" w:rsidRDefault="00644CA3" w:rsidP="00644CA3">
            <w:pPr>
              <w:widowControl/>
              <w:suppressAutoHyphens/>
              <w:snapToGrid w:val="0"/>
              <w:ind w:firstLine="39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研討會</w:t>
            </w:r>
          </w:p>
        </w:tc>
        <w:tc>
          <w:tcPr>
            <w:tcW w:w="358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提供輔導團課程設計、教材編選、教學活動、學習評量、教學資源等。花蓮縣教學網路平台、績優網與數位教學資料之分享各校教師在實施學習領域課程與教學時</w:t>
            </w:r>
            <w:proofErr w:type="gramStart"/>
            <w:r w:rsidRPr="00395AED">
              <w:rPr>
                <w:rFonts w:ascii="標楷體" w:eastAsia="標楷體" w:hAnsi="標楷體" w:cs="標楷體"/>
                <w:color w:val="000000"/>
                <w:kern w:val="1"/>
                <w:szCs w:val="24"/>
              </w:rPr>
              <w:t>的疑難</w:t>
            </w:r>
            <w:proofErr w:type="gramEnd"/>
            <w:r w:rsidRPr="00395AED">
              <w:rPr>
                <w:rFonts w:ascii="標楷體" w:eastAsia="標楷體" w:hAnsi="標楷體" w:cs="標楷體"/>
                <w:color w:val="000000"/>
                <w:kern w:val="1"/>
                <w:szCs w:val="24"/>
              </w:rPr>
              <w:t>、建議暨意見調查等。登錄教育局網站並填寫問卷以做為巡迴輔導經驗之累積。</w:t>
            </w:r>
          </w:p>
        </w:tc>
        <w:tc>
          <w:tcPr>
            <w:tcW w:w="1234" w:type="dxa"/>
            <w:tcBorders>
              <w:top w:val="single" w:sz="4" w:space="0" w:color="000000"/>
              <w:left w:val="single" w:sz="4" w:space="0" w:color="000000"/>
              <w:bottom w:val="single" w:sz="4" w:space="0" w:color="000000"/>
            </w:tcBorders>
            <w:shd w:val="clear" w:color="auto" w:fill="auto"/>
            <w:vAlign w:val="center"/>
          </w:tcPr>
          <w:p w:rsidR="00644CA3" w:rsidRPr="00395AED" w:rsidRDefault="00E5479D"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10</w:t>
            </w:r>
            <w:r w:rsidRPr="00395AED">
              <w:rPr>
                <w:rFonts w:ascii="標楷體" w:eastAsia="標楷體" w:hAnsi="標楷體" w:cs="標楷體" w:hint="eastAsia"/>
                <w:color w:val="000000"/>
                <w:kern w:val="1"/>
                <w:szCs w:val="24"/>
              </w:rPr>
              <w:t>4</w:t>
            </w:r>
            <w:r w:rsidR="00644CA3" w:rsidRPr="00395AED">
              <w:rPr>
                <w:rFonts w:ascii="標楷體" w:eastAsia="標楷體" w:hAnsi="標楷體" w:cs="標楷體"/>
                <w:color w:val="000000"/>
                <w:kern w:val="1"/>
                <w:szCs w:val="24"/>
              </w:rPr>
              <w:t>/2~12</w:t>
            </w:r>
          </w:p>
        </w:tc>
        <w:tc>
          <w:tcPr>
            <w:tcW w:w="993"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全縣</w:t>
            </w:r>
            <w:proofErr w:type="gramStart"/>
            <w:r w:rsidRPr="00395AED">
              <w:rPr>
                <w:rFonts w:ascii="標楷體" w:eastAsia="標楷體" w:hAnsi="標楷體" w:cs="標楷體"/>
                <w:color w:val="000000"/>
                <w:kern w:val="1"/>
                <w:szCs w:val="24"/>
              </w:rPr>
              <w:t>國中健體教師</w:t>
            </w:r>
            <w:proofErr w:type="gramEnd"/>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b/>
                <w:color w:val="000000"/>
                <w:kern w:val="1"/>
                <w:szCs w:val="24"/>
              </w:rPr>
            </w:pPr>
            <w:r w:rsidRPr="00395AED">
              <w:rPr>
                <w:rFonts w:ascii="標楷體" w:eastAsia="標楷體" w:hAnsi="標楷體" w:cs="標楷體"/>
                <w:color w:val="000000"/>
                <w:kern w:val="1"/>
                <w:szCs w:val="24"/>
              </w:rPr>
              <w:t>8校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b/>
                <w:color w:val="000000"/>
                <w:kern w:val="1"/>
                <w:szCs w:val="24"/>
              </w:rPr>
              <w:t>20,000</w:t>
            </w:r>
          </w:p>
        </w:tc>
      </w:tr>
    </w:tbl>
    <w:p w:rsidR="00644CA3" w:rsidRPr="00395AED" w:rsidRDefault="00644CA3" w:rsidP="00644CA3">
      <w:pPr>
        <w:suppressAutoHyphens/>
        <w:snapToGrid w:val="0"/>
        <w:spacing w:line="240" w:lineRule="atLeast"/>
        <w:ind w:firstLine="130"/>
        <w:jc w:val="both"/>
        <w:rPr>
          <w:rFonts w:ascii="標楷體" w:eastAsia="標楷體" w:hAnsi="標楷體" w:cs="標楷體"/>
          <w:kern w:val="1"/>
          <w:szCs w:val="24"/>
        </w:rPr>
      </w:pPr>
    </w:p>
    <w:p w:rsidR="00644CA3" w:rsidRPr="00395AED" w:rsidRDefault="00644CA3" w:rsidP="00644CA3">
      <w:pPr>
        <w:suppressAutoHyphens/>
        <w:spacing w:line="240" w:lineRule="atLeast"/>
        <w:ind w:firstLine="130"/>
        <w:rPr>
          <w:rFonts w:ascii="標楷體" w:eastAsia="標楷體" w:hAnsi="標楷體" w:cs="標楷體"/>
          <w:kern w:val="1"/>
          <w:szCs w:val="24"/>
        </w:rPr>
      </w:pPr>
    </w:p>
    <w:p w:rsidR="00644CA3" w:rsidRPr="00395AED" w:rsidRDefault="00644CA3" w:rsidP="00644CA3">
      <w:pPr>
        <w:suppressAutoHyphens/>
        <w:spacing w:line="240" w:lineRule="atLeast"/>
        <w:ind w:firstLine="130"/>
        <w:rPr>
          <w:rFonts w:ascii="標楷體" w:eastAsia="標楷體" w:hAnsi="標楷體" w:cs="標楷體"/>
          <w:kern w:val="1"/>
          <w:szCs w:val="24"/>
        </w:rPr>
      </w:pPr>
    </w:p>
    <w:p w:rsidR="00644CA3" w:rsidRPr="00395AED" w:rsidRDefault="00644CA3" w:rsidP="00644CA3">
      <w:pPr>
        <w:suppressAutoHyphens/>
        <w:spacing w:line="240" w:lineRule="atLeast"/>
        <w:ind w:firstLine="130"/>
        <w:rPr>
          <w:rFonts w:ascii="標楷體" w:eastAsia="標楷體" w:hAnsi="標楷體" w:cs="標楷體"/>
          <w:kern w:val="1"/>
          <w:szCs w:val="24"/>
        </w:rPr>
      </w:pPr>
      <w:r w:rsidRPr="00395AED">
        <w:rPr>
          <w:rFonts w:ascii="標楷體" w:eastAsia="標楷體" w:hAnsi="標楷體" w:cs="標楷體"/>
          <w:kern w:val="1"/>
          <w:szCs w:val="24"/>
        </w:rPr>
        <w:lastRenderedPageBreak/>
        <w:t>四、行動策略</w:t>
      </w:r>
    </w:p>
    <w:p w:rsidR="00644CA3" w:rsidRPr="00395AED" w:rsidRDefault="00644CA3" w:rsidP="00644CA3">
      <w:pPr>
        <w:suppressAutoHyphens/>
        <w:spacing w:line="240" w:lineRule="atLeast"/>
        <w:ind w:firstLine="260"/>
        <w:rPr>
          <w:rFonts w:ascii="標楷體" w:eastAsia="標楷體" w:hAnsi="標楷體" w:cs="標楷體"/>
          <w:color w:val="000000"/>
          <w:kern w:val="1"/>
          <w:szCs w:val="24"/>
        </w:rPr>
      </w:pPr>
      <w:r w:rsidRPr="00395AED">
        <w:rPr>
          <w:rFonts w:ascii="標楷體" w:eastAsia="標楷體" w:hAnsi="標楷體" w:cs="標楷體"/>
          <w:kern w:val="1"/>
          <w:szCs w:val="24"/>
        </w:rPr>
        <w:t>國中團</w:t>
      </w:r>
    </w:p>
    <w:p w:rsidR="00644CA3" w:rsidRPr="00395AED" w:rsidRDefault="00644CA3" w:rsidP="00644CA3">
      <w:pPr>
        <w:suppressAutoHyphens/>
        <w:snapToGrid w:val="0"/>
        <w:ind w:left="238"/>
        <w:rPr>
          <w:rFonts w:ascii="標楷體" w:eastAsia="標楷體" w:hAnsi="標楷體" w:cs="標楷體"/>
          <w:color w:val="000000"/>
          <w:kern w:val="1"/>
          <w:szCs w:val="24"/>
        </w:rPr>
      </w:pPr>
      <w:r w:rsidRPr="00395AED">
        <w:rPr>
          <w:rFonts w:ascii="標楷體" w:eastAsia="標楷體" w:hAnsi="標楷體" w:cs="標楷體"/>
          <w:color w:val="000000"/>
          <w:kern w:val="1"/>
          <w:szCs w:val="24"/>
        </w:rPr>
        <w:t>(</w:t>
      </w:r>
      <w:proofErr w:type="gramStart"/>
      <w:r w:rsidRPr="00395AED">
        <w:rPr>
          <w:rFonts w:ascii="標楷體" w:eastAsia="標楷體" w:hAnsi="標楷體" w:cs="標楷體"/>
          <w:color w:val="000000"/>
          <w:kern w:val="1"/>
          <w:szCs w:val="24"/>
        </w:rPr>
        <w:t>一</w:t>
      </w:r>
      <w:proofErr w:type="gramEnd"/>
      <w:r w:rsidRPr="00395AED">
        <w:rPr>
          <w:rFonts w:ascii="標楷體" w:eastAsia="標楷體" w:hAnsi="標楷體" w:cs="標楷體"/>
          <w:color w:val="000000"/>
          <w:kern w:val="1"/>
          <w:szCs w:val="24"/>
        </w:rPr>
        <w:t xml:space="preserve">) </w:t>
      </w:r>
      <w:r w:rsidR="00850DC1" w:rsidRPr="00395AED">
        <w:rPr>
          <w:rFonts w:ascii="標楷體" w:eastAsia="標楷體" w:hAnsi="標楷體" w:cs="標楷體"/>
          <w:color w:val="000000"/>
          <w:kern w:val="1"/>
          <w:szCs w:val="24"/>
        </w:rPr>
        <w:t>理念倡導</w:t>
      </w:r>
    </w:p>
    <w:p w:rsidR="00644CA3" w:rsidRPr="00395AED" w:rsidRDefault="00644CA3" w:rsidP="00644CA3">
      <w:pPr>
        <w:suppressAutoHyphens/>
        <w:snapToGrid w:val="0"/>
        <w:ind w:firstLine="650"/>
        <w:rPr>
          <w:rFonts w:ascii="標楷體" w:eastAsia="標楷體" w:hAnsi="標楷體" w:cs="標楷體"/>
          <w:color w:val="000000"/>
          <w:kern w:val="1"/>
          <w:szCs w:val="24"/>
        </w:rPr>
      </w:pPr>
      <w:r w:rsidRPr="00395AED">
        <w:rPr>
          <w:rFonts w:ascii="標楷體" w:eastAsia="標楷體" w:hAnsi="標楷體" w:cs="標楷體"/>
          <w:color w:val="000000"/>
          <w:kern w:val="1"/>
          <w:szCs w:val="24"/>
        </w:rPr>
        <w:t>1、配合教育部政策推動及宣導項目之規劃。</w:t>
      </w:r>
    </w:p>
    <w:p w:rsidR="00644CA3" w:rsidRPr="00395AED" w:rsidRDefault="00644CA3" w:rsidP="00644CA3">
      <w:pPr>
        <w:suppressAutoHyphens/>
        <w:snapToGrid w:val="0"/>
        <w:ind w:firstLine="650"/>
        <w:rPr>
          <w:rFonts w:ascii="標楷體" w:eastAsia="標楷體" w:hAnsi="標楷體" w:cs="標楷體"/>
          <w:color w:val="000000"/>
          <w:kern w:val="1"/>
          <w:szCs w:val="24"/>
        </w:rPr>
      </w:pPr>
      <w:r w:rsidRPr="00395AED">
        <w:rPr>
          <w:rFonts w:ascii="標楷體" w:eastAsia="標楷體" w:hAnsi="標楷體" w:cs="標楷體"/>
          <w:color w:val="000000"/>
          <w:kern w:val="1"/>
          <w:szCs w:val="24"/>
        </w:rPr>
        <w:t>2、</w:t>
      </w:r>
      <w:r w:rsidRPr="00395AED">
        <w:rPr>
          <w:rFonts w:ascii="標楷體" w:eastAsia="標楷體" w:hAnsi="標楷體" w:cs="標楷體" w:hint="eastAsia"/>
          <w:color w:val="000000"/>
          <w:kern w:val="1"/>
          <w:szCs w:val="24"/>
        </w:rPr>
        <w:t>十二年國教</w:t>
      </w:r>
      <w:proofErr w:type="gramStart"/>
      <w:r w:rsidRPr="00395AED">
        <w:rPr>
          <w:rFonts w:ascii="標楷體" w:eastAsia="標楷體" w:hAnsi="標楷體" w:cs="標楷體" w:hint="eastAsia"/>
          <w:color w:val="000000"/>
          <w:kern w:val="1"/>
          <w:szCs w:val="24"/>
        </w:rPr>
        <w:t>後</w:t>
      </w:r>
      <w:r w:rsidRPr="00395AED">
        <w:rPr>
          <w:rFonts w:ascii="標楷體" w:eastAsia="標楷體" w:hAnsi="標楷體" w:cs="標楷體"/>
          <w:color w:val="000000"/>
          <w:kern w:val="1"/>
          <w:szCs w:val="24"/>
        </w:rPr>
        <w:t>健體</w:t>
      </w:r>
      <w:proofErr w:type="gramEnd"/>
      <w:r w:rsidRPr="00395AED">
        <w:rPr>
          <w:rFonts w:ascii="標楷體" w:eastAsia="標楷體" w:hAnsi="標楷體" w:cs="標楷體"/>
          <w:color w:val="000000"/>
          <w:kern w:val="1"/>
          <w:szCs w:val="24"/>
        </w:rPr>
        <w:t>領域教學方法之實踐與分享。</w:t>
      </w:r>
    </w:p>
    <w:p w:rsidR="00644CA3" w:rsidRPr="00395AED" w:rsidRDefault="00644CA3" w:rsidP="00644CA3">
      <w:pPr>
        <w:suppressAutoHyphens/>
        <w:snapToGrid w:val="0"/>
        <w:ind w:firstLine="650"/>
        <w:rPr>
          <w:rFonts w:ascii="標楷體" w:eastAsia="標楷體" w:hAnsi="標楷體" w:cs="標楷體"/>
          <w:color w:val="000000"/>
          <w:kern w:val="1"/>
          <w:szCs w:val="24"/>
        </w:rPr>
      </w:pPr>
      <w:r w:rsidRPr="00395AED">
        <w:rPr>
          <w:rFonts w:ascii="標楷體" w:eastAsia="標楷體" w:hAnsi="標楷體" w:cs="標楷體"/>
          <w:color w:val="000000"/>
          <w:kern w:val="1"/>
          <w:szCs w:val="24"/>
        </w:rPr>
        <w:t>3、</w:t>
      </w:r>
      <w:proofErr w:type="gramStart"/>
      <w:r w:rsidRPr="00395AED">
        <w:rPr>
          <w:rFonts w:ascii="標楷體" w:eastAsia="標楷體" w:hAnsi="標楷體" w:cs="標楷體"/>
          <w:color w:val="000000"/>
          <w:kern w:val="1"/>
          <w:szCs w:val="24"/>
        </w:rPr>
        <w:t>花蓮縣健體領域</w:t>
      </w:r>
      <w:proofErr w:type="gramEnd"/>
      <w:r w:rsidRPr="00395AED">
        <w:rPr>
          <w:rFonts w:ascii="標楷體" w:eastAsia="標楷體" w:hAnsi="標楷體" w:cs="標楷體"/>
          <w:color w:val="000000"/>
          <w:kern w:val="1"/>
          <w:szCs w:val="24"/>
        </w:rPr>
        <w:t>教學網路教學平台之充實與推廣。</w:t>
      </w:r>
    </w:p>
    <w:p w:rsidR="00644CA3" w:rsidRPr="00395AED" w:rsidRDefault="00644CA3" w:rsidP="00644CA3">
      <w:pPr>
        <w:suppressAutoHyphens/>
        <w:snapToGrid w:val="0"/>
        <w:ind w:firstLine="650"/>
        <w:rPr>
          <w:rFonts w:ascii="標楷體" w:eastAsia="標楷體" w:hAnsi="標楷體" w:cs="標楷體"/>
          <w:color w:val="000000"/>
          <w:kern w:val="1"/>
          <w:szCs w:val="24"/>
        </w:rPr>
      </w:pPr>
      <w:r w:rsidRPr="00395AED">
        <w:rPr>
          <w:rFonts w:ascii="標楷體" w:eastAsia="標楷體" w:hAnsi="標楷體" w:cs="標楷體"/>
          <w:color w:val="000000"/>
          <w:kern w:val="1"/>
          <w:szCs w:val="24"/>
        </w:rPr>
        <w:t>4、</w:t>
      </w:r>
      <w:proofErr w:type="gramStart"/>
      <w:r w:rsidRPr="00395AED">
        <w:rPr>
          <w:rFonts w:ascii="標楷體" w:eastAsia="標楷體" w:hAnsi="標楷體" w:cs="標楷體"/>
          <w:color w:val="000000"/>
          <w:kern w:val="1"/>
          <w:szCs w:val="24"/>
        </w:rPr>
        <w:t>鼓勵健體領域</w:t>
      </w:r>
      <w:proofErr w:type="gramEnd"/>
      <w:r w:rsidRPr="00395AED">
        <w:rPr>
          <w:rFonts w:ascii="標楷體" w:eastAsia="標楷體" w:hAnsi="標楷體" w:cs="標楷體"/>
          <w:color w:val="000000"/>
          <w:kern w:val="1"/>
          <w:szCs w:val="24"/>
        </w:rPr>
        <w:t>教師願意創新教學課程。</w:t>
      </w:r>
    </w:p>
    <w:p w:rsidR="00644CA3" w:rsidRPr="00395AED" w:rsidRDefault="00644CA3" w:rsidP="00644CA3">
      <w:pPr>
        <w:suppressAutoHyphens/>
        <w:snapToGrid w:val="0"/>
        <w:ind w:firstLine="650"/>
        <w:rPr>
          <w:rFonts w:ascii="標楷體" w:eastAsia="標楷體" w:hAnsi="標楷體" w:cs="標楷體"/>
          <w:color w:val="000000"/>
          <w:kern w:val="1"/>
          <w:szCs w:val="24"/>
        </w:rPr>
      </w:pPr>
      <w:r w:rsidRPr="00395AED">
        <w:rPr>
          <w:rFonts w:ascii="標楷體" w:eastAsia="標楷體" w:hAnsi="標楷體" w:cs="標楷體"/>
          <w:color w:val="000000"/>
          <w:kern w:val="1"/>
          <w:szCs w:val="24"/>
        </w:rPr>
        <w:t>5、持續到校服務，以達及有效溝通與知識分享的目的。</w:t>
      </w:r>
    </w:p>
    <w:p w:rsidR="00644CA3" w:rsidRPr="00395AED" w:rsidRDefault="00644CA3" w:rsidP="00644CA3">
      <w:pPr>
        <w:suppressAutoHyphens/>
        <w:snapToGrid w:val="0"/>
        <w:ind w:firstLine="650"/>
        <w:rPr>
          <w:rFonts w:ascii="標楷體" w:eastAsia="標楷體" w:hAnsi="標楷體" w:cs="標楷體"/>
          <w:color w:val="000000"/>
          <w:kern w:val="1"/>
          <w:szCs w:val="24"/>
        </w:rPr>
      </w:pPr>
      <w:r w:rsidRPr="00395AED">
        <w:rPr>
          <w:rFonts w:ascii="標楷體" w:eastAsia="標楷體" w:hAnsi="標楷體" w:cs="標楷體"/>
          <w:color w:val="000000"/>
          <w:kern w:val="1"/>
          <w:szCs w:val="24"/>
        </w:rPr>
        <w:t>6、自辦輔導團員專業成長規劃，招募與培訓優質種子教師。</w:t>
      </w:r>
    </w:p>
    <w:p w:rsidR="00644CA3" w:rsidRPr="00395AED" w:rsidRDefault="00BE034C" w:rsidP="00644CA3">
      <w:pPr>
        <w:suppressAutoHyphens/>
        <w:snapToGrid w:val="0"/>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w:t>
      </w:r>
      <w:r w:rsidR="00644CA3" w:rsidRPr="00395AED">
        <w:rPr>
          <w:rFonts w:ascii="標楷體" w:eastAsia="標楷體" w:hAnsi="標楷體" w:cs="標楷體"/>
          <w:color w:val="000000"/>
          <w:kern w:val="1"/>
          <w:szCs w:val="24"/>
        </w:rPr>
        <w:t>(二) 評量改進</w:t>
      </w:r>
    </w:p>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1.定期團</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會議檢討團</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推動之問題，使團</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正常運作。</w:t>
      </w:r>
    </w:p>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2.每次研習及增能活動之活動</w:t>
      </w:r>
      <w:proofErr w:type="gramStart"/>
      <w:r w:rsidRPr="00395AED">
        <w:rPr>
          <w:rFonts w:ascii="標楷體" w:eastAsia="標楷體" w:hAnsi="標楷體" w:cs="標楷體"/>
          <w:color w:val="000000"/>
          <w:kern w:val="1"/>
          <w:szCs w:val="24"/>
        </w:rPr>
        <w:t>滿意度彙整</w:t>
      </w:r>
      <w:proofErr w:type="gramEnd"/>
      <w:r w:rsidRPr="00395AED">
        <w:rPr>
          <w:rFonts w:ascii="標楷體" w:eastAsia="標楷體" w:hAnsi="標楷體" w:cs="標楷體"/>
          <w:color w:val="000000"/>
          <w:kern w:val="1"/>
          <w:szCs w:val="24"/>
        </w:rPr>
        <w:t>，提供活動設計之參考。</w:t>
      </w:r>
    </w:p>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3.期末團</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檢討邀請專家學者提供團</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推動之評量。</w:t>
      </w:r>
    </w:p>
    <w:p w:rsidR="00644CA3" w:rsidRPr="00395AED" w:rsidRDefault="00644CA3" w:rsidP="00644CA3">
      <w:pPr>
        <w:suppressAutoHyphens/>
        <w:snapToGrid w:val="0"/>
        <w:ind w:firstLine="13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（三）創新發展</w:t>
      </w:r>
    </w:p>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1.繼續參與或辦理與他領域之對話如性平領域。</w:t>
      </w:r>
    </w:p>
    <w:p w:rsidR="00644CA3" w:rsidRPr="00395AED" w:rsidRDefault="00644CA3" w:rsidP="00644CA3">
      <w:pPr>
        <w:suppressAutoHyphens/>
        <w:snapToGrid w:val="0"/>
        <w:ind w:firstLine="130"/>
        <w:rPr>
          <w:rFonts w:ascii="標楷體" w:eastAsia="標楷體" w:hAnsi="標楷體" w:cs="標楷體"/>
          <w:color w:val="000000"/>
          <w:kern w:val="1"/>
          <w:szCs w:val="24"/>
        </w:rPr>
      </w:pPr>
      <w:r w:rsidRPr="00395AED">
        <w:rPr>
          <w:rFonts w:ascii="標楷體" w:eastAsia="標楷體" w:hAnsi="標楷體" w:cs="標楷體"/>
          <w:color w:val="000000"/>
          <w:kern w:val="1"/>
          <w:szCs w:val="24"/>
        </w:rPr>
        <w:t>（四）相關研究</w:t>
      </w:r>
    </w:p>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1.辦理體育教學法研討及</w:t>
      </w:r>
      <w:proofErr w:type="gramStart"/>
      <w:r w:rsidRPr="00395AED">
        <w:rPr>
          <w:rFonts w:ascii="標楷體" w:eastAsia="標楷體" w:hAnsi="標楷體" w:cs="標楷體"/>
          <w:color w:val="000000"/>
          <w:kern w:val="1"/>
          <w:szCs w:val="24"/>
        </w:rPr>
        <w:t>甄</w:t>
      </w:r>
      <w:proofErr w:type="gramEnd"/>
      <w:r w:rsidRPr="00395AED">
        <w:rPr>
          <w:rFonts w:ascii="標楷體" w:eastAsia="標楷體" w:hAnsi="標楷體" w:cs="標楷體"/>
          <w:color w:val="000000"/>
          <w:kern w:val="1"/>
          <w:szCs w:val="24"/>
        </w:rPr>
        <w:t>審活動，彙集成果供教學需求及研究者參考。</w:t>
      </w:r>
    </w:p>
    <w:p w:rsidR="00644CA3" w:rsidRPr="00395AED" w:rsidRDefault="00644CA3" w:rsidP="00644CA3">
      <w:pPr>
        <w:suppressAutoHyphens/>
        <w:snapToGrid w:val="0"/>
        <w:ind w:firstLine="13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(五) 整合評鑑</w:t>
      </w:r>
    </w:p>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1.聘請專家學者擔任指導教授，參與團</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工作諮詢或輔導。</w:t>
      </w:r>
    </w:p>
    <w:p w:rsidR="00644CA3" w:rsidRPr="00395AED" w:rsidRDefault="00644CA3" w:rsidP="00644CA3">
      <w:pPr>
        <w:suppressAutoHyphens/>
        <w:snapToGrid w:val="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2.依據教育處及教育部之年終評鑑，檢視團</w:t>
      </w:r>
      <w:proofErr w:type="gramStart"/>
      <w:r w:rsidRPr="00395AED">
        <w:rPr>
          <w:rFonts w:ascii="標楷體" w:eastAsia="標楷體" w:hAnsi="標楷體" w:cs="標楷體"/>
          <w:color w:val="000000"/>
          <w:kern w:val="1"/>
          <w:szCs w:val="24"/>
        </w:rPr>
        <w:t>務</w:t>
      </w:r>
      <w:proofErr w:type="gramEnd"/>
      <w:r w:rsidRPr="00395AED">
        <w:rPr>
          <w:rFonts w:ascii="標楷體" w:eastAsia="標楷體" w:hAnsi="標楷體" w:cs="標楷體"/>
          <w:color w:val="000000"/>
          <w:kern w:val="1"/>
          <w:szCs w:val="24"/>
        </w:rPr>
        <w:t>運作並作積極改善。</w:t>
      </w:r>
    </w:p>
    <w:p w:rsidR="00644CA3" w:rsidRPr="00395AED" w:rsidRDefault="00644CA3" w:rsidP="00644CA3">
      <w:pPr>
        <w:suppressAutoHyphens/>
        <w:snapToGrid w:val="0"/>
        <w:ind w:firstLine="390"/>
        <w:rPr>
          <w:rFonts w:ascii="標楷體" w:eastAsia="標楷體" w:hAnsi="標楷體" w:cs="標楷體"/>
          <w:kern w:val="1"/>
          <w:szCs w:val="24"/>
        </w:rPr>
      </w:pPr>
      <w:r w:rsidRPr="00395AED">
        <w:rPr>
          <w:rFonts w:ascii="標楷體" w:eastAsia="標楷體" w:hAnsi="標楷體" w:cs="標楷體"/>
          <w:color w:val="000000"/>
          <w:kern w:val="1"/>
          <w:szCs w:val="24"/>
        </w:rPr>
        <w:t xml:space="preserve">  3.定期做自評，供輔導團員</w:t>
      </w:r>
      <w:proofErr w:type="gramStart"/>
      <w:r w:rsidRPr="00395AED">
        <w:rPr>
          <w:rFonts w:ascii="標楷體" w:eastAsia="標楷體" w:hAnsi="標楷體" w:cs="標楷體"/>
          <w:color w:val="000000"/>
          <w:kern w:val="1"/>
          <w:szCs w:val="24"/>
        </w:rPr>
        <w:t>及健體領域</w:t>
      </w:r>
      <w:proofErr w:type="gramEnd"/>
      <w:r w:rsidRPr="00395AED">
        <w:rPr>
          <w:rFonts w:ascii="標楷體" w:eastAsia="標楷體" w:hAnsi="標楷體" w:cs="標楷體"/>
          <w:color w:val="000000"/>
          <w:kern w:val="1"/>
          <w:szCs w:val="24"/>
        </w:rPr>
        <w:t>老師參考並提供改進建議。</w:t>
      </w:r>
    </w:p>
    <w:p w:rsidR="00644CA3" w:rsidRPr="00395AED" w:rsidRDefault="00644CA3" w:rsidP="00644CA3">
      <w:p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捌、預期成效</w:t>
      </w:r>
    </w:p>
    <w:p w:rsidR="00644CA3" w:rsidRPr="00395AED" w:rsidRDefault="00644CA3" w:rsidP="00644CA3">
      <w:pPr>
        <w:suppressAutoHyphens/>
        <w:spacing w:line="240" w:lineRule="atLeast"/>
        <w:ind w:left="1027" w:hanging="528"/>
        <w:jc w:val="both"/>
        <w:rPr>
          <w:rFonts w:ascii="標楷體" w:eastAsia="標楷體" w:hAnsi="標楷體" w:cs="標楷體"/>
          <w:kern w:val="1"/>
          <w:szCs w:val="24"/>
        </w:rPr>
      </w:pPr>
      <w:r w:rsidRPr="00395AED">
        <w:rPr>
          <w:rFonts w:ascii="標楷體" w:eastAsia="標楷體" w:hAnsi="標楷體" w:cs="標楷體"/>
          <w:kern w:val="1"/>
          <w:szCs w:val="24"/>
        </w:rPr>
        <w:t>一、提高本縣國教輔導團團員及各國中小健康與體育領域小組輔導員及領域教師之課程教學與輔導的專業能力。</w:t>
      </w:r>
    </w:p>
    <w:p w:rsidR="00644CA3" w:rsidRPr="00395AED" w:rsidRDefault="00644CA3" w:rsidP="00644CA3">
      <w:pPr>
        <w:suppressAutoHyphens/>
        <w:spacing w:line="240" w:lineRule="atLeast"/>
        <w:ind w:left="1409" w:hanging="910"/>
        <w:jc w:val="both"/>
        <w:rPr>
          <w:rFonts w:ascii="標楷體" w:eastAsia="標楷體" w:hAnsi="標楷體" w:cs="標楷體"/>
          <w:kern w:val="1"/>
          <w:szCs w:val="24"/>
        </w:rPr>
      </w:pPr>
      <w:r w:rsidRPr="00395AED">
        <w:rPr>
          <w:rFonts w:ascii="標楷體" w:eastAsia="標楷體" w:hAnsi="標楷體" w:cs="標楷體"/>
          <w:kern w:val="1"/>
          <w:szCs w:val="24"/>
        </w:rPr>
        <w:t>二、協助團員精進教學策略，有能力提供學校教學支援，發揮教學輔導諮詢功能。</w:t>
      </w:r>
    </w:p>
    <w:p w:rsidR="00644CA3" w:rsidRPr="00395AED" w:rsidRDefault="00644CA3" w:rsidP="00644CA3">
      <w:pPr>
        <w:suppressAutoHyphens/>
        <w:spacing w:line="240" w:lineRule="atLeast"/>
        <w:ind w:left="1000" w:hanging="520"/>
        <w:jc w:val="both"/>
        <w:rPr>
          <w:rFonts w:ascii="標楷體" w:eastAsia="標楷體" w:hAnsi="標楷體" w:cs="標楷體"/>
          <w:kern w:val="1"/>
          <w:szCs w:val="24"/>
        </w:rPr>
      </w:pPr>
      <w:r w:rsidRPr="00395AED">
        <w:rPr>
          <w:rFonts w:ascii="標楷體" w:eastAsia="標楷體" w:hAnsi="標楷體" w:cs="標楷體"/>
          <w:kern w:val="1"/>
          <w:szCs w:val="24"/>
        </w:rPr>
        <w:t>三、藉由輔導員宣導政策理念，並分享課程研發與教學經驗，提升國小健康與體育學習領域教師的專業能力。</w:t>
      </w:r>
    </w:p>
    <w:p w:rsidR="00644CA3" w:rsidRPr="00395AED" w:rsidRDefault="00644CA3" w:rsidP="00644CA3">
      <w:pPr>
        <w:suppressAutoHyphens/>
        <w:spacing w:line="240" w:lineRule="atLeast"/>
        <w:ind w:left="1000" w:hanging="520"/>
        <w:jc w:val="both"/>
        <w:rPr>
          <w:rFonts w:ascii="標楷體" w:eastAsia="標楷體" w:hAnsi="標楷體" w:cs="標楷體"/>
          <w:kern w:val="1"/>
          <w:szCs w:val="24"/>
        </w:rPr>
      </w:pPr>
      <w:r w:rsidRPr="00395AED">
        <w:rPr>
          <w:rFonts w:ascii="標楷體" w:eastAsia="標楷體" w:hAnsi="標楷體" w:cs="標楷體"/>
          <w:kern w:val="1"/>
          <w:szCs w:val="24"/>
        </w:rPr>
        <w:t>四、瞭解國中小健康與體育學習領域教師同儕之對話，了解各校實施之模式與應改進之處。</w:t>
      </w:r>
    </w:p>
    <w:p w:rsidR="00644CA3" w:rsidRPr="00395AED" w:rsidRDefault="00644CA3" w:rsidP="00644CA3">
      <w:pPr>
        <w:suppressAutoHyphens/>
        <w:spacing w:line="240" w:lineRule="atLeast"/>
        <w:ind w:left="1000" w:hanging="520"/>
        <w:jc w:val="both"/>
        <w:rPr>
          <w:rFonts w:ascii="標楷體" w:eastAsia="標楷體" w:hAnsi="標楷體" w:cs="標楷體"/>
          <w:kern w:val="1"/>
          <w:szCs w:val="24"/>
        </w:rPr>
      </w:pPr>
      <w:r w:rsidRPr="00395AED">
        <w:rPr>
          <w:rFonts w:ascii="標楷體" w:eastAsia="標楷體" w:hAnsi="標楷體" w:cs="標楷體"/>
          <w:kern w:val="1"/>
          <w:szCs w:val="24"/>
        </w:rPr>
        <w:t>五、針對國中小健康與體育學習領域所遭遇的問題，</w:t>
      </w:r>
      <w:proofErr w:type="gramStart"/>
      <w:r w:rsidRPr="00395AED">
        <w:rPr>
          <w:rFonts w:ascii="標楷體" w:eastAsia="標楷體" w:hAnsi="標楷體" w:cs="標楷體"/>
          <w:kern w:val="1"/>
          <w:szCs w:val="24"/>
        </w:rPr>
        <w:t>研</w:t>
      </w:r>
      <w:proofErr w:type="gramEnd"/>
      <w:r w:rsidRPr="00395AED">
        <w:rPr>
          <w:rFonts w:ascii="標楷體" w:eastAsia="標楷體" w:hAnsi="標楷體" w:cs="標楷體"/>
          <w:kern w:val="1"/>
          <w:szCs w:val="24"/>
        </w:rPr>
        <w:t>議解決的策略，並彙</w:t>
      </w:r>
      <w:proofErr w:type="gramStart"/>
      <w:r w:rsidRPr="00395AED">
        <w:rPr>
          <w:rFonts w:ascii="標楷體" w:eastAsia="標楷體" w:hAnsi="標楷體" w:cs="標楷體"/>
          <w:kern w:val="1"/>
          <w:szCs w:val="24"/>
        </w:rPr>
        <w:t>整疑難</w:t>
      </w:r>
      <w:proofErr w:type="gramEnd"/>
      <w:r w:rsidRPr="00395AED">
        <w:rPr>
          <w:rFonts w:ascii="標楷體" w:eastAsia="標楷體" w:hAnsi="標楷體" w:cs="標楷體"/>
          <w:kern w:val="1"/>
          <w:szCs w:val="24"/>
        </w:rPr>
        <w:t>問題，提供教育行政機關參考。</w:t>
      </w:r>
    </w:p>
    <w:p w:rsidR="00644CA3" w:rsidRPr="00395AED" w:rsidRDefault="00644CA3" w:rsidP="00644CA3">
      <w:pPr>
        <w:suppressAutoHyphens/>
        <w:spacing w:line="240" w:lineRule="atLeast"/>
        <w:rPr>
          <w:rFonts w:ascii="標楷體" w:eastAsia="標楷體" w:hAnsi="標楷體" w:cs="標楷體"/>
          <w:kern w:val="1"/>
          <w:szCs w:val="24"/>
        </w:rPr>
      </w:pPr>
      <w:r w:rsidRPr="00395AED">
        <w:rPr>
          <w:rFonts w:ascii="標楷體" w:eastAsia="標楷體" w:hAnsi="標楷體" w:cs="標楷體"/>
          <w:kern w:val="1"/>
          <w:szCs w:val="24"/>
        </w:rPr>
        <w:t>玖、經費概算(如附件二)</w:t>
      </w:r>
    </w:p>
    <w:p w:rsidR="00644CA3" w:rsidRPr="00395AED" w:rsidRDefault="00644CA3" w:rsidP="00644CA3">
      <w:pPr>
        <w:suppressAutoHyphens/>
        <w:spacing w:line="240" w:lineRule="atLeast"/>
        <w:rPr>
          <w:rFonts w:ascii="標楷體" w:eastAsia="標楷體" w:hAnsi="標楷體" w:cs="標楷體"/>
          <w:kern w:val="1"/>
          <w:szCs w:val="24"/>
        </w:rPr>
      </w:pPr>
    </w:p>
    <w:p w:rsidR="00644CA3" w:rsidRPr="00395AED" w:rsidRDefault="00644CA3" w:rsidP="00644CA3">
      <w:pPr>
        <w:suppressAutoHyphens/>
        <w:spacing w:line="240" w:lineRule="atLeast"/>
        <w:rPr>
          <w:rFonts w:ascii="標楷體" w:eastAsia="標楷體" w:hAnsi="標楷體" w:cs="標楷體"/>
          <w:b/>
          <w:kern w:val="1"/>
          <w:szCs w:val="24"/>
        </w:rPr>
      </w:pPr>
      <w:r w:rsidRPr="00395AED">
        <w:rPr>
          <w:rFonts w:ascii="標楷體" w:eastAsia="標楷體" w:hAnsi="標楷體" w:cs="標楷體"/>
          <w:kern w:val="1"/>
          <w:szCs w:val="24"/>
        </w:rPr>
        <w:t>拾、本研究計劃陳報教育處核准後實施，修正時亦同。</w:t>
      </w:r>
    </w:p>
    <w:p w:rsidR="00644CA3" w:rsidRPr="00395AED" w:rsidRDefault="00644CA3" w:rsidP="00644CA3">
      <w:pPr>
        <w:pageBreakBefore/>
        <w:suppressAutoHyphens/>
        <w:spacing w:line="240" w:lineRule="atLeast"/>
        <w:rPr>
          <w:rFonts w:ascii="標楷體" w:eastAsia="標楷體" w:hAnsi="標楷體" w:cs="標楷體"/>
          <w:kern w:val="1"/>
          <w:szCs w:val="24"/>
        </w:rPr>
      </w:pPr>
      <w:r w:rsidRPr="00395AED">
        <w:rPr>
          <w:rFonts w:ascii="標楷體" w:eastAsia="標楷體" w:hAnsi="標楷體" w:cs="標楷體"/>
          <w:b/>
          <w:kern w:val="1"/>
          <w:szCs w:val="24"/>
        </w:rPr>
        <w:lastRenderedPageBreak/>
        <w:t>附件一之</w:t>
      </w:r>
      <w:proofErr w:type="gramStart"/>
      <w:r w:rsidRPr="00395AED">
        <w:rPr>
          <w:rFonts w:ascii="標楷體" w:eastAsia="標楷體" w:hAnsi="標楷體" w:cs="標楷體"/>
          <w:b/>
          <w:kern w:val="1"/>
          <w:szCs w:val="24"/>
        </w:rPr>
        <w:t>一</w:t>
      </w:r>
      <w:proofErr w:type="gramEnd"/>
    </w:p>
    <w:p w:rsidR="00644CA3" w:rsidRPr="00395AED" w:rsidRDefault="00644CA3" w:rsidP="00644CA3">
      <w:pPr>
        <w:suppressAutoHyphens/>
        <w:snapToGrid w:val="0"/>
        <w:jc w:val="center"/>
        <w:rPr>
          <w:rFonts w:ascii="標楷體" w:eastAsia="標楷體" w:hAnsi="標楷體" w:cs="標楷體"/>
          <w:b/>
          <w:kern w:val="1"/>
          <w:szCs w:val="24"/>
          <w:shd w:val="clear" w:color="auto" w:fill="D8D8D8"/>
        </w:rPr>
      </w:pPr>
      <w:r w:rsidRPr="00395AED">
        <w:rPr>
          <w:rFonts w:ascii="標楷體" w:eastAsia="標楷體" w:hAnsi="標楷體" w:cs="標楷體"/>
          <w:kern w:val="1"/>
          <w:szCs w:val="24"/>
        </w:rPr>
        <w:t>國中團--學習領域輔導團組織與運作基本資料</w:t>
      </w:r>
    </w:p>
    <w:p w:rsidR="00644CA3" w:rsidRPr="00395AED" w:rsidRDefault="00644CA3" w:rsidP="00644CA3">
      <w:pPr>
        <w:suppressAutoHyphens/>
        <w:snapToGrid w:val="0"/>
        <w:rPr>
          <w:rFonts w:ascii="Wingdings 2" w:eastAsia="新細明體" w:hAnsi="Wingdings 2" w:cs="Times New Roman"/>
          <w:kern w:val="1"/>
          <w:szCs w:val="24"/>
        </w:rPr>
      </w:pPr>
      <w:r w:rsidRPr="00395AED">
        <w:rPr>
          <w:rFonts w:ascii="標楷體" w:eastAsia="標楷體" w:hAnsi="標楷體" w:cs="標楷體"/>
          <w:b/>
          <w:kern w:val="1"/>
          <w:szCs w:val="24"/>
          <w:shd w:val="clear" w:color="auto" w:fill="D8D8D8"/>
        </w:rPr>
        <w:t>一、</w:t>
      </w:r>
      <w:r w:rsidRPr="00395AED">
        <w:rPr>
          <w:rFonts w:ascii="標楷體" w:eastAsia="標楷體" w:hAnsi="標楷體" w:cs="標楷體"/>
          <w:b/>
          <w:kern w:val="1"/>
          <w:szCs w:val="24"/>
        </w:rPr>
        <w:t>輔導團之組織類型調查(擇</w:t>
      </w:r>
      <w:proofErr w:type="gramStart"/>
      <w:r w:rsidRPr="00395AED">
        <w:rPr>
          <w:rFonts w:ascii="標楷體" w:eastAsia="標楷體" w:hAnsi="標楷體" w:cs="標楷體"/>
          <w:b/>
          <w:kern w:val="1"/>
          <w:szCs w:val="24"/>
        </w:rPr>
        <w:t>一</w:t>
      </w:r>
      <w:proofErr w:type="gramEnd"/>
      <w:r w:rsidRPr="00395AED">
        <w:rPr>
          <w:rFonts w:ascii="標楷體" w:eastAsia="標楷體" w:hAnsi="標楷體" w:cs="標楷體"/>
          <w:b/>
          <w:kern w:val="1"/>
          <w:szCs w:val="24"/>
        </w:rPr>
        <w:t>勾選)</w:t>
      </w:r>
    </w:p>
    <w:p w:rsidR="00644CA3" w:rsidRPr="00395AED" w:rsidRDefault="00644CA3" w:rsidP="00644CA3">
      <w:pPr>
        <w:suppressAutoHyphens/>
        <w:snapToGrid w:val="0"/>
        <w:ind w:left="539"/>
        <w:rPr>
          <w:rFonts w:ascii="Wingdings 2" w:eastAsia="新細明體" w:hAnsi="Wingdings 2" w:cs="Times New Roman"/>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學習領域中心學校(或輔導團召集學校)固定，召集人(組長)為該校校長。</w:t>
      </w:r>
    </w:p>
    <w:p w:rsidR="00644CA3" w:rsidRPr="00395AED" w:rsidRDefault="00644CA3" w:rsidP="00644CA3">
      <w:pPr>
        <w:suppressAutoHyphens/>
        <w:snapToGrid w:val="0"/>
        <w:ind w:left="539"/>
        <w:rPr>
          <w:rFonts w:ascii="Wingdings 2" w:eastAsia="新細明體" w:hAnsi="Wingdings 2" w:cs="Times New Roman"/>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學習領域中心學校(或輔導團召集學校)不固定，隨召集人(組長)而更動。</w:t>
      </w:r>
    </w:p>
    <w:p w:rsidR="00644CA3" w:rsidRPr="00395AED" w:rsidRDefault="00644CA3" w:rsidP="00644CA3">
      <w:pPr>
        <w:suppressAutoHyphens/>
        <w:snapToGrid w:val="0"/>
        <w:ind w:left="539"/>
        <w:rPr>
          <w:rFonts w:ascii="Wingdings 2" w:eastAsia="新細明體" w:hAnsi="Wingdings 2" w:cs="Times New Roman"/>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輔導團召集人(組長)與學習領域中心學校(或輔導團召集學校)無關。</w:t>
      </w:r>
    </w:p>
    <w:p w:rsidR="00644CA3" w:rsidRPr="00395AED" w:rsidRDefault="00644CA3" w:rsidP="00644CA3">
      <w:pPr>
        <w:suppressAutoHyphens/>
        <w:snapToGrid w:val="0"/>
        <w:ind w:left="539"/>
        <w:rPr>
          <w:rFonts w:ascii="標楷體" w:eastAsia="標楷體" w:hAnsi="標楷體" w:cs="標楷體"/>
          <w:b/>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 xml:space="preserve">其他運作方式。請說明：                                       </w:t>
      </w:r>
    </w:p>
    <w:p w:rsidR="00644CA3" w:rsidRPr="00395AED" w:rsidRDefault="00644CA3" w:rsidP="00644CA3">
      <w:pPr>
        <w:suppressAutoHyphens/>
        <w:snapToGrid w:val="0"/>
        <w:rPr>
          <w:rFonts w:ascii="Wingdings 2" w:eastAsia="新細明體" w:hAnsi="Wingdings 2" w:cs="Times New Roman"/>
          <w:kern w:val="1"/>
          <w:szCs w:val="24"/>
        </w:rPr>
      </w:pPr>
      <w:r w:rsidRPr="00395AED">
        <w:rPr>
          <w:rFonts w:ascii="標楷體" w:eastAsia="標楷體" w:hAnsi="標楷體" w:cs="標楷體"/>
          <w:b/>
          <w:kern w:val="1"/>
          <w:szCs w:val="24"/>
        </w:rPr>
        <w:t>二、學習領域輔導團成員之來源(擇</w:t>
      </w:r>
      <w:proofErr w:type="gramStart"/>
      <w:r w:rsidRPr="00395AED">
        <w:rPr>
          <w:rFonts w:ascii="標楷體" w:eastAsia="標楷體" w:hAnsi="標楷體" w:cs="標楷體"/>
          <w:b/>
          <w:kern w:val="1"/>
          <w:szCs w:val="24"/>
        </w:rPr>
        <w:t>一</w:t>
      </w:r>
      <w:proofErr w:type="gramEnd"/>
      <w:r w:rsidRPr="00395AED">
        <w:rPr>
          <w:rFonts w:ascii="標楷體" w:eastAsia="標楷體" w:hAnsi="標楷體" w:cs="標楷體"/>
          <w:b/>
          <w:kern w:val="1"/>
          <w:szCs w:val="24"/>
        </w:rPr>
        <w:t>勾選)</w:t>
      </w:r>
    </w:p>
    <w:p w:rsidR="00644CA3" w:rsidRPr="00395AED" w:rsidRDefault="00644CA3" w:rsidP="00644CA3">
      <w:pPr>
        <w:suppressAutoHyphens/>
        <w:snapToGrid w:val="0"/>
        <w:ind w:firstLine="520"/>
        <w:rPr>
          <w:rFonts w:ascii="Wingdings 2" w:eastAsia="新細明體" w:hAnsi="Wingdings 2" w:cs="Times New Roman"/>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公開徵選，輔導員來自不同學校。</w:t>
      </w:r>
    </w:p>
    <w:p w:rsidR="00644CA3" w:rsidRPr="00395AED" w:rsidRDefault="00644CA3" w:rsidP="00644CA3">
      <w:pPr>
        <w:suppressAutoHyphens/>
        <w:snapToGrid w:val="0"/>
        <w:ind w:left="480" w:firstLine="86"/>
        <w:rPr>
          <w:rFonts w:ascii="Wingdings 2" w:eastAsia="新細明體" w:hAnsi="Wingdings 2" w:cs="Times New Roman"/>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輔導員全部來自學習領域中心學校（或輔導團召集校長之學校）。</w:t>
      </w:r>
    </w:p>
    <w:p w:rsidR="00644CA3" w:rsidRPr="00395AED" w:rsidRDefault="00644CA3" w:rsidP="00644CA3">
      <w:pPr>
        <w:suppressAutoHyphens/>
        <w:snapToGrid w:val="0"/>
        <w:ind w:left="480" w:firstLine="86"/>
        <w:rPr>
          <w:rFonts w:ascii="標楷體" w:eastAsia="標楷體" w:hAnsi="標楷體" w:cs="標楷體"/>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輔導員大部分(指超過1/2)來自學習領域中心學校(輔導團召集校長之學校)。</w:t>
      </w:r>
    </w:p>
    <w:p w:rsidR="00644CA3" w:rsidRPr="00395AED" w:rsidRDefault="00644CA3" w:rsidP="00644CA3">
      <w:pPr>
        <w:suppressAutoHyphens/>
        <w:snapToGrid w:val="0"/>
        <w:ind w:firstLine="86"/>
        <w:rPr>
          <w:rFonts w:ascii="標楷體" w:eastAsia="標楷體" w:hAnsi="標楷體" w:cs="標楷體"/>
          <w:b/>
          <w:kern w:val="1"/>
          <w:szCs w:val="24"/>
        </w:rPr>
      </w:pPr>
      <w:r w:rsidRPr="00395AED">
        <w:rPr>
          <w:rFonts w:ascii="標楷體" w:eastAsia="標楷體" w:hAnsi="標楷體" w:cs="標楷體"/>
          <w:kern w:val="1"/>
          <w:szCs w:val="24"/>
        </w:rPr>
        <w:t xml:space="preserve">  </w:t>
      </w:r>
      <w:r w:rsidR="00BE034C">
        <w:rPr>
          <w:rFonts w:ascii="標楷體" w:eastAsia="標楷體" w:hAnsi="標楷體" w:cs="標楷體"/>
          <w:kern w:val="1"/>
          <w:szCs w:val="24"/>
        </w:rPr>
        <w:t xml:space="preserve"> </w:t>
      </w:r>
      <w:r w:rsidRPr="00395AED">
        <w:rPr>
          <w:rFonts w:ascii="Wingdings 2" w:eastAsia="新細明體" w:hAnsi="Wingdings 2" w:cs="Times New Roman"/>
          <w:kern w:val="1"/>
          <w:szCs w:val="24"/>
        </w:rPr>
        <w:t></w:t>
      </w:r>
      <w:r w:rsidRPr="00395AED">
        <w:rPr>
          <w:rFonts w:ascii="標楷體" w:eastAsia="標楷體" w:hAnsi="標楷體" w:cs="標楷體"/>
          <w:kern w:val="1"/>
          <w:szCs w:val="24"/>
        </w:rPr>
        <w:t xml:space="preserve">其他。請說明：                                               </w:t>
      </w:r>
    </w:p>
    <w:p w:rsidR="00644CA3" w:rsidRPr="00395AED" w:rsidRDefault="00644CA3" w:rsidP="00644CA3">
      <w:pPr>
        <w:suppressAutoHyphens/>
        <w:snapToGrid w:val="0"/>
        <w:rPr>
          <w:rFonts w:ascii="標楷體" w:eastAsia="標楷體" w:hAnsi="標楷體" w:cs="標楷體"/>
          <w:kern w:val="1"/>
          <w:szCs w:val="24"/>
        </w:rPr>
      </w:pPr>
      <w:r w:rsidRPr="00395AED">
        <w:rPr>
          <w:rFonts w:ascii="標楷體" w:eastAsia="標楷體" w:hAnsi="標楷體" w:cs="標楷體"/>
          <w:b/>
          <w:kern w:val="1"/>
          <w:szCs w:val="24"/>
        </w:rPr>
        <w:t>三、學習領域輔導團定期團</w:t>
      </w:r>
      <w:proofErr w:type="gramStart"/>
      <w:r w:rsidRPr="00395AED">
        <w:rPr>
          <w:rFonts w:ascii="標楷體" w:eastAsia="標楷體" w:hAnsi="標楷體" w:cs="標楷體"/>
          <w:b/>
          <w:kern w:val="1"/>
          <w:szCs w:val="24"/>
        </w:rPr>
        <w:t>務</w:t>
      </w:r>
      <w:proofErr w:type="gramEnd"/>
      <w:r w:rsidRPr="00395AED">
        <w:rPr>
          <w:rFonts w:ascii="標楷體" w:eastAsia="標楷體" w:hAnsi="標楷體" w:cs="標楷體"/>
          <w:b/>
          <w:kern w:val="1"/>
          <w:szCs w:val="24"/>
        </w:rPr>
        <w:t>會議地點(擇</w:t>
      </w:r>
      <w:proofErr w:type="gramStart"/>
      <w:r w:rsidRPr="00395AED">
        <w:rPr>
          <w:rFonts w:ascii="標楷體" w:eastAsia="標楷體" w:hAnsi="標楷體" w:cs="標楷體"/>
          <w:b/>
          <w:kern w:val="1"/>
          <w:szCs w:val="24"/>
        </w:rPr>
        <w:t>一</w:t>
      </w:r>
      <w:proofErr w:type="gramEnd"/>
      <w:r w:rsidRPr="00395AED">
        <w:rPr>
          <w:rFonts w:ascii="標楷體" w:eastAsia="標楷體" w:hAnsi="標楷體" w:cs="標楷體"/>
          <w:b/>
          <w:kern w:val="1"/>
          <w:szCs w:val="24"/>
        </w:rPr>
        <w:t>勾選)</w:t>
      </w:r>
    </w:p>
    <w:p w:rsidR="00644CA3" w:rsidRPr="00395AED" w:rsidRDefault="00644CA3" w:rsidP="00644CA3">
      <w:pPr>
        <w:suppressAutoHyphens/>
        <w:snapToGrid w:val="0"/>
        <w:ind w:left="910" w:hanging="910"/>
        <w:rPr>
          <w:rFonts w:ascii="Wingdings 2" w:eastAsia="新細明體" w:hAnsi="Wingdings 2" w:cs="Times New Roman"/>
          <w:kern w:val="1"/>
          <w:szCs w:val="24"/>
        </w:rPr>
      </w:pPr>
      <w:r w:rsidRPr="00395AED">
        <w:rPr>
          <w:rFonts w:ascii="標楷體" w:eastAsia="標楷體" w:hAnsi="標楷體" w:cs="標楷體"/>
          <w:kern w:val="1"/>
          <w:szCs w:val="24"/>
        </w:rPr>
        <w:t xml:space="preserve">    </w:t>
      </w:r>
      <w:r w:rsidRPr="00395AED">
        <w:rPr>
          <w:rFonts w:ascii="Wingdings 2" w:eastAsia="新細明體" w:hAnsi="Wingdings 2" w:cs="Times New Roman"/>
          <w:kern w:val="1"/>
          <w:szCs w:val="24"/>
        </w:rPr>
        <w:t></w:t>
      </w:r>
      <w:r w:rsidRPr="00395AED">
        <w:rPr>
          <w:rFonts w:ascii="標楷體" w:eastAsia="標楷體" w:hAnsi="標楷體" w:cs="標楷體"/>
          <w:kern w:val="1"/>
          <w:szCs w:val="24"/>
        </w:rPr>
        <w:t>有專屬領域輔導團辦公地方，是所有學習領域輔導團集中在一起。請說明地點名稱：</w:t>
      </w:r>
    </w:p>
    <w:p w:rsidR="00644CA3" w:rsidRPr="00395AED" w:rsidRDefault="00644CA3" w:rsidP="00644CA3">
      <w:pPr>
        <w:suppressAutoHyphens/>
        <w:snapToGrid w:val="0"/>
        <w:ind w:left="870" w:hanging="390"/>
        <w:rPr>
          <w:rFonts w:ascii="Wingdings 2" w:eastAsia="新細明體" w:hAnsi="Wingdings 2" w:cs="Times New Roman"/>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有專屬領域輔導團辦公地方，各學習領域輔導團不同(分散式)。請說明地點名稱：</w:t>
      </w:r>
    </w:p>
    <w:p w:rsidR="00644CA3" w:rsidRPr="00395AED" w:rsidRDefault="00644CA3" w:rsidP="00644CA3">
      <w:pPr>
        <w:suppressAutoHyphens/>
        <w:snapToGrid w:val="0"/>
        <w:ind w:left="480"/>
        <w:rPr>
          <w:rFonts w:ascii="Wingdings 2" w:eastAsia="新細明體" w:hAnsi="Wingdings 2" w:cs="Times New Roman"/>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沒有專屬的領域輔導團辦公地方，只有固定例行聚會的地點。</w:t>
      </w:r>
    </w:p>
    <w:p w:rsidR="00644CA3" w:rsidRPr="00395AED" w:rsidRDefault="00644CA3" w:rsidP="00644CA3">
      <w:pPr>
        <w:suppressAutoHyphens/>
        <w:snapToGrid w:val="0"/>
        <w:ind w:left="480"/>
        <w:rPr>
          <w:rFonts w:ascii="Wingdings 2" w:eastAsia="新細明體" w:hAnsi="Wingdings 2" w:cs="Times New Roman"/>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沒有專屬的領域輔導團辦公地方，例行聚會地點也不固定。</w:t>
      </w:r>
    </w:p>
    <w:p w:rsidR="00644CA3" w:rsidRPr="00395AED" w:rsidRDefault="00644CA3" w:rsidP="00644CA3">
      <w:pPr>
        <w:suppressAutoHyphens/>
        <w:snapToGrid w:val="0"/>
        <w:ind w:left="480"/>
        <w:rPr>
          <w:rFonts w:ascii="標楷體" w:eastAsia="標楷體" w:hAnsi="標楷體" w:cs="標楷體"/>
          <w:b/>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其他。</w:t>
      </w:r>
      <w:proofErr w:type="gramStart"/>
      <w:r w:rsidRPr="00395AED">
        <w:rPr>
          <w:rFonts w:ascii="標楷體" w:eastAsia="標楷體" w:hAnsi="標楷體" w:cs="標楷體"/>
          <w:kern w:val="1"/>
          <w:szCs w:val="24"/>
        </w:rPr>
        <w:t>（</w:t>
      </w:r>
      <w:proofErr w:type="gramEnd"/>
      <w:r w:rsidRPr="00395AED">
        <w:rPr>
          <w:rFonts w:ascii="標楷體" w:eastAsia="標楷體" w:hAnsi="標楷體" w:cs="標楷體"/>
          <w:kern w:val="1"/>
          <w:szCs w:val="24"/>
        </w:rPr>
        <w:t>請說明：                                              ）</w:t>
      </w:r>
    </w:p>
    <w:p w:rsidR="00644CA3" w:rsidRPr="00395AED" w:rsidRDefault="00644CA3" w:rsidP="00644CA3">
      <w:pPr>
        <w:suppressAutoHyphens/>
        <w:snapToGrid w:val="0"/>
        <w:rPr>
          <w:rFonts w:ascii="Wingdings 2" w:eastAsia="新細明體" w:hAnsi="Wingdings 2" w:cs="Times New Roman"/>
          <w:kern w:val="1"/>
          <w:szCs w:val="24"/>
        </w:rPr>
      </w:pPr>
      <w:r w:rsidRPr="00395AED">
        <w:rPr>
          <w:rFonts w:ascii="標楷體" w:eastAsia="標楷體" w:hAnsi="標楷體" w:cs="標楷體"/>
          <w:b/>
          <w:kern w:val="1"/>
          <w:szCs w:val="24"/>
        </w:rPr>
        <w:t>四、學習領域輔導團例行聚會時間(擇</w:t>
      </w:r>
      <w:proofErr w:type="gramStart"/>
      <w:r w:rsidRPr="00395AED">
        <w:rPr>
          <w:rFonts w:ascii="標楷體" w:eastAsia="標楷體" w:hAnsi="標楷體" w:cs="標楷體"/>
          <w:b/>
          <w:kern w:val="1"/>
          <w:szCs w:val="24"/>
        </w:rPr>
        <w:t>一</w:t>
      </w:r>
      <w:proofErr w:type="gramEnd"/>
      <w:r w:rsidRPr="00395AED">
        <w:rPr>
          <w:rFonts w:ascii="標楷體" w:eastAsia="標楷體" w:hAnsi="標楷體" w:cs="標楷體"/>
          <w:b/>
          <w:kern w:val="1"/>
          <w:szCs w:val="24"/>
        </w:rPr>
        <w:t>勾選)</w:t>
      </w:r>
    </w:p>
    <w:p w:rsidR="00644CA3" w:rsidRPr="00395AED" w:rsidRDefault="00644CA3" w:rsidP="00644CA3">
      <w:pPr>
        <w:suppressAutoHyphens/>
        <w:snapToGrid w:val="0"/>
        <w:ind w:firstLine="520"/>
        <w:rPr>
          <w:rFonts w:ascii="標楷體" w:eastAsia="標楷體" w:hAnsi="標楷體" w:cs="標楷體"/>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每週固定聚會。請寫出時間：(</w:t>
      </w:r>
      <w:r w:rsidRPr="00395AED">
        <w:rPr>
          <w:rFonts w:ascii="標楷體" w:eastAsia="標楷體" w:hAnsi="標楷體" w:cs="標楷體"/>
          <w:color w:val="000000"/>
          <w:kern w:val="1"/>
          <w:szCs w:val="24"/>
        </w:rPr>
        <w:t>每週星期二上午</w:t>
      </w:r>
      <w:r w:rsidRPr="00395AED">
        <w:rPr>
          <w:rFonts w:ascii="標楷體" w:eastAsia="標楷體" w:hAnsi="標楷體" w:cs="標楷體"/>
          <w:kern w:val="1"/>
          <w:szCs w:val="24"/>
        </w:rPr>
        <w:t>)</w:t>
      </w:r>
    </w:p>
    <w:p w:rsidR="00644CA3" w:rsidRPr="00395AED" w:rsidRDefault="00644CA3" w:rsidP="00644CA3">
      <w:pPr>
        <w:suppressAutoHyphens/>
        <w:snapToGrid w:val="0"/>
        <w:rPr>
          <w:rFonts w:ascii="標楷體" w:eastAsia="標楷體" w:hAnsi="標楷體" w:cs="標楷體"/>
          <w:kern w:val="1"/>
          <w:szCs w:val="24"/>
        </w:rPr>
      </w:pPr>
      <w:r w:rsidRPr="00395AED">
        <w:rPr>
          <w:rFonts w:ascii="標楷體" w:eastAsia="標楷體" w:hAnsi="標楷體" w:cs="標楷體"/>
          <w:kern w:val="1"/>
          <w:szCs w:val="24"/>
        </w:rPr>
        <w:t xml:space="preserve">    </w:t>
      </w:r>
      <w:r w:rsidRPr="00395AED">
        <w:rPr>
          <w:rFonts w:ascii="Wingdings 2" w:eastAsia="新細明體" w:hAnsi="Wingdings 2" w:cs="Times New Roman"/>
          <w:kern w:val="1"/>
          <w:szCs w:val="24"/>
        </w:rPr>
        <w:t></w:t>
      </w:r>
      <w:r w:rsidRPr="00395AED">
        <w:rPr>
          <w:rFonts w:ascii="標楷體" w:eastAsia="標楷體" w:hAnsi="標楷體" w:cs="標楷體"/>
          <w:kern w:val="1"/>
          <w:szCs w:val="24"/>
        </w:rPr>
        <w:t>每月固定聚會（一）次。請寫出時間：(第2 星期二)</w:t>
      </w:r>
    </w:p>
    <w:p w:rsidR="00644CA3" w:rsidRPr="00395AED" w:rsidRDefault="00644CA3" w:rsidP="00644CA3">
      <w:pPr>
        <w:suppressAutoHyphens/>
        <w:snapToGrid w:val="0"/>
        <w:rPr>
          <w:rFonts w:ascii="Wingdings 2" w:eastAsia="新細明體" w:hAnsi="Wingdings 2" w:cs="Times New Roman"/>
          <w:kern w:val="1"/>
          <w:szCs w:val="24"/>
        </w:rPr>
      </w:pPr>
      <w:r w:rsidRPr="00395AED">
        <w:rPr>
          <w:rFonts w:ascii="標楷體" w:eastAsia="標楷體" w:hAnsi="標楷體" w:cs="標楷體"/>
          <w:kern w:val="1"/>
          <w:szCs w:val="24"/>
        </w:rPr>
        <w:t xml:space="preserve">    </w:t>
      </w:r>
      <w:r w:rsidRPr="00395AED">
        <w:rPr>
          <w:rFonts w:ascii="Wingdings 2" w:eastAsia="新細明體" w:hAnsi="Wingdings 2" w:cs="Times New Roman"/>
          <w:kern w:val="1"/>
          <w:szCs w:val="24"/>
        </w:rPr>
        <w:t></w:t>
      </w:r>
      <w:r w:rsidRPr="00395AED">
        <w:rPr>
          <w:rFonts w:ascii="標楷體" w:eastAsia="標楷體" w:hAnsi="標楷體" w:cs="標楷體"/>
          <w:kern w:val="1"/>
          <w:szCs w:val="24"/>
        </w:rPr>
        <w:t>聚會時間不一定，依任務或視召集人(組長)召集而定。</w:t>
      </w:r>
    </w:p>
    <w:p w:rsidR="00644CA3" w:rsidRPr="00395AED" w:rsidRDefault="00644CA3" w:rsidP="00644CA3">
      <w:pPr>
        <w:suppressAutoHyphens/>
        <w:spacing w:line="240" w:lineRule="atLeast"/>
        <w:ind w:firstLine="520"/>
        <w:rPr>
          <w:rFonts w:ascii="標楷體" w:eastAsia="標楷體" w:hAnsi="標楷體" w:cs="標楷體"/>
          <w:b/>
          <w:kern w:val="1"/>
          <w:szCs w:val="24"/>
        </w:rPr>
      </w:pPr>
      <w:r w:rsidRPr="00395AED">
        <w:rPr>
          <w:rFonts w:ascii="Wingdings 2" w:eastAsia="新細明體" w:hAnsi="Wingdings 2" w:cs="Times New Roman"/>
          <w:kern w:val="1"/>
          <w:szCs w:val="24"/>
        </w:rPr>
        <w:t></w:t>
      </w:r>
      <w:r w:rsidRPr="00395AED">
        <w:rPr>
          <w:rFonts w:ascii="標楷體" w:eastAsia="標楷體" w:hAnsi="標楷體" w:cs="標楷體"/>
          <w:kern w:val="1"/>
          <w:szCs w:val="24"/>
        </w:rPr>
        <w:t>其他。(請說明：                        )</w:t>
      </w:r>
    </w:p>
    <w:p w:rsidR="00644CA3" w:rsidRPr="00395AED" w:rsidRDefault="00644CA3" w:rsidP="00644CA3">
      <w:pPr>
        <w:pageBreakBefore/>
        <w:suppressAutoHyphens/>
        <w:spacing w:line="240" w:lineRule="atLeast"/>
        <w:rPr>
          <w:rFonts w:ascii="標楷體" w:eastAsia="標楷體" w:hAnsi="標楷體" w:cs="標楷體"/>
          <w:color w:val="000000"/>
          <w:kern w:val="1"/>
          <w:szCs w:val="24"/>
        </w:rPr>
      </w:pPr>
      <w:r w:rsidRPr="00395AED">
        <w:rPr>
          <w:rFonts w:ascii="標楷體" w:eastAsia="標楷體" w:hAnsi="標楷體" w:cs="標楷體"/>
          <w:b/>
          <w:kern w:val="1"/>
          <w:szCs w:val="24"/>
        </w:rPr>
        <w:lastRenderedPageBreak/>
        <w:t>附件二之</w:t>
      </w:r>
      <w:proofErr w:type="gramStart"/>
      <w:r w:rsidRPr="00395AED">
        <w:rPr>
          <w:rFonts w:ascii="標楷體" w:eastAsia="標楷體" w:hAnsi="標楷體" w:cs="標楷體"/>
          <w:b/>
          <w:kern w:val="1"/>
          <w:szCs w:val="24"/>
        </w:rPr>
        <w:t>一</w:t>
      </w:r>
      <w:proofErr w:type="gramEnd"/>
    </w:p>
    <w:p w:rsidR="00644CA3" w:rsidRPr="00395AED" w:rsidRDefault="00644CA3" w:rsidP="00644CA3">
      <w:pPr>
        <w:suppressAutoHyphens/>
        <w:snapToGrid w:val="0"/>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花蓮縣</w:t>
      </w:r>
      <w:proofErr w:type="gramStart"/>
      <w:r w:rsidR="000D1C5B" w:rsidRPr="00395AED">
        <w:rPr>
          <w:rFonts w:ascii="標楷體" w:eastAsia="標楷體" w:hAnsi="標楷體" w:cs="標楷體"/>
          <w:color w:val="000000"/>
          <w:kern w:val="1"/>
          <w:szCs w:val="24"/>
        </w:rPr>
        <w:t>10</w:t>
      </w:r>
      <w:r w:rsidR="00BE034C">
        <w:rPr>
          <w:rFonts w:ascii="標楷體" w:eastAsia="標楷體" w:hAnsi="標楷體" w:cs="標楷體" w:hint="eastAsia"/>
          <w:color w:val="000000"/>
          <w:kern w:val="1"/>
          <w:szCs w:val="24"/>
        </w:rPr>
        <w:t>4</w:t>
      </w:r>
      <w:proofErr w:type="gramEnd"/>
      <w:r w:rsidRPr="00395AED">
        <w:rPr>
          <w:rFonts w:ascii="標楷體" w:eastAsia="標楷體" w:hAnsi="標楷體" w:cs="標楷體"/>
          <w:color w:val="000000"/>
          <w:kern w:val="1"/>
          <w:szCs w:val="24"/>
        </w:rPr>
        <w:t>年度國民教育輔導團（國中健體領域）辦理精進教學計畫經費概算表</w:t>
      </w:r>
    </w:p>
    <w:tbl>
      <w:tblPr>
        <w:tblW w:w="9072" w:type="dxa"/>
        <w:tblInd w:w="28" w:type="dxa"/>
        <w:tblLayout w:type="fixed"/>
        <w:tblCellMar>
          <w:left w:w="28" w:type="dxa"/>
          <w:right w:w="28" w:type="dxa"/>
        </w:tblCellMar>
        <w:tblLook w:val="0000"/>
      </w:tblPr>
      <w:tblGrid>
        <w:gridCol w:w="568"/>
        <w:gridCol w:w="1417"/>
        <w:gridCol w:w="992"/>
        <w:gridCol w:w="1134"/>
        <w:gridCol w:w="992"/>
        <w:gridCol w:w="1276"/>
        <w:gridCol w:w="2693"/>
      </w:tblGrid>
      <w:tr w:rsidR="00644CA3" w:rsidRPr="00395AED" w:rsidTr="00BE034C">
        <w:trPr>
          <w:trHeight w:val="350"/>
        </w:trPr>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第一期</w:t>
            </w:r>
          </w:p>
        </w:tc>
      </w:tr>
      <w:tr w:rsidR="00644CA3" w:rsidRPr="00395AED" w:rsidTr="00BE034C">
        <w:trPr>
          <w:trHeight w:val="672"/>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項次</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項目</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單位</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單價</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數量</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金額</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備註</w:t>
            </w:r>
          </w:p>
        </w:tc>
      </w:tr>
      <w:tr w:rsidR="00644CA3" w:rsidRPr="00395AED" w:rsidTr="00BE034C">
        <w:trPr>
          <w:trHeight w:val="398"/>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講師費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小時</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1600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6</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9,600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外聘</w:t>
            </w:r>
            <w:r w:rsidRPr="00395AED">
              <w:rPr>
                <w:rFonts w:ascii="標楷體" w:eastAsia="標楷體" w:hAnsi="標楷體" w:cs="標楷體"/>
                <w:kern w:val="1"/>
                <w:szCs w:val="24"/>
              </w:rPr>
              <w:t>（增能研習）</w:t>
            </w:r>
          </w:p>
        </w:tc>
      </w:tr>
      <w:tr w:rsidR="00644CA3" w:rsidRPr="00395AED" w:rsidTr="00BE034C">
        <w:trPr>
          <w:trHeight w:val="351"/>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2</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講義費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本</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50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60</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3,000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p>
        </w:tc>
      </w:tr>
      <w:tr w:rsidR="00644CA3" w:rsidRPr="00395AED" w:rsidTr="00BE034C">
        <w:trPr>
          <w:trHeight w:val="168"/>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3</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膳費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人</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80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130</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Tahoma"/>
                <w:color w:val="000000"/>
                <w:kern w:val="1"/>
                <w:szCs w:val="24"/>
              </w:rPr>
              <w:t>10,400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kern w:val="1"/>
                <w:szCs w:val="24"/>
              </w:rPr>
              <w:t>研習、定期會議、訪視</w:t>
            </w:r>
          </w:p>
        </w:tc>
      </w:tr>
      <w:tr w:rsidR="00644CA3" w:rsidRPr="00395AED" w:rsidTr="00BE034C">
        <w:trPr>
          <w:trHeight w:val="353"/>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4</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場地佈置費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式</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3000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6,000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p>
        </w:tc>
      </w:tr>
      <w:tr w:rsidR="00644CA3" w:rsidRPr="00395AED" w:rsidTr="00BE034C">
        <w:trPr>
          <w:trHeight w:val="349"/>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5</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交通費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式</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2500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5,000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外聘</w:t>
            </w:r>
            <w:r w:rsidRPr="00395AED">
              <w:rPr>
                <w:rFonts w:ascii="標楷體" w:eastAsia="標楷體" w:hAnsi="標楷體" w:cs="標楷體"/>
                <w:kern w:val="1"/>
                <w:szCs w:val="24"/>
              </w:rPr>
              <w:t>（增能研習）</w:t>
            </w:r>
          </w:p>
        </w:tc>
      </w:tr>
      <w:tr w:rsidR="00644CA3" w:rsidRPr="00395AED" w:rsidTr="00BE034C">
        <w:trPr>
          <w:trHeight w:val="330"/>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6</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交通費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式</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200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42</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Tahoma"/>
                <w:color w:val="000000"/>
                <w:kern w:val="1"/>
                <w:szCs w:val="24"/>
              </w:rPr>
              <w:t>8,400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Times New Roman" w:eastAsia="新細明體" w:hAnsi="Times New Roman" w:cs="Times New Roman"/>
                <w:kern w:val="1"/>
                <w:szCs w:val="24"/>
              </w:rPr>
            </w:pPr>
            <w:r w:rsidRPr="00395AED">
              <w:rPr>
                <w:rFonts w:ascii="標楷體" w:eastAsia="標楷體" w:hAnsi="標楷體" w:cs="標楷體"/>
                <w:kern w:val="1"/>
                <w:szCs w:val="24"/>
              </w:rPr>
              <w:t>定期會議、訪視</w:t>
            </w:r>
          </w:p>
        </w:tc>
      </w:tr>
      <w:tr w:rsidR="00644CA3" w:rsidRPr="00395AED" w:rsidTr="00BE034C">
        <w:trPr>
          <w:trHeight w:val="330"/>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7</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雜支</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式</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1600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1</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Tahoma"/>
                <w:color w:val="000000"/>
                <w:kern w:val="1"/>
                <w:szCs w:val="24"/>
              </w:rPr>
              <w:t>1,600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標楷體" w:eastAsia="標楷體" w:hAnsi="標楷體" w:cs="標楷體"/>
                <w:kern w:val="1"/>
                <w:szCs w:val="24"/>
              </w:rPr>
            </w:pPr>
          </w:p>
        </w:tc>
      </w:tr>
      <w:tr w:rsidR="00644CA3" w:rsidRPr="00395AED" w:rsidTr="00BE034C">
        <w:trPr>
          <w:trHeight w:val="600"/>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p>
        </w:tc>
        <w:tc>
          <w:tcPr>
            <w:tcW w:w="4535" w:type="dxa"/>
            <w:gridSpan w:val="4"/>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小計</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44,000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p>
        </w:tc>
      </w:tr>
      <w:tr w:rsidR="00644CA3" w:rsidRPr="00395AED" w:rsidTr="00BE034C">
        <w:trPr>
          <w:trHeight w:val="600"/>
        </w:trPr>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第二期</w:t>
            </w:r>
          </w:p>
        </w:tc>
      </w:tr>
      <w:tr w:rsidR="00644CA3" w:rsidRPr="00395AED" w:rsidTr="00BE034C">
        <w:trPr>
          <w:trHeight w:val="578"/>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講師費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小時</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1,600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9</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14,400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外聘</w:t>
            </w:r>
          </w:p>
        </w:tc>
      </w:tr>
      <w:tr w:rsidR="00644CA3" w:rsidRPr="00395AED" w:rsidTr="00BE034C">
        <w:trPr>
          <w:trHeight w:val="578"/>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2</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講師費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小時</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800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3</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2,400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Times New Roman" w:eastAsia="新細明體" w:hAnsi="Times New Roman" w:cs="Times New Roman"/>
                <w:kern w:val="1"/>
                <w:szCs w:val="24"/>
              </w:rPr>
            </w:pPr>
            <w:proofErr w:type="gramStart"/>
            <w:r w:rsidRPr="00395AED">
              <w:rPr>
                <w:rFonts w:ascii="標楷體" w:eastAsia="標楷體" w:hAnsi="標楷體" w:cs="標楷體"/>
                <w:color w:val="000000"/>
                <w:kern w:val="1"/>
                <w:szCs w:val="24"/>
              </w:rPr>
              <w:t>內聘</w:t>
            </w:r>
            <w:proofErr w:type="gramEnd"/>
          </w:p>
        </w:tc>
      </w:tr>
      <w:tr w:rsidR="00644CA3" w:rsidRPr="00395AED" w:rsidTr="00BE034C">
        <w:trPr>
          <w:trHeight w:val="516"/>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3</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講義費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本</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50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90</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4,500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標楷體" w:eastAsia="標楷體" w:hAnsi="標楷體" w:cs="標楷體"/>
                <w:color w:val="000000"/>
                <w:kern w:val="1"/>
                <w:szCs w:val="24"/>
              </w:rPr>
            </w:pPr>
          </w:p>
        </w:tc>
      </w:tr>
      <w:tr w:rsidR="00644CA3" w:rsidRPr="00395AED" w:rsidTr="00BE034C">
        <w:trPr>
          <w:trHeight w:val="524"/>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4</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膳費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人</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80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130</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Tahoma"/>
                <w:color w:val="000000"/>
                <w:kern w:val="1"/>
                <w:szCs w:val="24"/>
              </w:rPr>
              <w:t>10,400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kern w:val="1"/>
                <w:szCs w:val="24"/>
              </w:rPr>
              <w:t>研習、定期會議、訪視</w:t>
            </w:r>
          </w:p>
        </w:tc>
      </w:tr>
      <w:tr w:rsidR="00644CA3" w:rsidRPr="00395AED" w:rsidTr="00BE034C">
        <w:trPr>
          <w:trHeight w:val="600"/>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5</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交通費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式</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2,000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3</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6,000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外聘</w:t>
            </w:r>
          </w:p>
        </w:tc>
      </w:tr>
      <w:tr w:rsidR="00644CA3" w:rsidRPr="00395AED" w:rsidTr="00BE034C">
        <w:trPr>
          <w:trHeight w:val="471"/>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6</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交通費</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式</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200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40</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kern w:val="1"/>
                <w:szCs w:val="24"/>
              </w:rPr>
            </w:pPr>
            <w:r w:rsidRPr="00395AED">
              <w:rPr>
                <w:rFonts w:ascii="標楷體" w:eastAsia="標楷體" w:hAnsi="標楷體" w:cs="Tahoma"/>
                <w:color w:val="000000"/>
                <w:kern w:val="1"/>
                <w:szCs w:val="24"/>
              </w:rPr>
              <w:t>8,000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Times New Roman" w:eastAsia="新細明體" w:hAnsi="Times New Roman" w:cs="Times New Roman"/>
                <w:kern w:val="1"/>
                <w:szCs w:val="24"/>
              </w:rPr>
            </w:pPr>
            <w:r w:rsidRPr="00395AED">
              <w:rPr>
                <w:rFonts w:ascii="標楷體" w:eastAsia="標楷體" w:hAnsi="標楷體" w:cs="標楷體"/>
                <w:kern w:val="1"/>
                <w:szCs w:val="24"/>
              </w:rPr>
              <w:t>定期會議、訪視</w:t>
            </w:r>
          </w:p>
        </w:tc>
      </w:tr>
      <w:tr w:rsidR="00644CA3" w:rsidRPr="00395AED" w:rsidTr="00BE034C">
        <w:trPr>
          <w:trHeight w:val="315"/>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7</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雜支</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標楷體"/>
                <w:color w:val="000000"/>
                <w:kern w:val="1"/>
                <w:szCs w:val="24"/>
              </w:rPr>
              <w:t>式</w:t>
            </w:r>
          </w:p>
        </w:tc>
        <w:tc>
          <w:tcPr>
            <w:tcW w:w="1134"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300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1</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300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both"/>
              <w:rPr>
                <w:rFonts w:ascii="標楷體" w:eastAsia="標楷體" w:hAnsi="標楷體" w:cs="標楷體"/>
                <w:color w:val="000000"/>
                <w:kern w:val="1"/>
                <w:szCs w:val="24"/>
              </w:rPr>
            </w:pPr>
          </w:p>
        </w:tc>
      </w:tr>
      <w:tr w:rsidR="00644CA3" w:rsidRPr="00395AED" w:rsidTr="00BE034C">
        <w:trPr>
          <w:trHeight w:val="600"/>
        </w:trPr>
        <w:tc>
          <w:tcPr>
            <w:tcW w:w="56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p>
        </w:tc>
        <w:tc>
          <w:tcPr>
            <w:tcW w:w="4535" w:type="dxa"/>
            <w:gridSpan w:val="4"/>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Tahoma"/>
                <w:color w:val="000000"/>
                <w:kern w:val="1"/>
                <w:szCs w:val="24"/>
              </w:rPr>
            </w:pPr>
            <w:r w:rsidRPr="00395AED">
              <w:rPr>
                <w:rFonts w:ascii="標楷體" w:eastAsia="標楷體" w:hAnsi="標楷體" w:cs="Tahoma"/>
                <w:color w:val="000000"/>
                <w:kern w:val="1"/>
                <w:szCs w:val="24"/>
              </w:rPr>
              <w:t>小計</w:t>
            </w:r>
          </w:p>
        </w:tc>
        <w:tc>
          <w:tcPr>
            <w:tcW w:w="127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r w:rsidRPr="00395AED">
              <w:rPr>
                <w:rFonts w:ascii="標楷體" w:eastAsia="標楷體" w:hAnsi="標楷體" w:cs="Tahoma"/>
                <w:color w:val="000000"/>
                <w:kern w:val="1"/>
                <w:szCs w:val="24"/>
              </w:rPr>
              <w:t>46,000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標楷體" w:eastAsia="標楷體" w:hAnsi="標楷體" w:cs="標楷體"/>
                <w:color w:val="000000"/>
                <w:kern w:val="1"/>
                <w:szCs w:val="24"/>
              </w:rPr>
            </w:pPr>
          </w:p>
        </w:tc>
      </w:tr>
      <w:tr w:rsidR="00644CA3" w:rsidRPr="00395AED" w:rsidTr="00BE034C">
        <w:trPr>
          <w:cantSplit/>
          <w:trHeight w:val="795"/>
        </w:trPr>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644CA3">
            <w:pPr>
              <w:suppressAutoHyphens/>
              <w:snapToGrid w:val="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第一期+第二期經費總計新台幣</w:t>
            </w:r>
            <w:r w:rsidRPr="00395AED">
              <w:rPr>
                <w:rFonts w:ascii="標楷體" w:eastAsia="標楷體" w:hAnsi="標楷體" w:cs="標楷體"/>
                <w:b/>
                <w:bCs/>
                <w:color w:val="000000"/>
                <w:kern w:val="1"/>
                <w:szCs w:val="24"/>
              </w:rPr>
              <w:t>玖萬元整</w:t>
            </w:r>
          </w:p>
        </w:tc>
      </w:tr>
    </w:tbl>
    <w:p w:rsidR="00644CA3" w:rsidRPr="00395AED" w:rsidRDefault="00644CA3" w:rsidP="00644CA3">
      <w:pPr>
        <w:suppressAutoHyphens/>
        <w:snapToGrid w:val="0"/>
        <w:rPr>
          <w:rFonts w:ascii="標楷體" w:eastAsia="標楷體" w:hAnsi="標楷體" w:cs="標楷體"/>
          <w:b/>
          <w:color w:val="000000"/>
          <w:kern w:val="1"/>
          <w:szCs w:val="24"/>
        </w:rPr>
      </w:pPr>
    </w:p>
    <w:p w:rsidR="00644CA3" w:rsidRPr="00395AED" w:rsidRDefault="00644CA3" w:rsidP="00644CA3">
      <w:pPr>
        <w:pageBreakBefore/>
        <w:suppressAutoHyphens/>
        <w:snapToGrid w:val="0"/>
        <w:rPr>
          <w:rFonts w:ascii="標楷體" w:eastAsia="標楷體" w:hAnsi="標楷體" w:cs="標楷體"/>
          <w:color w:val="000000"/>
          <w:kern w:val="1"/>
          <w:szCs w:val="24"/>
        </w:rPr>
      </w:pPr>
      <w:r w:rsidRPr="00395AED">
        <w:rPr>
          <w:rFonts w:ascii="標楷體" w:eastAsia="標楷體" w:hAnsi="標楷體" w:cs="標楷體"/>
          <w:b/>
          <w:color w:val="000000"/>
          <w:kern w:val="1"/>
          <w:szCs w:val="24"/>
        </w:rPr>
        <w:lastRenderedPageBreak/>
        <w:t>附件三之</w:t>
      </w:r>
      <w:proofErr w:type="gramStart"/>
      <w:r w:rsidRPr="00395AED">
        <w:rPr>
          <w:rFonts w:ascii="標楷體" w:eastAsia="標楷體" w:hAnsi="標楷體" w:cs="標楷體"/>
          <w:b/>
          <w:color w:val="000000"/>
          <w:kern w:val="1"/>
          <w:szCs w:val="24"/>
        </w:rPr>
        <w:t>一</w:t>
      </w:r>
      <w:proofErr w:type="gramEnd"/>
    </w:p>
    <w:p w:rsidR="00644CA3" w:rsidRPr="00395AED" w:rsidRDefault="000D1C5B"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10</w:t>
      </w:r>
      <w:r w:rsidRPr="00395AED">
        <w:rPr>
          <w:rFonts w:ascii="標楷體" w:eastAsia="標楷體" w:hAnsi="標楷體" w:cs="標楷體" w:hint="eastAsia"/>
          <w:color w:val="000000"/>
          <w:kern w:val="1"/>
          <w:szCs w:val="24"/>
        </w:rPr>
        <w:t>4</w:t>
      </w:r>
      <w:r w:rsidR="00644CA3" w:rsidRPr="00395AED">
        <w:rPr>
          <w:rFonts w:ascii="標楷體" w:eastAsia="標楷體" w:hAnsi="標楷體" w:cs="標楷體"/>
          <w:color w:val="000000"/>
          <w:kern w:val="1"/>
          <w:szCs w:val="24"/>
        </w:rPr>
        <w:t>年花蓮縣國民教育輔導團</w:t>
      </w:r>
      <w:r w:rsidR="00644CA3" w:rsidRPr="00395AED">
        <w:rPr>
          <w:rFonts w:ascii="標楷體" w:eastAsia="標楷體" w:hAnsi="標楷體" w:cs="標楷體"/>
          <w:color w:val="000000"/>
          <w:spacing w:val="-20"/>
          <w:kern w:val="1"/>
          <w:szCs w:val="24"/>
        </w:rPr>
        <w:t>國中組健康與體育學習</w:t>
      </w:r>
      <w:r w:rsidR="00644CA3" w:rsidRPr="00395AED">
        <w:rPr>
          <w:rFonts w:ascii="標楷體" w:eastAsia="標楷體" w:hAnsi="標楷體" w:cs="標楷體"/>
          <w:color w:val="000000"/>
          <w:kern w:val="1"/>
          <w:szCs w:val="24"/>
        </w:rPr>
        <w:t>領域</w:t>
      </w:r>
    </w:p>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辦理精進課堂教學能力工作計畫－「</w:t>
      </w:r>
      <w:r w:rsidRPr="00395AED">
        <w:rPr>
          <w:rFonts w:ascii="標楷體" w:eastAsia="標楷體" w:hAnsi="標楷體" w:cs="標楷體"/>
          <w:kern w:val="1"/>
          <w:szCs w:val="24"/>
        </w:rPr>
        <w:t>各校領域召集人與學習社群召集人增能研習</w:t>
      </w:r>
      <w:proofErr w:type="gramStart"/>
      <w:r w:rsidRPr="00395AED">
        <w:rPr>
          <w:rFonts w:ascii="標楷體" w:eastAsia="標楷體" w:hAnsi="標楷體" w:cs="標楷體"/>
          <w:color w:val="000000"/>
          <w:kern w:val="1"/>
          <w:szCs w:val="24"/>
        </w:rPr>
        <w:t>研習</w:t>
      </w:r>
      <w:proofErr w:type="gramEnd"/>
      <w:r w:rsidRPr="00395AED">
        <w:rPr>
          <w:rFonts w:ascii="標楷體" w:eastAsia="標楷體" w:hAnsi="標楷體" w:cs="標楷體"/>
          <w:color w:val="000000"/>
          <w:kern w:val="1"/>
          <w:szCs w:val="24"/>
        </w:rPr>
        <w:t>」</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一、依據</w:t>
      </w:r>
    </w:p>
    <w:p w:rsidR="00644CA3" w:rsidRPr="00395AED" w:rsidRDefault="00644CA3" w:rsidP="002A49E5">
      <w:pPr>
        <w:tabs>
          <w:tab w:val="left" w:pos="480"/>
        </w:tabs>
        <w:suppressAutoHyphens/>
        <w:snapToGrid w:val="0"/>
        <w:spacing w:line="480" w:lineRule="exact"/>
        <w:ind w:left="24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（一）教育部辦理精進課堂教學能力補助要點。</w:t>
      </w:r>
    </w:p>
    <w:p w:rsidR="00644CA3" w:rsidRPr="00395AED" w:rsidRDefault="00644CA3" w:rsidP="002A49E5">
      <w:pPr>
        <w:tabs>
          <w:tab w:val="left" w:pos="480"/>
        </w:tabs>
        <w:suppressAutoHyphens/>
        <w:snapToGrid w:val="0"/>
        <w:spacing w:line="480" w:lineRule="exact"/>
        <w:ind w:left="240"/>
        <w:rPr>
          <w:rFonts w:ascii="Times New Roman" w:eastAsia="新細明體" w:hAnsi="Times New Roman" w:cs="標楷體"/>
          <w:kern w:val="1"/>
          <w:szCs w:val="24"/>
        </w:rPr>
      </w:pPr>
      <w:r w:rsidRPr="00395AED">
        <w:rPr>
          <w:rFonts w:ascii="標楷體" w:eastAsia="標楷體" w:hAnsi="標楷體" w:cs="標楷體"/>
          <w:color w:val="000000"/>
          <w:kern w:val="1"/>
          <w:szCs w:val="24"/>
        </w:rPr>
        <w:t>（二）</w:t>
      </w:r>
      <w:proofErr w:type="gramStart"/>
      <w:r w:rsidR="000D1C5B" w:rsidRPr="00395AED">
        <w:rPr>
          <w:rFonts w:ascii="標楷體" w:eastAsia="標楷體" w:hAnsi="標楷體" w:cs="標楷體"/>
          <w:color w:val="000000"/>
          <w:kern w:val="1"/>
          <w:szCs w:val="24"/>
        </w:rPr>
        <w:t>10</w:t>
      </w:r>
      <w:r w:rsidR="00BE034C">
        <w:rPr>
          <w:rFonts w:ascii="標楷體" w:eastAsia="標楷體" w:hAnsi="標楷體" w:cs="標楷體" w:hint="eastAsia"/>
          <w:color w:val="000000"/>
          <w:kern w:val="1"/>
          <w:szCs w:val="24"/>
        </w:rPr>
        <w:t>4</w:t>
      </w:r>
      <w:proofErr w:type="gramEnd"/>
      <w:r w:rsidRPr="00395AED">
        <w:rPr>
          <w:rFonts w:ascii="標楷體" w:eastAsia="標楷體" w:hAnsi="標楷體" w:cs="標楷體"/>
          <w:color w:val="000000"/>
          <w:kern w:val="1"/>
          <w:szCs w:val="24"/>
        </w:rPr>
        <w:t>年度花蓮縣國教輔導團辦理精進課堂教學能力</w:t>
      </w:r>
      <w:r w:rsidRPr="00395AED">
        <w:rPr>
          <w:rFonts w:ascii="標楷體" w:eastAsia="標楷體" w:hAnsi="標楷體" w:cs="標楷體"/>
          <w:bCs/>
          <w:color w:val="000000"/>
          <w:kern w:val="1"/>
          <w:szCs w:val="24"/>
        </w:rPr>
        <w:t>實施計畫。</w:t>
      </w:r>
    </w:p>
    <w:p w:rsidR="00644CA3" w:rsidRPr="00395AED" w:rsidRDefault="00644CA3" w:rsidP="002A49E5">
      <w:pPr>
        <w:suppressAutoHyphens/>
        <w:autoSpaceDE w:val="0"/>
        <w:spacing w:line="480" w:lineRule="exact"/>
        <w:rPr>
          <w:rFonts w:ascii="標楷體" w:eastAsia="標楷體" w:hAnsi="標楷體" w:cs="標楷體"/>
          <w:color w:val="000000"/>
          <w:kern w:val="0"/>
          <w:szCs w:val="24"/>
        </w:rPr>
      </w:pPr>
      <w:r w:rsidRPr="00395AED">
        <w:rPr>
          <w:rFonts w:ascii="標楷體" w:eastAsia="標楷體" w:hAnsi="標楷體" w:cs="標楷體"/>
          <w:color w:val="000000"/>
          <w:kern w:val="0"/>
          <w:szCs w:val="24"/>
        </w:rPr>
        <w:t>二、目標：</w:t>
      </w:r>
    </w:p>
    <w:p w:rsidR="00644CA3" w:rsidRPr="00395AED" w:rsidRDefault="00644CA3" w:rsidP="002A49E5">
      <w:pPr>
        <w:suppressAutoHyphens/>
        <w:autoSpaceDE w:val="0"/>
        <w:spacing w:line="480" w:lineRule="exact"/>
        <w:rPr>
          <w:rFonts w:ascii="標楷體" w:eastAsia="標楷體" w:hAnsi="標楷體" w:cs="標楷體"/>
          <w:color w:val="000000"/>
          <w:kern w:val="0"/>
          <w:szCs w:val="24"/>
        </w:rPr>
      </w:pPr>
      <w:r w:rsidRPr="00395AED">
        <w:rPr>
          <w:rFonts w:ascii="標楷體" w:eastAsia="標楷體" w:hAnsi="標楷體" w:cs="標楷體"/>
          <w:color w:val="000000"/>
          <w:kern w:val="0"/>
          <w:szCs w:val="24"/>
        </w:rPr>
        <w:t xml:space="preserve">  (</w:t>
      </w:r>
      <w:proofErr w:type="gramStart"/>
      <w:r w:rsidRPr="00395AED">
        <w:rPr>
          <w:rFonts w:ascii="標楷體" w:eastAsia="標楷體" w:hAnsi="標楷體" w:cs="標楷體"/>
          <w:color w:val="000000"/>
          <w:kern w:val="0"/>
          <w:szCs w:val="24"/>
        </w:rPr>
        <w:t>一</w:t>
      </w:r>
      <w:proofErr w:type="gramEnd"/>
      <w:r w:rsidRPr="00395AED">
        <w:rPr>
          <w:rFonts w:ascii="標楷體" w:eastAsia="標楷體" w:hAnsi="標楷體" w:cs="標楷體"/>
          <w:color w:val="000000"/>
          <w:kern w:val="0"/>
          <w:szCs w:val="24"/>
        </w:rPr>
        <w:t>)提升各</w:t>
      </w:r>
      <w:proofErr w:type="gramStart"/>
      <w:r w:rsidRPr="00395AED">
        <w:rPr>
          <w:rFonts w:ascii="標楷體" w:eastAsia="標楷體" w:hAnsi="標楷體" w:cs="標楷體"/>
          <w:color w:val="000000"/>
          <w:kern w:val="0"/>
          <w:szCs w:val="24"/>
        </w:rPr>
        <w:t>校健體</w:t>
      </w:r>
      <w:proofErr w:type="gramEnd"/>
      <w:r w:rsidRPr="00395AED">
        <w:rPr>
          <w:rFonts w:ascii="標楷體" w:eastAsia="標楷體" w:hAnsi="標楷體" w:cs="標楷體"/>
          <w:color w:val="000000"/>
          <w:kern w:val="0"/>
          <w:szCs w:val="24"/>
        </w:rPr>
        <w:t>領域召集人或學習社群召集人推動與規劃精進校內領域或</w:t>
      </w:r>
      <w:proofErr w:type="gramStart"/>
      <w:r w:rsidRPr="00395AED">
        <w:rPr>
          <w:rFonts w:ascii="標楷體" w:eastAsia="標楷體" w:hAnsi="標楷體" w:cs="標楷體"/>
          <w:color w:val="000000"/>
          <w:kern w:val="0"/>
          <w:szCs w:val="24"/>
        </w:rPr>
        <w:t>社群教</w:t>
      </w:r>
      <w:proofErr w:type="gramEnd"/>
      <w:r w:rsidRPr="00395AED">
        <w:rPr>
          <w:rFonts w:ascii="標楷體" w:eastAsia="標楷體" w:hAnsi="標楷體" w:cs="標楷體"/>
          <w:color w:val="000000"/>
          <w:kern w:val="0"/>
          <w:szCs w:val="24"/>
        </w:rPr>
        <w:t xml:space="preserve"> 師課堂教學能力計劃之專業知能。</w:t>
      </w:r>
    </w:p>
    <w:p w:rsidR="00644CA3" w:rsidRPr="00395AED" w:rsidRDefault="00644CA3" w:rsidP="002A49E5">
      <w:pPr>
        <w:suppressAutoHyphens/>
        <w:autoSpaceDE w:val="0"/>
        <w:spacing w:line="480" w:lineRule="exact"/>
        <w:rPr>
          <w:rFonts w:ascii="標楷體" w:eastAsia="標楷體" w:hAnsi="標楷體" w:cs="標楷體"/>
          <w:color w:val="000000"/>
          <w:kern w:val="0"/>
          <w:szCs w:val="24"/>
        </w:rPr>
      </w:pPr>
      <w:r w:rsidRPr="00395AED">
        <w:rPr>
          <w:rFonts w:ascii="標楷體" w:eastAsia="標楷體" w:hAnsi="標楷體" w:cs="標楷體"/>
          <w:color w:val="000000"/>
          <w:kern w:val="0"/>
          <w:szCs w:val="24"/>
        </w:rPr>
        <w:t xml:space="preserve">  (二)充實領域召集人或學習社群召集人有關健康與體育學習領域課程規劃設計、課 綱微調、有效教學、多元評量、補救教學等專業知能。</w:t>
      </w:r>
    </w:p>
    <w:p w:rsidR="00644CA3" w:rsidRPr="00395AED" w:rsidRDefault="00644CA3" w:rsidP="002A49E5">
      <w:pPr>
        <w:suppressAutoHyphens/>
        <w:autoSpaceDE w:val="0"/>
        <w:spacing w:line="480" w:lineRule="exact"/>
        <w:rPr>
          <w:rFonts w:ascii="標楷體" w:eastAsia="標楷體" w:hAnsi="標楷體" w:cs="標楷體"/>
          <w:color w:val="000000"/>
          <w:kern w:val="0"/>
          <w:szCs w:val="24"/>
        </w:rPr>
      </w:pPr>
      <w:r w:rsidRPr="00395AED">
        <w:rPr>
          <w:rFonts w:ascii="標楷體" w:eastAsia="標楷體" w:hAnsi="標楷體" w:cs="標楷體"/>
          <w:color w:val="000000"/>
          <w:kern w:val="0"/>
          <w:szCs w:val="24"/>
        </w:rPr>
        <w:t xml:space="preserve">  (三)建構健康與體育學習領域多元課程教材教法分享平台，提供各校健康與體育學習領域教師進行專業對話及經驗交流，協助完成各校之領域課程計畫。</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三、指導單位：教育部。</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四、辦理單位：花蓮縣政府。</w:t>
      </w:r>
    </w:p>
    <w:p w:rsidR="00644CA3" w:rsidRPr="00395AED" w:rsidRDefault="000D1C5B"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五、承辦單位：花蓮</w:t>
      </w:r>
      <w:r w:rsidRPr="00395AED">
        <w:rPr>
          <w:rFonts w:ascii="標楷體" w:eastAsia="標楷體" w:hAnsi="標楷體" w:cs="標楷體" w:hint="eastAsia"/>
          <w:color w:val="000000"/>
          <w:kern w:val="1"/>
          <w:szCs w:val="24"/>
        </w:rPr>
        <w:t>縣立體育高中</w:t>
      </w:r>
      <w:r w:rsidR="00644CA3" w:rsidRPr="00395AED">
        <w:rPr>
          <w:rFonts w:ascii="標楷體" w:eastAsia="標楷體" w:hAnsi="標楷體" w:cs="標楷體"/>
          <w:color w:val="000000"/>
          <w:kern w:val="1"/>
          <w:szCs w:val="24"/>
        </w:rPr>
        <w:t>。</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六、研習時間：10</w:t>
      </w:r>
      <w:r w:rsidR="001922AC" w:rsidRPr="00395AED">
        <w:rPr>
          <w:rFonts w:ascii="標楷體" w:eastAsia="標楷體" w:hAnsi="標楷體" w:cs="標楷體" w:hint="eastAsia"/>
          <w:color w:val="000000"/>
          <w:kern w:val="1"/>
          <w:szCs w:val="24"/>
        </w:rPr>
        <w:t>4</w:t>
      </w:r>
      <w:r w:rsidRPr="00395AED">
        <w:rPr>
          <w:rFonts w:ascii="標楷體" w:eastAsia="標楷體" w:hAnsi="標楷體" w:cs="標楷體"/>
          <w:color w:val="000000"/>
          <w:kern w:val="1"/>
          <w:szCs w:val="24"/>
        </w:rPr>
        <w:t>年3月{暫定}</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七、研習地點：</w:t>
      </w:r>
      <w:r w:rsidR="000D1C5B" w:rsidRPr="00395AED">
        <w:rPr>
          <w:rFonts w:ascii="標楷體" w:eastAsia="標楷體" w:hAnsi="標楷體" w:cs="標楷體"/>
          <w:color w:val="000000"/>
          <w:kern w:val="1"/>
          <w:szCs w:val="24"/>
        </w:rPr>
        <w:t>花蓮</w:t>
      </w:r>
      <w:r w:rsidR="000D1C5B" w:rsidRPr="00395AED">
        <w:rPr>
          <w:rFonts w:ascii="標楷體" w:eastAsia="標楷體" w:hAnsi="標楷體" w:cs="標楷體" w:hint="eastAsia"/>
          <w:color w:val="000000"/>
          <w:kern w:val="1"/>
          <w:szCs w:val="24"/>
        </w:rPr>
        <w:t>縣立體育高中</w:t>
      </w:r>
      <w:r w:rsidRPr="00395AED">
        <w:rPr>
          <w:rFonts w:ascii="標楷體" w:eastAsia="標楷體" w:hAnsi="標楷體" w:cs="標楷體"/>
          <w:color w:val="000000"/>
          <w:kern w:val="1"/>
          <w:szCs w:val="24"/>
        </w:rPr>
        <w:t>{暫定}</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八、參加對象：</w:t>
      </w:r>
      <w:r w:rsidRPr="00395AED">
        <w:rPr>
          <w:rFonts w:ascii="標楷體" w:eastAsia="標楷體" w:hAnsi="標楷體" w:cs="標楷體"/>
          <w:kern w:val="1"/>
          <w:szCs w:val="24"/>
        </w:rPr>
        <w:t>本縣國中全體輔導員（本縣國中小健體領域教師）</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九、報名方式：</w:t>
      </w:r>
      <w:proofErr w:type="gramStart"/>
      <w:r w:rsidRPr="00395AED">
        <w:rPr>
          <w:rFonts w:ascii="標楷體" w:eastAsia="標楷體" w:hAnsi="標楷體" w:cs="新細明體"/>
          <w:bCs/>
          <w:color w:val="000000"/>
          <w:kern w:val="1"/>
          <w:szCs w:val="24"/>
        </w:rPr>
        <w:t>逕</w:t>
      </w:r>
      <w:proofErr w:type="gramEnd"/>
      <w:r w:rsidRPr="00395AED">
        <w:rPr>
          <w:rFonts w:ascii="標楷體" w:eastAsia="標楷體" w:hAnsi="標楷體" w:cs="新細明體"/>
          <w:bCs/>
          <w:color w:val="000000"/>
          <w:kern w:val="1"/>
          <w:szCs w:val="24"/>
        </w:rPr>
        <w:t>上全國教師進修網</w:t>
      </w:r>
      <w:r w:rsidRPr="00395AED">
        <w:rPr>
          <w:rFonts w:ascii="標楷體" w:eastAsia="標楷體" w:hAnsi="標楷體" w:cs="標楷體"/>
          <w:color w:val="000000"/>
          <w:kern w:val="1"/>
          <w:szCs w:val="24"/>
        </w:rPr>
        <w:t>報名系統進行報名。</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十、研習內容：</w:t>
      </w:r>
    </w:p>
    <w:tbl>
      <w:tblPr>
        <w:tblW w:w="0" w:type="auto"/>
        <w:tblInd w:w="108" w:type="dxa"/>
        <w:tblLayout w:type="fixed"/>
        <w:tblLook w:val="0000"/>
      </w:tblPr>
      <w:tblGrid>
        <w:gridCol w:w="1941"/>
        <w:gridCol w:w="4220"/>
        <w:gridCol w:w="2344"/>
      </w:tblGrid>
      <w:tr w:rsidR="00644CA3" w:rsidRPr="00395AED" w:rsidTr="00BE034C">
        <w:trPr>
          <w:trHeight w:val="742"/>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時間</w:t>
            </w:r>
          </w:p>
        </w:tc>
        <w:tc>
          <w:tcPr>
            <w:tcW w:w="42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研習內容</w:t>
            </w:r>
          </w:p>
        </w:tc>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主持人/講座</w:t>
            </w:r>
          </w:p>
        </w:tc>
      </w:tr>
      <w:tr w:rsidR="00644CA3" w:rsidRPr="00395AED" w:rsidTr="00BE034C">
        <w:trPr>
          <w:trHeight w:val="439"/>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08:00~08:20</w:t>
            </w:r>
          </w:p>
        </w:tc>
        <w:tc>
          <w:tcPr>
            <w:tcW w:w="42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報到</w:t>
            </w:r>
          </w:p>
        </w:tc>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輔導團</w:t>
            </w:r>
          </w:p>
        </w:tc>
      </w:tr>
      <w:tr w:rsidR="00644CA3" w:rsidRPr="00395AED" w:rsidTr="00BE034C">
        <w:trPr>
          <w:trHeight w:val="710"/>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08:20~08:30</w:t>
            </w:r>
          </w:p>
        </w:tc>
        <w:tc>
          <w:tcPr>
            <w:tcW w:w="42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主席致詞</w:t>
            </w:r>
          </w:p>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〈輔導團工作報告〉</w:t>
            </w:r>
          </w:p>
        </w:tc>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ind w:left="910" w:hanging="91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古湯政斌校長</w:t>
            </w:r>
          </w:p>
        </w:tc>
      </w:tr>
      <w:tr w:rsidR="00644CA3" w:rsidRPr="00395AED" w:rsidTr="00BE034C">
        <w:trPr>
          <w:trHeight w:val="688"/>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08:30~12:30</w:t>
            </w:r>
          </w:p>
        </w:tc>
        <w:tc>
          <w:tcPr>
            <w:tcW w:w="42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autoSpaceDE w:val="0"/>
              <w:spacing w:line="480" w:lineRule="exact"/>
              <w:jc w:val="center"/>
              <w:rPr>
                <w:rFonts w:ascii="標楷體" w:eastAsia="標楷體" w:hAnsi="標楷體" w:cs="標楷體"/>
                <w:color w:val="000000"/>
                <w:kern w:val="0"/>
                <w:szCs w:val="24"/>
              </w:rPr>
            </w:pPr>
            <w:r w:rsidRPr="00395AED">
              <w:rPr>
                <w:rFonts w:ascii="標楷體" w:eastAsia="標楷體" w:hAnsi="標楷體" w:cs="標楷體" w:hint="eastAsia"/>
                <w:color w:val="000000"/>
                <w:kern w:val="0"/>
                <w:szCs w:val="24"/>
              </w:rPr>
              <w:t>十二年國教</w:t>
            </w:r>
          </w:p>
          <w:p w:rsidR="00644CA3" w:rsidRPr="00395AED" w:rsidRDefault="00644CA3" w:rsidP="002A49E5">
            <w:pPr>
              <w:suppressAutoHyphens/>
              <w:autoSpaceDE w:val="0"/>
              <w:spacing w:line="480" w:lineRule="exact"/>
              <w:jc w:val="center"/>
              <w:rPr>
                <w:rFonts w:ascii="標楷體" w:eastAsia="標楷體" w:hAnsi="標楷體" w:cs="標楷體"/>
                <w:color w:val="000000"/>
                <w:kern w:val="0"/>
                <w:szCs w:val="24"/>
              </w:rPr>
            </w:pPr>
            <w:r w:rsidRPr="00395AED">
              <w:rPr>
                <w:rFonts w:ascii="標楷體" w:eastAsia="標楷體" w:hAnsi="標楷體" w:cs="標楷體" w:hint="eastAsia"/>
                <w:color w:val="000000"/>
                <w:kern w:val="0"/>
                <w:szCs w:val="24"/>
              </w:rPr>
              <w:t>健康教育與</w:t>
            </w:r>
            <w:r w:rsidRPr="00395AED">
              <w:rPr>
                <w:rFonts w:ascii="標楷體" w:eastAsia="標楷體" w:hAnsi="標楷體" w:cs="標楷體"/>
                <w:color w:val="000000"/>
                <w:kern w:val="0"/>
                <w:szCs w:val="24"/>
              </w:rPr>
              <w:t>體育</w:t>
            </w:r>
            <w:r w:rsidRPr="00395AED">
              <w:rPr>
                <w:rFonts w:ascii="標楷體" w:eastAsia="標楷體" w:hAnsi="標楷體" w:cs="標楷體" w:hint="eastAsia"/>
                <w:color w:val="000000"/>
                <w:kern w:val="0"/>
                <w:szCs w:val="24"/>
              </w:rPr>
              <w:t>科</w:t>
            </w:r>
            <w:r w:rsidRPr="00395AED">
              <w:rPr>
                <w:rFonts w:ascii="標楷體" w:eastAsia="標楷體" w:hAnsi="標楷體" w:cs="標楷體"/>
                <w:color w:val="000000"/>
                <w:kern w:val="0"/>
                <w:szCs w:val="24"/>
              </w:rPr>
              <w:t>多元</w:t>
            </w:r>
            <w:r w:rsidRPr="00395AED">
              <w:rPr>
                <w:rFonts w:ascii="標楷體" w:eastAsia="標楷體" w:hAnsi="標楷體" w:cs="標楷體" w:hint="eastAsia"/>
                <w:color w:val="000000"/>
                <w:kern w:val="0"/>
                <w:szCs w:val="24"/>
              </w:rPr>
              <w:t>評量工作坊</w:t>
            </w:r>
          </w:p>
        </w:tc>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ind w:left="910" w:hanging="91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 xml:space="preserve">講師：待聘  </w:t>
            </w:r>
          </w:p>
        </w:tc>
      </w:tr>
      <w:tr w:rsidR="00644CA3" w:rsidRPr="00395AED" w:rsidTr="00BE034C">
        <w:trPr>
          <w:trHeight w:val="723"/>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lastRenderedPageBreak/>
              <w:t>12:30~12:40</w:t>
            </w:r>
          </w:p>
        </w:tc>
        <w:tc>
          <w:tcPr>
            <w:tcW w:w="42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午餐{便當}</w:t>
            </w:r>
          </w:p>
        </w:tc>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ind w:left="910" w:hanging="910"/>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輔導團</w:t>
            </w:r>
          </w:p>
        </w:tc>
      </w:tr>
    </w:tbl>
    <w:p w:rsidR="00644CA3" w:rsidRPr="00395AED" w:rsidRDefault="00644CA3" w:rsidP="002A49E5">
      <w:pPr>
        <w:widowControl/>
        <w:suppressAutoHyphens/>
        <w:snapToGrid w:val="0"/>
        <w:spacing w:line="480" w:lineRule="exact"/>
        <w:ind w:left="650" w:hanging="650"/>
        <w:jc w:val="both"/>
        <w:rPr>
          <w:rFonts w:ascii="標楷體" w:eastAsia="標楷體" w:hAnsi="標楷體" w:cs="標楷體"/>
          <w:color w:val="000000"/>
          <w:kern w:val="1"/>
          <w:szCs w:val="24"/>
        </w:rPr>
      </w:pPr>
      <w:r w:rsidRPr="00395AED">
        <w:rPr>
          <w:rFonts w:ascii="標楷體" w:eastAsia="標楷體" w:hAnsi="標楷體" w:cs="新細明體"/>
          <w:bCs/>
          <w:color w:val="000000"/>
          <w:kern w:val="1"/>
          <w:szCs w:val="24"/>
        </w:rPr>
        <w:t>十一、經費來源：教育部</w:t>
      </w:r>
      <w:proofErr w:type="gramStart"/>
      <w:r w:rsidRPr="00395AED">
        <w:rPr>
          <w:rFonts w:ascii="標楷體" w:eastAsia="標楷體" w:hAnsi="標楷體" w:cs="新細明體"/>
          <w:bCs/>
          <w:color w:val="000000"/>
          <w:kern w:val="1"/>
          <w:szCs w:val="24"/>
        </w:rPr>
        <w:t>103</w:t>
      </w:r>
      <w:proofErr w:type="gramEnd"/>
      <w:r w:rsidRPr="00395AED">
        <w:rPr>
          <w:rFonts w:ascii="標楷體" w:eastAsia="標楷體" w:hAnsi="標楷體" w:cs="新細明體"/>
          <w:bCs/>
          <w:color w:val="000000"/>
          <w:kern w:val="1"/>
          <w:szCs w:val="24"/>
        </w:rPr>
        <w:t>年度推展「精進課堂教學能力計畫」專案補助。</w:t>
      </w:r>
    </w:p>
    <w:tbl>
      <w:tblPr>
        <w:tblW w:w="8505" w:type="dxa"/>
        <w:tblInd w:w="28" w:type="dxa"/>
        <w:tblLayout w:type="fixed"/>
        <w:tblCellMar>
          <w:left w:w="28" w:type="dxa"/>
          <w:right w:w="28" w:type="dxa"/>
        </w:tblCellMar>
        <w:tblLook w:val="0000"/>
      </w:tblPr>
      <w:tblGrid>
        <w:gridCol w:w="625"/>
        <w:gridCol w:w="1706"/>
        <w:gridCol w:w="930"/>
        <w:gridCol w:w="850"/>
        <w:gridCol w:w="851"/>
        <w:gridCol w:w="1417"/>
        <w:gridCol w:w="2126"/>
      </w:tblGrid>
      <w:tr w:rsidR="00644CA3" w:rsidRPr="00395AED" w:rsidTr="00BE034C">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項次</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內容</w:t>
            </w:r>
          </w:p>
        </w:tc>
        <w:tc>
          <w:tcPr>
            <w:tcW w:w="930" w:type="dxa"/>
            <w:tcBorders>
              <w:top w:val="single" w:sz="4" w:space="0" w:color="000000"/>
              <w:left w:val="single" w:sz="4" w:space="0" w:color="000000"/>
              <w:bottom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單價</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單位</w:t>
            </w:r>
          </w:p>
        </w:tc>
        <w:tc>
          <w:tcPr>
            <w:tcW w:w="85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數量</w:t>
            </w:r>
          </w:p>
        </w:tc>
        <w:tc>
          <w:tcPr>
            <w:tcW w:w="1417" w:type="dxa"/>
            <w:tcBorders>
              <w:top w:val="single" w:sz="4" w:space="0" w:color="000000"/>
              <w:left w:val="single" w:sz="4" w:space="0" w:color="000000"/>
              <w:bottom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總價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備註</w:t>
            </w:r>
          </w:p>
        </w:tc>
      </w:tr>
      <w:tr w:rsidR="00644CA3" w:rsidRPr="00395AED" w:rsidTr="00BE034C">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標楷體"/>
                <w:color w:val="000000"/>
                <w:kern w:val="1"/>
                <w:szCs w:val="24"/>
              </w:rPr>
              <w:t>1</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新細明體"/>
                <w:color w:val="000000"/>
                <w:kern w:val="1"/>
                <w:szCs w:val="24"/>
              </w:rPr>
              <w:t>講義費</w:t>
            </w:r>
          </w:p>
        </w:tc>
        <w:tc>
          <w:tcPr>
            <w:tcW w:w="93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標楷體"/>
                <w:color w:val="000000"/>
                <w:kern w:val="1"/>
                <w:szCs w:val="24"/>
              </w:rPr>
              <w:t xml:space="preserve"> </w:t>
            </w:r>
            <w:r w:rsidRPr="00395AED">
              <w:rPr>
                <w:rFonts w:ascii="標楷體" w:eastAsia="標楷體" w:hAnsi="標楷體" w:cs="新細明體"/>
                <w:color w:val="000000"/>
                <w:kern w:val="1"/>
                <w:szCs w:val="24"/>
              </w:rPr>
              <w:t>50</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本</w:t>
            </w:r>
          </w:p>
        </w:tc>
        <w:tc>
          <w:tcPr>
            <w:tcW w:w="85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30</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新細明體"/>
                <w:color w:val="000000"/>
                <w:kern w:val="1"/>
                <w:szCs w:val="24"/>
              </w:rPr>
              <w:t>1,500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p>
        </w:tc>
      </w:tr>
      <w:tr w:rsidR="00644CA3" w:rsidRPr="00395AED" w:rsidTr="00BE034C">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標楷體"/>
                <w:color w:val="000000"/>
                <w:kern w:val="1"/>
                <w:szCs w:val="24"/>
              </w:rPr>
              <w:t>2</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講師鐘點費</w:t>
            </w:r>
          </w:p>
        </w:tc>
        <w:tc>
          <w:tcPr>
            <w:tcW w:w="93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1,600</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小時</w:t>
            </w:r>
          </w:p>
        </w:tc>
        <w:tc>
          <w:tcPr>
            <w:tcW w:w="85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3</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新細明體"/>
                <w:color w:val="000000"/>
                <w:kern w:val="1"/>
                <w:szCs w:val="24"/>
              </w:rPr>
              <w:t>4,800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外聘</w:t>
            </w:r>
          </w:p>
        </w:tc>
      </w:tr>
      <w:tr w:rsidR="00644CA3" w:rsidRPr="00395AED" w:rsidTr="00BE034C">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3</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標楷體"/>
                <w:color w:val="000000"/>
                <w:kern w:val="1"/>
                <w:szCs w:val="24"/>
              </w:rPr>
              <w:t>交通費</w:t>
            </w:r>
          </w:p>
        </w:tc>
        <w:tc>
          <w:tcPr>
            <w:tcW w:w="93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2,500</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式</w:t>
            </w:r>
          </w:p>
        </w:tc>
        <w:tc>
          <w:tcPr>
            <w:tcW w:w="85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1</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新細明體"/>
                <w:color w:val="000000"/>
                <w:kern w:val="1"/>
                <w:szCs w:val="24"/>
              </w:rPr>
              <w:t>2,500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p>
        </w:tc>
      </w:tr>
      <w:tr w:rsidR="00644CA3" w:rsidRPr="00395AED" w:rsidTr="00BE034C">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標楷體"/>
                <w:color w:val="000000"/>
                <w:kern w:val="1"/>
                <w:szCs w:val="24"/>
              </w:rPr>
              <w:t>4</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膳費</w:t>
            </w:r>
          </w:p>
        </w:tc>
        <w:tc>
          <w:tcPr>
            <w:tcW w:w="93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80</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人</w:t>
            </w:r>
          </w:p>
        </w:tc>
        <w:tc>
          <w:tcPr>
            <w:tcW w:w="85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30</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新細明體"/>
                <w:color w:val="000000"/>
                <w:kern w:val="1"/>
                <w:szCs w:val="24"/>
              </w:rPr>
              <w:t>2,400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p>
        </w:tc>
      </w:tr>
      <w:tr w:rsidR="00644CA3" w:rsidRPr="00395AED" w:rsidTr="00BE034C">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標楷體"/>
                <w:color w:val="000000"/>
                <w:kern w:val="1"/>
                <w:szCs w:val="24"/>
              </w:rPr>
              <w:t>5</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場地佈置費</w:t>
            </w:r>
          </w:p>
        </w:tc>
        <w:tc>
          <w:tcPr>
            <w:tcW w:w="93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3000</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式</w:t>
            </w:r>
          </w:p>
        </w:tc>
        <w:tc>
          <w:tcPr>
            <w:tcW w:w="85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1</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新細明體"/>
                <w:color w:val="000000"/>
                <w:kern w:val="1"/>
                <w:szCs w:val="24"/>
              </w:rPr>
              <w:t>3,000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p>
        </w:tc>
      </w:tr>
      <w:tr w:rsidR="00644CA3" w:rsidRPr="00395AED" w:rsidTr="00BE034C">
        <w:trPr>
          <w:trHeight w:val="527"/>
        </w:trPr>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標楷體"/>
                <w:color w:val="000000"/>
                <w:kern w:val="1"/>
                <w:szCs w:val="24"/>
              </w:rPr>
              <w:t>6</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新細明體"/>
                <w:color w:val="000000"/>
                <w:kern w:val="1"/>
                <w:szCs w:val="24"/>
              </w:rPr>
              <w:t>雜支</w:t>
            </w:r>
          </w:p>
        </w:tc>
        <w:tc>
          <w:tcPr>
            <w:tcW w:w="93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800</w:t>
            </w:r>
          </w:p>
        </w:tc>
        <w:tc>
          <w:tcPr>
            <w:tcW w:w="85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式</w:t>
            </w:r>
          </w:p>
        </w:tc>
        <w:tc>
          <w:tcPr>
            <w:tcW w:w="85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w:t>
            </w:r>
          </w:p>
        </w:tc>
        <w:tc>
          <w:tcPr>
            <w:tcW w:w="14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w:t>
            </w:r>
            <w:r w:rsidRPr="00395AED">
              <w:rPr>
                <w:rFonts w:ascii="標楷體" w:eastAsia="標楷體" w:hAnsi="標楷體" w:cs="新細明體"/>
                <w:color w:val="000000"/>
                <w:kern w:val="1"/>
                <w:szCs w:val="24"/>
              </w:rPr>
              <w:t>800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p>
        </w:tc>
      </w:tr>
      <w:tr w:rsidR="00644CA3" w:rsidRPr="00395AED" w:rsidTr="00BE034C">
        <w:trPr>
          <w:trHeight w:val="554"/>
        </w:trPr>
        <w:tc>
          <w:tcPr>
            <w:tcW w:w="85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合計：新台幣</w:t>
            </w:r>
            <w:r w:rsidRPr="00395AED">
              <w:rPr>
                <w:rFonts w:ascii="標楷體" w:eastAsia="標楷體" w:hAnsi="標楷體" w:cs="新細明體"/>
                <w:color w:val="000000"/>
                <w:kern w:val="1"/>
                <w:szCs w:val="24"/>
              </w:rPr>
              <w:t>壹萬伍仟元</w:t>
            </w:r>
            <w:r w:rsidRPr="00395AED">
              <w:rPr>
                <w:rFonts w:ascii="標楷體" w:eastAsia="標楷體" w:hAnsi="標楷體" w:cs="標楷體"/>
                <w:color w:val="000000"/>
                <w:kern w:val="1"/>
                <w:szCs w:val="24"/>
              </w:rPr>
              <w:t>整($15,000)</w:t>
            </w:r>
          </w:p>
        </w:tc>
      </w:tr>
      <w:tr w:rsidR="00644CA3" w:rsidRPr="00395AED" w:rsidTr="00BE034C">
        <w:trPr>
          <w:trHeight w:val="454"/>
        </w:trPr>
        <w:tc>
          <w:tcPr>
            <w:tcW w:w="85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both"/>
              <w:rPr>
                <w:rFonts w:ascii="Times New Roman" w:eastAsia="新細明體" w:hAnsi="Times New Roman" w:cs="Times New Roman"/>
                <w:kern w:val="1"/>
                <w:szCs w:val="24"/>
              </w:rPr>
            </w:pPr>
            <w:r w:rsidRPr="00395AED">
              <w:rPr>
                <w:rFonts w:ascii="標楷體" w:eastAsia="標楷體" w:hAnsi="標楷體" w:cs="標楷體"/>
                <w:bCs/>
                <w:color w:val="000000"/>
                <w:kern w:val="1"/>
                <w:szCs w:val="24"/>
              </w:rPr>
              <w:t>各項經費可因實際需要，相互</w:t>
            </w:r>
            <w:proofErr w:type="gramStart"/>
            <w:r w:rsidRPr="00395AED">
              <w:rPr>
                <w:rFonts w:ascii="標楷體" w:eastAsia="標楷體" w:hAnsi="標楷體" w:cs="標楷體"/>
                <w:bCs/>
                <w:color w:val="000000"/>
                <w:kern w:val="1"/>
                <w:szCs w:val="24"/>
              </w:rPr>
              <w:t>流用勻支</w:t>
            </w:r>
            <w:proofErr w:type="gramEnd"/>
            <w:r w:rsidRPr="00395AED">
              <w:rPr>
                <w:rFonts w:ascii="標楷體" w:eastAsia="標楷體" w:hAnsi="標楷體" w:cs="標楷體"/>
                <w:bCs/>
                <w:color w:val="000000"/>
                <w:kern w:val="1"/>
                <w:szCs w:val="24"/>
              </w:rPr>
              <w:t>。</w:t>
            </w:r>
          </w:p>
        </w:tc>
      </w:tr>
    </w:tbl>
    <w:p w:rsidR="00644CA3" w:rsidRPr="00395AED" w:rsidRDefault="00644CA3" w:rsidP="002A49E5">
      <w:pPr>
        <w:widowControl/>
        <w:suppressAutoHyphens/>
        <w:snapToGrid w:val="0"/>
        <w:spacing w:line="480" w:lineRule="exact"/>
        <w:jc w:val="both"/>
        <w:rPr>
          <w:rFonts w:ascii="標楷體" w:eastAsia="標楷體" w:hAnsi="標楷體" w:cs="新細明體"/>
          <w:bCs/>
          <w:color w:val="000000"/>
          <w:kern w:val="1"/>
          <w:szCs w:val="24"/>
        </w:rPr>
      </w:pPr>
      <w:r w:rsidRPr="00395AED">
        <w:rPr>
          <w:rFonts w:ascii="標楷體" w:eastAsia="標楷體" w:hAnsi="標楷體" w:cs="新細明體"/>
          <w:color w:val="000000"/>
          <w:kern w:val="1"/>
          <w:szCs w:val="24"/>
        </w:rPr>
        <w:t>十二、執行本計畫有功人員得依規定辦理敘獎，輔導團員併入年終統一敘獎。</w:t>
      </w:r>
    </w:p>
    <w:p w:rsidR="00644CA3" w:rsidRPr="00395AED" w:rsidRDefault="00644CA3" w:rsidP="002A49E5">
      <w:pPr>
        <w:widowControl/>
        <w:suppressAutoHyphens/>
        <w:snapToGrid w:val="0"/>
        <w:spacing w:line="480" w:lineRule="exact"/>
        <w:rPr>
          <w:rFonts w:ascii="標楷體" w:eastAsia="標楷體" w:hAnsi="標楷體" w:cs="標楷體"/>
          <w:color w:val="000000"/>
          <w:kern w:val="1"/>
          <w:szCs w:val="24"/>
          <w:shd w:val="clear" w:color="auto" w:fill="D8D8D8"/>
        </w:rPr>
      </w:pPr>
      <w:r w:rsidRPr="00395AED">
        <w:rPr>
          <w:rFonts w:ascii="標楷體" w:eastAsia="標楷體" w:hAnsi="標楷體" w:cs="新細明體"/>
          <w:bCs/>
          <w:color w:val="000000"/>
          <w:kern w:val="1"/>
          <w:szCs w:val="24"/>
        </w:rPr>
        <w:t>十三、</w:t>
      </w:r>
      <w:r w:rsidRPr="00395AED">
        <w:rPr>
          <w:rFonts w:ascii="標楷體" w:eastAsia="標楷體" w:hAnsi="標楷體" w:cs="新細明體"/>
          <w:color w:val="000000"/>
          <w:kern w:val="1"/>
          <w:szCs w:val="24"/>
        </w:rPr>
        <w:t>本計畫奉核後實施，修正時亦同。</w:t>
      </w:r>
    </w:p>
    <w:p w:rsidR="00BE034C" w:rsidRDefault="00BE034C"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jc w:val="center"/>
        <w:rPr>
          <w:rFonts w:ascii="標楷體" w:eastAsia="標楷體" w:hAnsi="標楷體" w:cs="標楷體" w:hint="eastAsia"/>
          <w:color w:val="000000"/>
          <w:kern w:val="1"/>
          <w:szCs w:val="24"/>
        </w:rPr>
      </w:pPr>
    </w:p>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color w:val="000000"/>
          <w:kern w:val="1"/>
          <w:szCs w:val="24"/>
        </w:rPr>
        <w:lastRenderedPageBreak/>
        <w:t>花蓮縣國民教育輔導團</w:t>
      </w:r>
      <w:r w:rsidRPr="00395AED">
        <w:rPr>
          <w:rFonts w:ascii="標楷體" w:eastAsia="標楷體" w:hAnsi="標楷體" w:cs="標楷體"/>
          <w:color w:val="000000"/>
          <w:spacing w:val="-20"/>
          <w:kern w:val="1"/>
          <w:szCs w:val="24"/>
        </w:rPr>
        <w:t>國中組健康與體育學習</w:t>
      </w:r>
      <w:r w:rsidRPr="00395AED">
        <w:rPr>
          <w:rFonts w:ascii="標楷體" w:eastAsia="標楷體" w:hAnsi="標楷體" w:cs="標楷體"/>
          <w:color w:val="000000"/>
          <w:kern w:val="1"/>
          <w:szCs w:val="24"/>
        </w:rPr>
        <w:t>領域</w:t>
      </w:r>
    </w:p>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辦理精進課堂教學能力工作計畫－「非專長授課教師增能研習」</w:t>
      </w:r>
    </w:p>
    <w:p w:rsidR="00644CA3" w:rsidRPr="00395AED" w:rsidRDefault="00644CA3" w:rsidP="002A49E5">
      <w:pPr>
        <w:suppressAutoHyphens/>
        <w:snapToGrid w:val="0"/>
        <w:spacing w:line="480" w:lineRule="exact"/>
        <w:jc w:val="both"/>
        <w:rPr>
          <w:rFonts w:ascii="標楷體" w:eastAsia="標楷體" w:hAnsi="標楷體" w:cs="標楷體"/>
          <w:color w:val="000000"/>
          <w:kern w:val="1"/>
          <w:szCs w:val="24"/>
        </w:rPr>
      </w:pPr>
      <w:r w:rsidRPr="00395AED">
        <w:rPr>
          <w:rFonts w:ascii="標楷體" w:eastAsia="標楷體" w:hAnsi="標楷體" w:cs="標楷體"/>
          <w:kern w:val="1"/>
          <w:szCs w:val="24"/>
        </w:rPr>
        <w:t>一、依據</w:t>
      </w:r>
    </w:p>
    <w:p w:rsidR="00644CA3" w:rsidRPr="00395AED" w:rsidRDefault="00644CA3" w:rsidP="002A49E5">
      <w:pPr>
        <w:tabs>
          <w:tab w:val="left" w:pos="480"/>
        </w:tabs>
        <w:suppressAutoHyphens/>
        <w:snapToGrid w:val="0"/>
        <w:spacing w:line="480" w:lineRule="exact"/>
        <w:ind w:left="24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（一）教育部10</w:t>
      </w:r>
      <w:r w:rsidR="002A49E5">
        <w:rPr>
          <w:rFonts w:ascii="標楷體" w:eastAsia="標楷體" w:hAnsi="標楷體" w:cs="標楷體"/>
          <w:color w:val="000000"/>
          <w:kern w:val="1"/>
          <w:szCs w:val="24"/>
        </w:rPr>
        <w:t>4</w:t>
      </w:r>
      <w:r w:rsidRPr="00395AED">
        <w:rPr>
          <w:rFonts w:ascii="標楷體" w:eastAsia="標楷體" w:hAnsi="標楷體" w:cs="標楷體"/>
          <w:color w:val="000000"/>
          <w:kern w:val="1"/>
          <w:szCs w:val="24"/>
        </w:rPr>
        <w:t>年補助辦理精進教學要點。</w:t>
      </w:r>
    </w:p>
    <w:p w:rsidR="00644CA3" w:rsidRPr="00395AED" w:rsidRDefault="00644CA3" w:rsidP="002A49E5">
      <w:pPr>
        <w:suppressAutoHyphens/>
        <w:snapToGrid w:val="0"/>
        <w:spacing w:line="480" w:lineRule="exact"/>
        <w:ind w:firstLine="260"/>
        <w:rPr>
          <w:rFonts w:ascii="Times New Roman" w:eastAsia="新細明體" w:hAnsi="Times New Roman" w:cs="標楷體"/>
          <w:kern w:val="1"/>
          <w:szCs w:val="24"/>
        </w:rPr>
      </w:pPr>
      <w:r w:rsidRPr="00395AED">
        <w:rPr>
          <w:rFonts w:ascii="標楷體" w:eastAsia="標楷體" w:hAnsi="標楷體" w:cs="標楷體"/>
          <w:color w:val="000000"/>
          <w:kern w:val="1"/>
          <w:szCs w:val="24"/>
        </w:rPr>
        <w:t>（二）</w:t>
      </w:r>
      <w:proofErr w:type="gramStart"/>
      <w:r w:rsidR="000D1C5B" w:rsidRPr="00395AED">
        <w:rPr>
          <w:rFonts w:ascii="標楷體" w:eastAsia="標楷體" w:hAnsi="標楷體" w:cs="標楷體"/>
          <w:color w:val="000000"/>
          <w:kern w:val="1"/>
          <w:szCs w:val="24"/>
        </w:rPr>
        <w:t>10</w:t>
      </w:r>
      <w:r w:rsidR="002A49E5">
        <w:rPr>
          <w:rFonts w:ascii="標楷體" w:eastAsia="標楷體" w:hAnsi="標楷體" w:cs="標楷體" w:hint="eastAsia"/>
          <w:color w:val="000000"/>
          <w:kern w:val="1"/>
          <w:szCs w:val="24"/>
        </w:rPr>
        <w:t>4</w:t>
      </w:r>
      <w:proofErr w:type="gramEnd"/>
      <w:r w:rsidRPr="00395AED">
        <w:rPr>
          <w:rFonts w:ascii="標楷體" w:eastAsia="標楷體" w:hAnsi="標楷體" w:cs="標楷體"/>
          <w:color w:val="000000"/>
          <w:kern w:val="1"/>
          <w:szCs w:val="24"/>
        </w:rPr>
        <w:t>年度花蓮縣國教輔導團辦理精進課堂教學能力</w:t>
      </w:r>
      <w:r w:rsidRPr="00395AED">
        <w:rPr>
          <w:rFonts w:ascii="標楷體" w:eastAsia="標楷體" w:hAnsi="標楷體" w:cs="標楷體"/>
          <w:bCs/>
          <w:color w:val="000000"/>
          <w:kern w:val="1"/>
          <w:szCs w:val="24"/>
        </w:rPr>
        <w:t>實施計畫。</w:t>
      </w:r>
    </w:p>
    <w:p w:rsidR="00644CA3" w:rsidRPr="00395AED" w:rsidRDefault="00644CA3" w:rsidP="002A49E5">
      <w:pPr>
        <w:suppressAutoHyphens/>
        <w:autoSpaceDE w:val="0"/>
        <w:spacing w:line="480" w:lineRule="exact"/>
        <w:rPr>
          <w:rFonts w:ascii="標楷體" w:eastAsia="標楷體" w:hAnsi="標楷體" w:cs="標楷體"/>
          <w:color w:val="000000"/>
          <w:kern w:val="0"/>
          <w:szCs w:val="24"/>
        </w:rPr>
      </w:pPr>
      <w:r w:rsidRPr="00395AED">
        <w:rPr>
          <w:rFonts w:ascii="標楷體" w:eastAsia="標楷體" w:hAnsi="標楷體" w:cs="標楷體"/>
          <w:color w:val="000000"/>
          <w:kern w:val="0"/>
          <w:szCs w:val="24"/>
        </w:rPr>
        <w:t>二、目的：協助非體育專長體育教師具備術科技能及教學能力，及促進教導課程綱要中體育課程之能力，以提昇體育教學效能。</w:t>
      </w:r>
    </w:p>
    <w:p w:rsidR="00644CA3" w:rsidRPr="00395AED" w:rsidRDefault="00644CA3" w:rsidP="002A49E5">
      <w:pPr>
        <w:suppressAutoHyphens/>
        <w:snapToGrid w:val="0"/>
        <w:spacing w:line="480" w:lineRule="exact"/>
        <w:rPr>
          <w:rFonts w:ascii="標楷體" w:eastAsia="標楷體" w:hAnsi="標楷體" w:cs="標楷體"/>
          <w:kern w:val="1"/>
          <w:szCs w:val="24"/>
        </w:rPr>
      </w:pPr>
      <w:r w:rsidRPr="00395AED">
        <w:rPr>
          <w:rFonts w:ascii="標楷體" w:eastAsia="標楷體" w:hAnsi="標楷體" w:cs="標楷體"/>
          <w:kern w:val="1"/>
          <w:szCs w:val="24"/>
        </w:rPr>
        <w:t>三、指導單位：教育部</w:t>
      </w:r>
    </w:p>
    <w:p w:rsidR="00644CA3" w:rsidRPr="00395AED" w:rsidRDefault="00644CA3" w:rsidP="002A49E5">
      <w:pPr>
        <w:suppressAutoHyphens/>
        <w:snapToGrid w:val="0"/>
        <w:spacing w:line="480" w:lineRule="exact"/>
        <w:rPr>
          <w:rFonts w:ascii="標楷體" w:eastAsia="標楷體" w:hAnsi="標楷體" w:cs="標楷體"/>
          <w:kern w:val="1"/>
          <w:szCs w:val="24"/>
        </w:rPr>
      </w:pPr>
      <w:r w:rsidRPr="00395AED">
        <w:rPr>
          <w:rFonts w:ascii="標楷體" w:eastAsia="標楷體" w:hAnsi="標楷體" w:cs="標楷體"/>
          <w:kern w:val="1"/>
          <w:szCs w:val="24"/>
        </w:rPr>
        <w:t>四、主辦單位：花蓮縣政府教育處</w:t>
      </w:r>
    </w:p>
    <w:p w:rsidR="00644CA3" w:rsidRPr="00395AED" w:rsidRDefault="00644CA3" w:rsidP="002A49E5">
      <w:pPr>
        <w:suppressAutoHyphens/>
        <w:snapToGrid w:val="0"/>
        <w:spacing w:line="480" w:lineRule="exact"/>
        <w:rPr>
          <w:rFonts w:ascii="標楷體" w:eastAsia="標楷體" w:hAnsi="標楷體" w:cs="標楷體"/>
          <w:kern w:val="1"/>
          <w:szCs w:val="24"/>
        </w:rPr>
      </w:pPr>
      <w:r w:rsidRPr="00395AED">
        <w:rPr>
          <w:rFonts w:ascii="標楷體" w:eastAsia="標楷體" w:hAnsi="標楷體" w:cs="標楷體"/>
          <w:kern w:val="1"/>
          <w:szCs w:val="24"/>
        </w:rPr>
        <w:t>五、承辦單位：九年一貫課程教學輔導團</w:t>
      </w:r>
      <w:proofErr w:type="gramStart"/>
      <w:r w:rsidRPr="00395AED">
        <w:rPr>
          <w:rFonts w:ascii="標楷體" w:eastAsia="標楷體" w:hAnsi="標楷體" w:cs="標楷體"/>
          <w:kern w:val="1"/>
          <w:szCs w:val="24"/>
        </w:rPr>
        <w:t>國中健體學習</w:t>
      </w:r>
      <w:proofErr w:type="gramEnd"/>
      <w:r w:rsidRPr="00395AED">
        <w:rPr>
          <w:rFonts w:ascii="標楷體" w:eastAsia="標楷體" w:hAnsi="標楷體" w:cs="標楷體"/>
          <w:kern w:val="1"/>
          <w:szCs w:val="24"/>
        </w:rPr>
        <w:t>領域小組</w:t>
      </w:r>
    </w:p>
    <w:p w:rsidR="00644CA3" w:rsidRPr="00395AED" w:rsidRDefault="00644CA3" w:rsidP="002A49E5">
      <w:pPr>
        <w:suppressAutoHyphens/>
        <w:snapToGrid w:val="0"/>
        <w:spacing w:line="480" w:lineRule="exact"/>
        <w:rPr>
          <w:rFonts w:ascii="標楷體" w:eastAsia="標楷體" w:hAnsi="標楷體" w:cs="標楷體"/>
          <w:kern w:val="1"/>
          <w:szCs w:val="24"/>
        </w:rPr>
      </w:pPr>
      <w:r w:rsidRPr="00395AED">
        <w:rPr>
          <w:rFonts w:ascii="標楷體" w:eastAsia="標楷體" w:hAnsi="標楷體" w:cs="標楷體"/>
          <w:kern w:val="1"/>
          <w:szCs w:val="24"/>
        </w:rPr>
        <w:t>六、實施對象：本縣國中全體輔導員（本縣國中小健體領域教師）</w:t>
      </w:r>
    </w:p>
    <w:p w:rsidR="00644CA3" w:rsidRPr="00395AED" w:rsidRDefault="00644CA3" w:rsidP="002A49E5">
      <w:pPr>
        <w:suppressAutoHyphens/>
        <w:snapToGrid w:val="0"/>
        <w:spacing w:line="480" w:lineRule="exact"/>
        <w:ind w:left="1531" w:firstLine="260"/>
        <w:rPr>
          <w:rFonts w:ascii="標楷體" w:eastAsia="標楷體" w:hAnsi="標楷體" w:cs="標楷體"/>
          <w:kern w:val="1"/>
          <w:szCs w:val="24"/>
        </w:rPr>
      </w:pPr>
      <w:r w:rsidRPr="00395AED">
        <w:rPr>
          <w:rFonts w:ascii="標楷體" w:eastAsia="標楷體" w:hAnsi="標楷體" w:cs="標楷體"/>
          <w:kern w:val="1"/>
          <w:szCs w:val="24"/>
        </w:rPr>
        <w:t xml:space="preserve"> </w:t>
      </w:r>
      <w:r w:rsidRPr="00395AED">
        <w:rPr>
          <w:rFonts w:ascii="標楷體" w:eastAsia="標楷體" w:hAnsi="標楷體" w:cs="新細明體"/>
          <w:kern w:val="1"/>
          <w:szCs w:val="24"/>
        </w:rPr>
        <w:t>1.研習時間:10</w:t>
      </w:r>
      <w:r w:rsidR="000D1C5B" w:rsidRPr="00395AED">
        <w:rPr>
          <w:rFonts w:ascii="標楷體" w:eastAsia="標楷體" w:hAnsi="標楷體" w:cs="新細明體" w:hint="eastAsia"/>
          <w:kern w:val="1"/>
          <w:szCs w:val="24"/>
        </w:rPr>
        <w:t>4</w:t>
      </w:r>
      <w:r w:rsidRPr="00395AED">
        <w:rPr>
          <w:rFonts w:ascii="標楷體" w:eastAsia="標楷體" w:hAnsi="標楷體" w:cs="新細明體"/>
          <w:kern w:val="1"/>
          <w:szCs w:val="24"/>
        </w:rPr>
        <w:t>年5</w:t>
      </w:r>
      <w:r w:rsidRPr="00395AED">
        <w:rPr>
          <w:rFonts w:ascii="標楷體" w:eastAsia="標楷體" w:hAnsi="標楷體" w:cs="標楷體"/>
          <w:color w:val="000000"/>
          <w:kern w:val="1"/>
          <w:szCs w:val="24"/>
        </w:rPr>
        <w:t>月{暫定}</w:t>
      </w:r>
    </w:p>
    <w:p w:rsidR="00644CA3" w:rsidRPr="00395AED" w:rsidRDefault="00644CA3" w:rsidP="002A49E5">
      <w:pPr>
        <w:suppressAutoHyphens/>
        <w:snapToGrid w:val="0"/>
        <w:spacing w:line="480" w:lineRule="exact"/>
        <w:rPr>
          <w:rFonts w:ascii="標楷體" w:eastAsia="標楷體" w:hAnsi="標楷體" w:cs="標楷體"/>
          <w:kern w:val="1"/>
          <w:szCs w:val="24"/>
        </w:rPr>
      </w:pPr>
      <w:r w:rsidRPr="00395AED">
        <w:rPr>
          <w:rFonts w:ascii="標楷體" w:eastAsia="標楷體" w:hAnsi="標楷體" w:cs="標楷體"/>
          <w:kern w:val="1"/>
          <w:szCs w:val="24"/>
        </w:rPr>
        <w:t>七、報名方式：</w:t>
      </w:r>
      <w:proofErr w:type="gramStart"/>
      <w:r w:rsidRPr="00395AED">
        <w:rPr>
          <w:rFonts w:ascii="標楷體" w:eastAsia="標楷體" w:hAnsi="標楷體" w:cs="新細明體"/>
          <w:bCs/>
          <w:kern w:val="1"/>
          <w:szCs w:val="24"/>
        </w:rPr>
        <w:t>逕</w:t>
      </w:r>
      <w:proofErr w:type="gramEnd"/>
      <w:r w:rsidRPr="00395AED">
        <w:rPr>
          <w:rFonts w:ascii="標楷體" w:eastAsia="標楷體" w:hAnsi="標楷體" w:cs="新細明體"/>
          <w:bCs/>
          <w:kern w:val="1"/>
          <w:szCs w:val="24"/>
        </w:rPr>
        <w:t>上全國教師進修網</w:t>
      </w:r>
      <w:r w:rsidRPr="00395AED">
        <w:rPr>
          <w:rFonts w:ascii="標楷體" w:eastAsia="標楷體" w:hAnsi="標楷體" w:cs="標楷體"/>
          <w:kern w:val="1"/>
          <w:szCs w:val="24"/>
        </w:rPr>
        <w:t>報名系統進行報名。</w:t>
      </w:r>
    </w:p>
    <w:p w:rsidR="00644CA3" w:rsidRPr="00395AED" w:rsidRDefault="00644CA3" w:rsidP="002A49E5">
      <w:pPr>
        <w:suppressAutoHyphens/>
        <w:snapToGrid w:val="0"/>
        <w:spacing w:line="480" w:lineRule="exact"/>
        <w:rPr>
          <w:rFonts w:ascii="標楷體" w:eastAsia="標楷體" w:hAnsi="標楷體" w:cs="標楷體"/>
          <w:kern w:val="1"/>
          <w:szCs w:val="24"/>
        </w:rPr>
      </w:pPr>
      <w:r w:rsidRPr="00395AED">
        <w:rPr>
          <w:rFonts w:ascii="標楷體" w:eastAsia="標楷體" w:hAnsi="標楷體" w:cs="標楷體"/>
          <w:kern w:val="1"/>
          <w:szCs w:val="24"/>
        </w:rPr>
        <w:t>八、研習內容：</w:t>
      </w:r>
    </w:p>
    <w:tbl>
      <w:tblPr>
        <w:tblW w:w="0" w:type="auto"/>
        <w:tblInd w:w="108" w:type="dxa"/>
        <w:tblLayout w:type="fixed"/>
        <w:tblLook w:val="0000"/>
      </w:tblPr>
      <w:tblGrid>
        <w:gridCol w:w="1941"/>
        <w:gridCol w:w="4106"/>
        <w:gridCol w:w="3017"/>
      </w:tblGrid>
      <w:tr w:rsidR="00644CA3" w:rsidRPr="00395AED" w:rsidTr="00644CA3">
        <w:trPr>
          <w:trHeight w:val="383"/>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時間</w:t>
            </w:r>
          </w:p>
        </w:tc>
        <w:tc>
          <w:tcPr>
            <w:tcW w:w="41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研習內容</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kern w:val="1"/>
                <w:szCs w:val="24"/>
              </w:rPr>
              <w:t>主持人/講座</w:t>
            </w:r>
          </w:p>
        </w:tc>
      </w:tr>
      <w:tr w:rsidR="00644CA3" w:rsidRPr="00395AED" w:rsidTr="00644CA3">
        <w:trPr>
          <w:trHeight w:val="475"/>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8:10~8:20</w:t>
            </w:r>
          </w:p>
        </w:tc>
        <w:tc>
          <w:tcPr>
            <w:tcW w:w="41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報到</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kern w:val="1"/>
                <w:szCs w:val="24"/>
              </w:rPr>
              <w:t>輔導團</w:t>
            </w:r>
          </w:p>
        </w:tc>
      </w:tr>
      <w:tr w:rsidR="00644CA3" w:rsidRPr="00395AED" w:rsidTr="00644CA3">
        <w:trPr>
          <w:trHeight w:val="539"/>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8:20~08:30</w:t>
            </w:r>
          </w:p>
        </w:tc>
        <w:tc>
          <w:tcPr>
            <w:tcW w:w="41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主席致詞〈輔導團工作報告〉</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ind w:left="910" w:hanging="910"/>
              <w:jc w:val="center"/>
              <w:rPr>
                <w:rFonts w:ascii="Times New Roman" w:eastAsia="新細明體" w:hAnsi="Times New Roman" w:cs="Times New Roman"/>
                <w:kern w:val="1"/>
                <w:szCs w:val="24"/>
              </w:rPr>
            </w:pPr>
            <w:r w:rsidRPr="00395AED">
              <w:rPr>
                <w:rFonts w:ascii="標楷體" w:eastAsia="標楷體" w:hAnsi="標楷體" w:cs="標楷體"/>
                <w:kern w:val="1"/>
                <w:szCs w:val="24"/>
              </w:rPr>
              <w:t>古湯政斌校長</w:t>
            </w:r>
          </w:p>
        </w:tc>
      </w:tr>
      <w:tr w:rsidR="00644CA3" w:rsidRPr="00395AED" w:rsidTr="00644CA3">
        <w:trPr>
          <w:trHeight w:val="519"/>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Arial"/>
                <w:kern w:val="1"/>
                <w:szCs w:val="24"/>
              </w:rPr>
            </w:pPr>
            <w:r w:rsidRPr="00395AED">
              <w:rPr>
                <w:rFonts w:ascii="標楷體" w:eastAsia="標楷體" w:hAnsi="標楷體" w:cs="標楷體"/>
                <w:kern w:val="1"/>
                <w:szCs w:val="24"/>
              </w:rPr>
              <w:t>08:30~12:30</w:t>
            </w:r>
          </w:p>
        </w:tc>
        <w:tc>
          <w:tcPr>
            <w:tcW w:w="41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Arial" w:hint="eastAsia"/>
                <w:kern w:val="1"/>
                <w:szCs w:val="24"/>
              </w:rPr>
              <w:t>十二年國教健康與</w:t>
            </w:r>
            <w:r w:rsidRPr="00395AED">
              <w:rPr>
                <w:rFonts w:ascii="標楷體" w:eastAsia="標楷體" w:hAnsi="標楷體" w:cs="Arial"/>
                <w:kern w:val="1"/>
                <w:szCs w:val="24"/>
              </w:rPr>
              <w:t>體育教學</w:t>
            </w:r>
            <w:r w:rsidRPr="00395AED">
              <w:rPr>
                <w:rFonts w:ascii="標楷體" w:eastAsia="標楷體" w:hAnsi="標楷體" w:cs="Arial" w:hint="eastAsia"/>
                <w:kern w:val="1"/>
                <w:szCs w:val="24"/>
              </w:rPr>
              <w:t>有效教學示例</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kern w:val="1"/>
                <w:szCs w:val="24"/>
              </w:rPr>
              <w:t>待 聘</w:t>
            </w:r>
          </w:p>
        </w:tc>
      </w:tr>
      <w:tr w:rsidR="00644CA3" w:rsidRPr="00395AED" w:rsidTr="00644CA3">
        <w:trPr>
          <w:trHeight w:val="345"/>
        </w:trPr>
        <w:tc>
          <w:tcPr>
            <w:tcW w:w="1941"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12:30~.</w:t>
            </w:r>
          </w:p>
        </w:tc>
        <w:tc>
          <w:tcPr>
            <w:tcW w:w="41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午餐（便當）賦歸</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ind w:left="910" w:hanging="910"/>
              <w:jc w:val="center"/>
              <w:rPr>
                <w:rFonts w:ascii="Times New Roman" w:eastAsia="新細明體" w:hAnsi="Times New Roman" w:cs="Times New Roman"/>
                <w:kern w:val="1"/>
                <w:szCs w:val="24"/>
              </w:rPr>
            </w:pPr>
            <w:r w:rsidRPr="00395AED">
              <w:rPr>
                <w:rFonts w:ascii="標楷體" w:eastAsia="標楷體" w:hAnsi="標楷體" w:cs="標楷體"/>
                <w:kern w:val="1"/>
                <w:szCs w:val="24"/>
              </w:rPr>
              <w:t>古</w:t>
            </w:r>
            <w:r w:rsidR="000D1C5B" w:rsidRPr="00395AED">
              <w:rPr>
                <w:rFonts w:ascii="標楷體" w:eastAsia="標楷體" w:hAnsi="標楷體" w:cs="標楷體" w:hint="eastAsia"/>
                <w:kern w:val="1"/>
                <w:szCs w:val="24"/>
              </w:rPr>
              <w:t>湯</w:t>
            </w:r>
            <w:r w:rsidRPr="00395AED">
              <w:rPr>
                <w:rFonts w:ascii="標楷體" w:eastAsia="標楷體" w:hAnsi="標楷體" w:cs="標楷體"/>
                <w:kern w:val="1"/>
                <w:szCs w:val="24"/>
              </w:rPr>
              <w:t>校長</w:t>
            </w:r>
          </w:p>
        </w:tc>
      </w:tr>
    </w:tbl>
    <w:p w:rsidR="00644CA3" w:rsidRPr="00395AED" w:rsidRDefault="00644CA3" w:rsidP="002A49E5">
      <w:pPr>
        <w:widowControl/>
        <w:suppressAutoHyphens/>
        <w:snapToGrid w:val="0"/>
        <w:spacing w:line="480" w:lineRule="exact"/>
        <w:ind w:left="650" w:hanging="650"/>
        <w:jc w:val="both"/>
        <w:rPr>
          <w:rFonts w:ascii="標楷體" w:eastAsia="標楷體" w:hAnsi="標楷體" w:cs="新細明體"/>
          <w:bCs/>
          <w:kern w:val="1"/>
          <w:szCs w:val="24"/>
        </w:rPr>
      </w:pPr>
    </w:p>
    <w:p w:rsidR="00644CA3" w:rsidRPr="00395AED" w:rsidRDefault="00644CA3" w:rsidP="002A49E5">
      <w:pPr>
        <w:widowControl/>
        <w:suppressAutoHyphens/>
        <w:snapToGrid w:val="0"/>
        <w:spacing w:line="480" w:lineRule="exact"/>
        <w:ind w:left="650" w:hanging="650"/>
        <w:jc w:val="both"/>
        <w:rPr>
          <w:rFonts w:ascii="標楷體" w:eastAsia="標楷體" w:hAnsi="標楷體" w:cs="標楷體"/>
          <w:kern w:val="1"/>
          <w:szCs w:val="24"/>
        </w:rPr>
      </w:pPr>
      <w:r w:rsidRPr="00395AED">
        <w:rPr>
          <w:rFonts w:ascii="標楷體" w:eastAsia="標楷體" w:hAnsi="標楷體" w:cs="新細明體"/>
          <w:bCs/>
          <w:kern w:val="1"/>
          <w:szCs w:val="24"/>
        </w:rPr>
        <w:t>九、經費來源：教育部</w:t>
      </w:r>
      <w:proofErr w:type="gramStart"/>
      <w:r w:rsidRPr="00395AED">
        <w:rPr>
          <w:rFonts w:ascii="標楷體" w:eastAsia="標楷體" w:hAnsi="標楷體" w:cs="新細明體"/>
          <w:bCs/>
          <w:kern w:val="1"/>
          <w:szCs w:val="24"/>
        </w:rPr>
        <w:t>102</w:t>
      </w:r>
      <w:proofErr w:type="gramEnd"/>
      <w:r w:rsidRPr="00395AED">
        <w:rPr>
          <w:rFonts w:ascii="標楷體" w:eastAsia="標楷體" w:hAnsi="標楷體" w:cs="新細明體"/>
          <w:bCs/>
          <w:kern w:val="1"/>
          <w:szCs w:val="24"/>
        </w:rPr>
        <w:t>年度推展「精進課堂教學能力計畫」專案補助。</w:t>
      </w:r>
    </w:p>
    <w:tbl>
      <w:tblPr>
        <w:tblW w:w="9072" w:type="dxa"/>
        <w:tblInd w:w="28" w:type="dxa"/>
        <w:tblLayout w:type="fixed"/>
        <w:tblCellMar>
          <w:left w:w="28" w:type="dxa"/>
          <w:right w:w="28" w:type="dxa"/>
        </w:tblCellMar>
        <w:tblLook w:val="0000"/>
      </w:tblPr>
      <w:tblGrid>
        <w:gridCol w:w="625"/>
        <w:gridCol w:w="1706"/>
        <w:gridCol w:w="1117"/>
        <w:gridCol w:w="900"/>
        <w:gridCol w:w="755"/>
        <w:gridCol w:w="1560"/>
        <w:gridCol w:w="2409"/>
      </w:tblGrid>
      <w:tr w:rsidR="00644CA3" w:rsidRPr="00395AED" w:rsidTr="002A49E5">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項次</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內容</w:t>
            </w:r>
          </w:p>
        </w:tc>
        <w:tc>
          <w:tcPr>
            <w:tcW w:w="1117" w:type="dxa"/>
            <w:tcBorders>
              <w:top w:val="single" w:sz="4" w:space="0" w:color="000000"/>
              <w:left w:val="single" w:sz="4" w:space="0" w:color="000000"/>
              <w:bottom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單價</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單位</w:t>
            </w:r>
          </w:p>
        </w:tc>
        <w:tc>
          <w:tcPr>
            <w:tcW w:w="75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數量</w:t>
            </w:r>
          </w:p>
        </w:tc>
        <w:tc>
          <w:tcPr>
            <w:tcW w:w="1560" w:type="dxa"/>
            <w:tcBorders>
              <w:top w:val="single" w:sz="4" w:space="0" w:color="000000"/>
              <w:left w:val="single" w:sz="4" w:space="0" w:color="000000"/>
              <w:bottom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總價</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kern w:val="1"/>
                <w:szCs w:val="24"/>
              </w:rPr>
              <w:t>備註</w:t>
            </w:r>
          </w:p>
        </w:tc>
      </w:tr>
      <w:tr w:rsidR="00644CA3" w:rsidRPr="00395AED" w:rsidTr="002A49E5">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標楷體"/>
                <w:kern w:val="1"/>
                <w:szCs w:val="24"/>
              </w:rPr>
              <w:t>1</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新細明體"/>
                <w:color w:val="000000"/>
                <w:kern w:val="1"/>
                <w:szCs w:val="24"/>
              </w:rPr>
              <w:t>講義費</w:t>
            </w:r>
          </w:p>
        </w:tc>
        <w:tc>
          <w:tcPr>
            <w:tcW w:w="11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標楷體"/>
                <w:kern w:val="1"/>
                <w:szCs w:val="24"/>
              </w:rPr>
              <w:t xml:space="preserve">  </w:t>
            </w:r>
            <w:r w:rsidRPr="00395AED">
              <w:rPr>
                <w:rFonts w:ascii="標楷體" w:eastAsia="標楷體" w:hAnsi="標楷體" w:cs="新細明體"/>
                <w:kern w:val="1"/>
                <w:szCs w:val="24"/>
              </w:rPr>
              <w:t>50</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本</w:t>
            </w:r>
          </w:p>
        </w:tc>
        <w:tc>
          <w:tcPr>
            <w:tcW w:w="75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30</w:t>
            </w:r>
          </w:p>
        </w:tc>
        <w:tc>
          <w:tcPr>
            <w:tcW w:w="156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新細明體"/>
                <w:kern w:val="1"/>
                <w:szCs w:val="24"/>
              </w:rPr>
              <w:t>1,500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p>
        </w:tc>
      </w:tr>
      <w:tr w:rsidR="00644CA3" w:rsidRPr="00395AED" w:rsidTr="002A49E5">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標楷體"/>
                <w:kern w:val="1"/>
                <w:szCs w:val="24"/>
              </w:rPr>
              <w:t>2</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講師鐘點費</w:t>
            </w:r>
          </w:p>
        </w:tc>
        <w:tc>
          <w:tcPr>
            <w:tcW w:w="11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1600</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小時</w:t>
            </w:r>
          </w:p>
        </w:tc>
        <w:tc>
          <w:tcPr>
            <w:tcW w:w="75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3</w:t>
            </w:r>
          </w:p>
        </w:tc>
        <w:tc>
          <w:tcPr>
            <w:tcW w:w="156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新細明體"/>
                <w:kern w:val="1"/>
                <w:szCs w:val="24"/>
              </w:rPr>
              <w:t>4,800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kern w:val="1"/>
                <w:szCs w:val="24"/>
              </w:rPr>
              <w:t>外聘</w:t>
            </w:r>
          </w:p>
        </w:tc>
      </w:tr>
      <w:tr w:rsidR="00644CA3" w:rsidRPr="00395AED" w:rsidTr="002A49E5">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標楷體"/>
                <w:kern w:val="1"/>
                <w:szCs w:val="24"/>
              </w:rPr>
              <w:t>3</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講師交通費</w:t>
            </w:r>
          </w:p>
        </w:tc>
        <w:tc>
          <w:tcPr>
            <w:tcW w:w="11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2500</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人</w:t>
            </w:r>
          </w:p>
        </w:tc>
        <w:tc>
          <w:tcPr>
            <w:tcW w:w="75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新細明體"/>
                <w:kern w:val="1"/>
                <w:szCs w:val="24"/>
              </w:rPr>
              <w:t>1</w:t>
            </w:r>
          </w:p>
        </w:tc>
        <w:tc>
          <w:tcPr>
            <w:tcW w:w="156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 xml:space="preserve">  </w:t>
            </w:r>
            <w:r w:rsidRPr="00395AED">
              <w:rPr>
                <w:rFonts w:ascii="標楷體" w:eastAsia="標楷體" w:hAnsi="標楷體" w:cs="新細明體"/>
                <w:kern w:val="1"/>
                <w:szCs w:val="24"/>
              </w:rPr>
              <w:t>2,500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p>
        </w:tc>
      </w:tr>
      <w:tr w:rsidR="00644CA3" w:rsidRPr="00395AED" w:rsidTr="002A49E5">
        <w:trPr>
          <w:trHeight w:val="527"/>
        </w:trPr>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標楷體"/>
                <w:kern w:val="1"/>
                <w:szCs w:val="24"/>
              </w:rPr>
              <w:t>4</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膳費</w:t>
            </w:r>
          </w:p>
        </w:tc>
        <w:tc>
          <w:tcPr>
            <w:tcW w:w="11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80</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人</w:t>
            </w:r>
          </w:p>
        </w:tc>
        <w:tc>
          <w:tcPr>
            <w:tcW w:w="75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新細明體"/>
                <w:kern w:val="1"/>
                <w:szCs w:val="24"/>
              </w:rPr>
              <w:t>30</w:t>
            </w:r>
          </w:p>
        </w:tc>
        <w:tc>
          <w:tcPr>
            <w:tcW w:w="156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新細明體"/>
                <w:kern w:val="1"/>
                <w:szCs w:val="24"/>
              </w:rPr>
              <w:t>2,400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rPr>
                <w:rFonts w:ascii="標楷體" w:eastAsia="標楷體" w:hAnsi="標楷體" w:cs="標楷體"/>
                <w:kern w:val="1"/>
                <w:szCs w:val="24"/>
              </w:rPr>
            </w:pPr>
          </w:p>
        </w:tc>
      </w:tr>
      <w:tr w:rsidR="00644CA3" w:rsidRPr="00395AED" w:rsidTr="002A49E5">
        <w:trPr>
          <w:trHeight w:val="527"/>
        </w:trPr>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標楷體"/>
                <w:kern w:val="1"/>
                <w:szCs w:val="24"/>
              </w:rPr>
              <w:lastRenderedPageBreak/>
              <w:t>5</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場地佈置費</w:t>
            </w:r>
          </w:p>
        </w:tc>
        <w:tc>
          <w:tcPr>
            <w:tcW w:w="11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3000</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式</w:t>
            </w:r>
          </w:p>
        </w:tc>
        <w:tc>
          <w:tcPr>
            <w:tcW w:w="75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新細明體"/>
                <w:color w:val="000000"/>
                <w:kern w:val="1"/>
                <w:szCs w:val="24"/>
              </w:rPr>
            </w:pPr>
            <w:r w:rsidRPr="00395AED">
              <w:rPr>
                <w:rFonts w:ascii="標楷體" w:eastAsia="標楷體" w:hAnsi="標楷體" w:cs="新細明體"/>
                <w:color w:val="000000"/>
                <w:kern w:val="1"/>
                <w:szCs w:val="24"/>
              </w:rPr>
              <w:t>1</w:t>
            </w:r>
          </w:p>
        </w:tc>
        <w:tc>
          <w:tcPr>
            <w:tcW w:w="156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新細明體"/>
                <w:color w:val="000000"/>
                <w:kern w:val="1"/>
                <w:szCs w:val="24"/>
              </w:rPr>
              <w:t>3,000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rPr>
                <w:rFonts w:ascii="標楷體" w:eastAsia="標楷體" w:hAnsi="標楷體" w:cs="標楷體"/>
                <w:kern w:val="1"/>
                <w:szCs w:val="24"/>
              </w:rPr>
            </w:pPr>
          </w:p>
        </w:tc>
      </w:tr>
      <w:tr w:rsidR="00644CA3" w:rsidRPr="00395AED" w:rsidTr="002A49E5">
        <w:trPr>
          <w:trHeight w:val="527"/>
        </w:trPr>
        <w:tc>
          <w:tcPr>
            <w:tcW w:w="62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新細明體"/>
                <w:kern w:val="1"/>
                <w:szCs w:val="24"/>
              </w:rPr>
            </w:pPr>
            <w:r w:rsidRPr="00395AED">
              <w:rPr>
                <w:rFonts w:ascii="標楷體" w:eastAsia="標楷體" w:hAnsi="標楷體" w:cs="標楷體"/>
                <w:kern w:val="1"/>
                <w:szCs w:val="24"/>
              </w:rPr>
              <w:t>6</w:t>
            </w:r>
          </w:p>
        </w:tc>
        <w:tc>
          <w:tcPr>
            <w:tcW w:w="170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widowControl/>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新細明體"/>
                <w:kern w:val="1"/>
                <w:szCs w:val="24"/>
              </w:rPr>
              <w:t>雜支</w:t>
            </w:r>
          </w:p>
        </w:tc>
        <w:tc>
          <w:tcPr>
            <w:tcW w:w="111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500</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式</w:t>
            </w:r>
          </w:p>
        </w:tc>
        <w:tc>
          <w:tcPr>
            <w:tcW w:w="75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1</w:t>
            </w:r>
          </w:p>
        </w:tc>
        <w:tc>
          <w:tcPr>
            <w:tcW w:w="156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kern w:val="1"/>
                <w:szCs w:val="24"/>
              </w:rPr>
              <w:t xml:space="preserve">  </w:t>
            </w:r>
            <w:r w:rsidRPr="00395AED">
              <w:rPr>
                <w:rFonts w:ascii="標楷體" w:eastAsia="標楷體" w:hAnsi="標楷體" w:cs="新細明體"/>
                <w:kern w:val="1"/>
                <w:szCs w:val="24"/>
              </w:rPr>
              <w:t>500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44CA3" w:rsidRPr="00395AED" w:rsidRDefault="00644CA3" w:rsidP="002A49E5">
            <w:pPr>
              <w:suppressAutoHyphens/>
              <w:snapToGrid w:val="0"/>
              <w:spacing w:line="480" w:lineRule="exact"/>
              <w:rPr>
                <w:rFonts w:ascii="標楷體" w:eastAsia="標楷體" w:hAnsi="標楷體" w:cs="標楷體"/>
                <w:kern w:val="1"/>
                <w:szCs w:val="24"/>
              </w:rPr>
            </w:pPr>
          </w:p>
        </w:tc>
      </w:tr>
      <w:tr w:rsidR="00644CA3" w:rsidRPr="00395AED" w:rsidTr="002A49E5">
        <w:trPr>
          <w:trHeight w:val="554"/>
        </w:trPr>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kern w:val="1"/>
                <w:szCs w:val="24"/>
              </w:rPr>
              <w:t>合計：新台幣壹萬伍</w:t>
            </w:r>
            <w:r w:rsidRPr="00395AED">
              <w:rPr>
                <w:rFonts w:ascii="標楷體" w:eastAsia="標楷體" w:hAnsi="標楷體" w:cs="新細明體"/>
                <w:kern w:val="1"/>
                <w:szCs w:val="24"/>
              </w:rPr>
              <w:t>仟元</w:t>
            </w:r>
            <w:r w:rsidRPr="00395AED">
              <w:rPr>
                <w:rFonts w:ascii="標楷體" w:eastAsia="標楷體" w:hAnsi="標楷體" w:cs="標楷體"/>
                <w:kern w:val="1"/>
                <w:szCs w:val="24"/>
              </w:rPr>
              <w:t>整($15,000)</w:t>
            </w:r>
          </w:p>
        </w:tc>
      </w:tr>
      <w:tr w:rsidR="00644CA3" w:rsidRPr="00395AED" w:rsidTr="002A49E5">
        <w:trPr>
          <w:trHeight w:val="454"/>
        </w:trPr>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both"/>
              <w:rPr>
                <w:rFonts w:ascii="Times New Roman" w:eastAsia="新細明體" w:hAnsi="Times New Roman" w:cs="Times New Roman"/>
                <w:kern w:val="1"/>
                <w:szCs w:val="24"/>
              </w:rPr>
            </w:pPr>
            <w:r w:rsidRPr="00395AED">
              <w:rPr>
                <w:rFonts w:ascii="標楷體" w:eastAsia="標楷體" w:hAnsi="標楷體" w:cs="標楷體"/>
                <w:bCs/>
                <w:kern w:val="1"/>
                <w:szCs w:val="24"/>
              </w:rPr>
              <w:t>各項經費可因實際需要，相互</w:t>
            </w:r>
            <w:proofErr w:type="gramStart"/>
            <w:r w:rsidRPr="00395AED">
              <w:rPr>
                <w:rFonts w:ascii="標楷體" w:eastAsia="標楷體" w:hAnsi="標楷體" w:cs="標楷體"/>
                <w:bCs/>
                <w:kern w:val="1"/>
                <w:szCs w:val="24"/>
              </w:rPr>
              <w:t>流用勻支</w:t>
            </w:r>
            <w:proofErr w:type="gramEnd"/>
            <w:r w:rsidRPr="00395AED">
              <w:rPr>
                <w:rFonts w:ascii="標楷體" w:eastAsia="標楷體" w:hAnsi="標楷體" w:cs="標楷體"/>
                <w:bCs/>
                <w:kern w:val="1"/>
                <w:szCs w:val="24"/>
              </w:rPr>
              <w:t>。</w:t>
            </w:r>
          </w:p>
        </w:tc>
      </w:tr>
    </w:tbl>
    <w:p w:rsidR="00644CA3" w:rsidRPr="00395AED" w:rsidRDefault="00644CA3" w:rsidP="002A49E5">
      <w:pPr>
        <w:widowControl/>
        <w:suppressAutoHyphens/>
        <w:snapToGrid w:val="0"/>
        <w:spacing w:line="480" w:lineRule="exact"/>
        <w:jc w:val="both"/>
        <w:rPr>
          <w:rFonts w:ascii="標楷體" w:eastAsia="標楷體" w:hAnsi="標楷體" w:cs="新細明體"/>
          <w:bCs/>
          <w:kern w:val="1"/>
          <w:szCs w:val="24"/>
        </w:rPr>
      </w:pPr>
      <w:r w:rsidRPr="00395AED">
        <w:rPr>
          <w:rFonts w:ascii="標楷體" w:eastAsia="標楷體" w:hAnsi="標楷體" w:cs="新細明體"/>
          <w:bCs/>
          <w:kern w:val="1"/>
          <w:szCs w:val="24"/>
        </w:rPr>
        <w:t>十二、</w:t>
      </w:r>
      <w:r w:rsidRPr="00395AED">
        <w:rPr>
          <w:rFonts w:ascii="標楷體" w:eastAsia="標楷體" w:hAnsi="標楷體" w:cs="新細明體"/>
          <w:kern w:val="1"/>
          <w:szCs w:val="24"/>
        </w:rPr>
        <w:t>執行本計畫有功人員得依規定辦理敘獎，輔導團員併入年終統一敘獎。</w:t>
      </w:r>
    </w:p>
    <w:p w:rsidR="00644CA3" w:rsidRPr="00395AED" w:rsidRDefault="00644CA3" w:rsidP="002A49E5">
      <w:pPr>
        <w:widowControl/>
        <w:suppressAutoHyphens/>
        <w:snapToGrid w:val="0"/>
        <w:spacing w:line="480" w:lineRule="exact"/>
        <w:jc w:val="both"/>
        <w:rPr>
          <w:rFonts w:ascii="標楷體" w:eastAsia="標楷體" w:hAnsi="標楷體" w:cs="標楷體"/>
          <w:b/>
          <w:color w:val="000000"/>
          <w:kern w:val="1"/>
          <w:szCs w:val="24"/>
        </w:rPr>
      </w:pPr>
      <w:r w:rsidRPr="00395AED">
        <w:rPr>
          <w:rFonts w:ascii="標楷體" w:eastAsia="標楷體" w:hAnsi="標楷體" w:cs="新細明體"/>
          <w:bCs/>
          <w:kern w:val="1"/>
          <w:szCs w:val="24"/>
        </w:rPr>
        <w:t>十三、</w:t>
      </w:r>
      <w:r w:rsidRPr="00395AED">
        <w:rPr>
          <w:rFonts w:ascii="標楷體" w:eastAsia="標楷體" w:hAnsi="標楷體" w:cs="新細明體"/>
          <w:kern w:val="1"/>
          <w:szCs w:val="24"/>
        </w:rPr>
        <w:t>本計畫奉核後實施，修正時亦同。</w:t>
      </w:r>
    </w:p>
    <w:p w:rsidR="00644CA3" w:rsidRPr="00395AED" w:rsidRDefault="00644CA3" w:rsidP="002A49E5">
      <w:pPr>
        <w:suppressAutoHyphens/>
        <w:snapToGrid w:val="0"/>
        <w:spacing w:line="480" w:lineRule="exact"/>
        <w:ind w:firstLine="1301"/>
        <w:rPr>
          <w:rFonts w:ascii="標楷體" w:eastAsia="標楷體" w:hAnsi="標楷體" w:cs="標楷體"/>
          <w:b/>
          <w:color w:val="000000"/>
          <w:kern w:val="1"/>
          <w:szCs w:val="24"/>
        </w:rPr>
      </w:pPr>
    </w:p>
    <w:p w:rsidR="00644CA3" w:rsidRPr="00395AED" w:rsidRDefault="00644CA3" w:rsidP="002A49E5">
      <w:pPr>
        <w:suppressAutoHyphens/>
        <w:snapToGrid w:val="0"/>
        <w:spacing w:line="480" w:lineRule="exact"/>
        <w:jc w:val="center"/>
        <w:rPr>
          <w:rFonts w:ascii="標楷體" w:eastAsia="標楷體" w:hAnsi="標楷體" w:cs="標楷體"/>
          <w:b/>
          <w:color w:val="000000"/>
          <w:kern w:val="1"/>
          <w:szCs w:val="24"/>
        </w:rPr>
      </w:pPr>
    </w:p>
    <w:p w:rsidR="00644CA3" w:rsidRPr="00395AED" w:rsidRDefault="00644CA3" w:rsidP="002A49E5">
      <w:pPr>
        <w:suppressAutoHyphens/>
        <w:spacing w:line="480" w:lineRule="exact"/>
        <w:rPr>
          <w:rFonts w:ascii="標楷體" w:eastAsia="標楷體" w:hAnsi="標楷體" w:cs="標楷體"/>
          <w:kern w:val="1"/>
          <w:szCs w:val="24"/>
        </w:rPr>
      </w:pPr>
    </w:p>
    <w:p w:rsidR="00644CA3" w:rsidRPr="00395AED" w:rsidRDefault="00644CA3" w:rsidP="002A49E5">
      <w:pPr>
        <w:suppressAutoHyphens/>
        <w:spacing w:line="480" w:lineRule="exact"/>
        <w:rPr>
          <w:rFonts w:ascii="標楷體" w:eastAsia="標楷體" w:hAnsi="標楷體" w:cs="標楷體"/>
          <w:kern w:val="1"/>
          <w:szCs w:val="24"/>
        </w:rPr>
      </w:pPr>
    </w:p>
    <w:p w:rsidR="00644CA3" w:rsidRPr="00395AED" w:rsidRDefault="00644CA3" w:rsidP="002A49E5">
      <w:pPr>
        <w:pageBreakBefore/>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lastRenderedPageBreak/>
        <w:t>花蓮縣國民教育輔導團</w:t>
      </w:r>
      <w:r w:rsidRPr="00395AED">
        <w:rPr>
          <w:rFonts w:ascii="標楷體" w:eastAsia="標楷體" w:hAnsi="標楷體" w:cs="標楷體"/>
          <w:color w:val="000000"/>
          <w:spacing w:val="-20"/>
          <w:kern w:val="1"/>
          <w:szCs w:val="24"/>
        </w:rPr>
        <w:t>國中組健康與體育學習</w:t>
      </w:r>
      <w:r w:rsidRPr="00395AED">
        <w:rPr>
          <w:rFonts w:ascii="標楷體" w:eastAsia="標楷體" w:hAnsi="標楷體" w:cs="標楷體"/>
          <w:color w:val="000000"/>
          <w:kern w:val="1"/>
          <w:szCs w:val="24"/>
        </w:rPr>
        <w:t>領域</w:t>
      </w:r>
    </w:p>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精進教學計畫</w:t>
      </w: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全縣</w:t>
      </w:r>
      <w:proofErr w:type="gramStart"/>
      <w:r w:rsidRPr="00395AED">
        <w:rPr>
          <w:rFonts w:ascii="標楷體" w:eastAsia="標楷體" w:hAnsi="標楷體" w:cs="標楷體"/>
          <w:color w:val="000000"/>
          <w:kern w:val="1"/>
          <w:szCs w:val="24"/>
        </w:rPr>
        <w:t>國中健體領域</w:t>
      </w:r>
      <w:proofErr w:type="gramEnd"/>
      <w:r w:rsidRPr="00395AED">
        <w:rPr>
          <w:rFonts w:ascii="標楷體" w:eastAsia="標楷體" w:hAnsi="標楷體" w:cs="標楷體"/>
          <w:color w:val="000000"/>
          <w:kern w:val="1"/>
          <w:szCs w:val="24"/>
        </w:rPr>
        <w:t>召集人研習會議{北.中.南區}</w:t>
      </w:r>
    </w:p>
    <w:p w:rsidR="00644CA3" w:rsidRPr="00395AED" w:rsidRDefault="00644CA3" w:rsidP="002A49E5">
      <w:pPr>
        <w:tabs>
          <w:tab w:val="left" w:pos="540"/>
        </w:tabs>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一、依據：</w:t>
      </w:r>
    </w:p>
    <w:p w:rsidR="00644CA3" w:rsidRPr="00395AED" w:rsidRDefault="00644CA3" w:rsidP="002A49E5">
      <w:pPr>
        <w:tabs>
          <w:tab w:val="left" w:pos="480"/>
        </w:tabs>
        <w:suppressAutoHyphens/>
        <w:snapToGrid w:val="0"/>
        <w:spacing w:line="480" w:lineRule="exact"/>
        <w:ind w:left="24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（一）教育部10</w:t>
      </w:r>
      <w:r w:rsidR="002A49E5">
        <w:rPr>
          <w:rFonts w:ascii="標楷體" w:eastAsia="標楷體" w:hAnsi="標楷體" w:cs="標楷體"/>
          <w:color w:val="000000"/>
          <w:kern w:val="1"/>
          <w:szCs w:val="24"/>
        </w:rPr>
        <w:t>4</w:t>
      </w:r>
      <w:r w:rsidRPr="00395AED">
        <w:rPr>
          <w:rFonts w:ascii="標楷體" w:eastAsia="標楷體" w:hAnsi="標楷體" w:cs="標楷體"/>
          <w:color w:val="000000"/>
          <w:kern w:val="1"/>
          <w:szCs w:val="24"/>
        </w:rPr>
        <w:t>年補助辦理精進教學要點。</w:t>
      </w:r>
    </w:p>
    <w:p w:rsidR="00644CA3" w:rsidRPr="00395AED" w:rsidRDefault="00644CA3" w:rsidP="002A49E5">
      <w:pPr>
        <w:tabs>
          <w:tab w:val="left" w:pos="480"/>
        </w:tabs>
        <w:suppressAutoHyphens/>
        <w:snapToGrid w:val="0"/>
        <w:spacing w:line="480" w:lineRule="exact"/>
        <w:ind w:left="24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（二）</w:t>
      </w:r>
      <w:proofErr w:type="gramStart"/>
      <w:r w:rsidR="000D1C5B" w:rsidRPr="00395AED">
        <w:rPr>
          <w:rFonts w:ascii="標楷體" w:eastAsia="標楷體" w:hAnsi="標楷體" w:cs="標楷體"/>
          <w:color w:val="000000"/>
          <w:kern w:val="1"/>
          <w:szCs w:val="24"/>
        </w:rPr>
        <w:t>10</w:t>
      </w:r>
      <w:r w:rsidR="002A49E5">
        <w:rPr>
          <w:rFonts w:ascii="標楷體" w:eastAsia="標楷體" w:hAnsi="標楷體" w:cs="標楷體" w:hint="eastAsia"/>
          <w:color w:val="000000"/>
          <w:kern w:val="1"/>
          <w:szCs w:val="24"/>
        </w:rPr>
        <w:t>4</w:t>
      </w:r>
      <w:proofErr w:type="gramEnd"/>
      <w:r w:rsidRPr="00395AED">
        <w:rPr>
          <w:rFonts w:ascii="標楷體" w:eastAsia="標楷體" w:hAnsi="標楷體" w:cs="標楷體"/>
          <w:color w:val="000000"/>
          <w:kern w:val="1"/>
          <w:szCs w:val="24"/>
        </w:rPr>
        <w:t>年度花蓮縣國教輔導團辦理精進課堂教學能力</w:t>
      </w:r>
      <w:r w:rsidRPr="00395AED">
        <w:rPr>
          <w:rFonts w:ascii="標楷體" w:eastAsia="標楷體" w:hAnsi="標楷體" w:cs="標楷體"/>
          <w:bCs/>
          <w:color w:val="000000"/>
          <w:kern w:val="1"/>
          <w:szCs w:val="24"/>
        </w:rPr>
        <w:t>實施計畫。</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二、目的：</w:t>
      </w:r>
    </w:p>
    <w:p w:rsidR="00644CA3" w:rsidRPr="00395AED" w:rsidRDefault="00644CA3" w:rsidP="002A49E5">
      <w:pPr>
        <w:suppressAutoHyphens/>
        <w:snapToGrid w:val="0"/>
        <w:spacing w:line="480" w:lineRule="exact"/>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（一）充實體育組長對健康與體育領域專業行政知能。</w:t>
      </w:r>
    </w:p>
    <w:p w:rsidR="00644CA3" w:rsidRPr="00395AED" w:rsidRDefault="00644CA3" w:rsidP="002A49E5">
      <w:pPr>
        <w:suppressAutoHyphens/>
        <w:snapToGrid w:val="0"/>
        <w:spacing w:line="480" w:lineRule="exact"/>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（二）</w:t>
      </w:r>
      <w:proofErr w:type="gramStart"/>
      <w:r w:rsidRPr="00395AED">
        <w:rPr>
          <w:rFonts w:ascii="標楷體" w:eastAsia="標楷體" w:hAnsi="標楷體" w:cs="標楷體"/>
          <w:color w:val="000000"/>
          <w:kern w:val="1"/>
          <w:szCs w:val="24"/>
        </w:rPr>
        <w:t>介紹健體領域</w:t>
      </w:r>
      <w:proofErr w:type="gramEnd"/>
      <w:r w:rsidRPr="00395AED">
        <w:rPr>
          <w:rFonts w:ascii="標楷體" w:eastAsia="標楷體" w:hAnsi="標楷體" w:cs="標楷體"/>
          <w:color w:val="000000"/>
          <w:kern w:val="1"/>
          <w:szCs w:val="24"/>
        </w:rPr>
        <w:t>組織與教材與教法，增進教學效果。</w:t>
      </w:r>
    </w:p>
    <w:p w:rsidR="00644CA3" w:rsidRPr="00395AED" w:rsidRDefault="00644CA3" w:rsidP="002A49E5">
      <w:pPr>
        <w:suppressAutoHyphens/>
        <w:snapToGrid w:val="0"/>
        <w:spacing w:line="480" w:lineRule="exact"/>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（三）提供輔導團與體育組長交流溝通之平台。</w:t>
      </w:r>
    </w:p>
    <w:p w:rsidR="00644CA3" w:rsidRPr="00395AED" w:rsidRDefault="00644CA3" w:rsidP="002A49E5">
      <w:pPr>
        <w:suppressAutoHyphens/>
        <w:snapToGrid w:val="0"/>
        <w:spacing w:line="480" w:lineRule="exact"/>
        <w:ind w:right="125"/>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三、指導單位：花蓮縣政府教育處</w:t>
      </w:r>
    </w:p>
    <w:p w:rsidR="00644CA3" w:rsidRPr="00395AED" w:rsidRDefault="00644CA3" w:rsidP="002A49E5">
      <w:pPr>
        <w:suppressAutoHyphens/>
        <w:snapToGrid w:val="0"/>
        <w:spacing w:line="480" w:lineRule="exact"/>
        <w:ind w:right="125" w:firstLine="499"/>
        <w:rPr>
          <w:rFonts w:ascii="標楷體" w:eastAsia="標楷體" w:hAnsi="標楷體" w:cs="標楷體"/>
          <w:color w:val="000000"/>
          <w:kern w:val="1"/>
          <w:szCs w:val="24"/>
        </w:rPr>
      </w:pPr>
      <w:r w:rsidRPr="00395AED">
        <w:rPr>
          <w:rFonts w:ascii="標楷體" w:eastAsia="標楷體" w:hAnsi="標楷體" w:cs="標楷體"/>
          <w:color w:val="000000"/>
          <w:kern w:val="1"/>
          <w:szCs w:val="24"/>
        </w:rPr>
        <w:t>協辦單位：九年一貫課程與教學輔導團（健康與體育領域）</w:t>
      </w:r>
    </w:p>
    <w:p w:rsidR="000D1C5B" w:rsidRPr="00395AED" w:rsidRDefault="00644CA3" w:rsidP="002A49E5">
      <w:pPr>
        <w:suppressAutoHyphens/>
        <w:snapToGrid w:val="0"/>
        <w:spacing w:line="480" w:lineRule="exact"/>
        <w:ind w:right="125" w:firstLine="499"/>
        <w:rPr>
          <w:rFonts w:ascii="標楷體" w:eastAsia="標楷體" w:hAnsi="標楷體" w:cs="標楷體"/>
          <w:color w:val="000000"/>
          <w:kern w:val="1"/>
          <w:szCs w:val="24"/>
        </w:rPr>
      </w:pPr>
      <w:r w:rsidRPr="00395AED">
        <w:rPr>
          <w:rFonts w:ascii="標楷體" w:eastAsia="標楷體" w:hAnsi="標楷體" w:cs="標楷體"/>
          <w:color w:val="000000"/>
          <w:kern w:val="1"/>
          <w:szCs w:val="24"/>
        </w:rPr>
        <w:t>承辦單位：</w:t>
      </w:r>
      <w:r w:rsidR="000D1C5B" w:rsidRPr="00395AED">
        <w:rPr>
          <w:rFonts w:ascii="標楷體" w:eastAsia="標楷體" w:hAnsi="標楷體" w:cs="標楷體"/>
          <w:color w:val="000000"/>
          <w:kern w:val="1"/>
          <w:szCs w:val="24"/>
        </w:rPr>
        <w:t>花蓮</w:t>
      </w:r>
      <w:r w:rsidR="000D1C5B" w:rsidRPr="00395AED">
        <w:rPr>
          <w:rFonts w:ascii="標楷體" w:eastAsia="標楷體" w:hAnsi="標楷體" w:cs="標楷體" w:hint="eastAsia"/>
          <w:color w:val="000000"/>
          <w:kern w:val="1"/>
          <w:szCs w:val="24"/>
        </w:rPr>
        <w:t>縣立體育高中</w:t>
      </w:r>
    </w:p>
    <w:p w:rsidR="00644CA3" w:rsidRPr="00395AED" w:rsidRDefault="00644CA3" w:rsidP="002A49E5">
      <w:pPr>
        <w:suppressAutoHyphens/>
        <w:snapToGrid w:val="0"/>
        <w:spacing w:line="480" w:lineRule="exact"/>
        <w:ind w:right="125"/>
        <w:rPr>
          <w:rFonts w:ascii="標楷體" w:eastAsia="標楷體" w:hAnsi="標楷體" w:cs="標楷體"/>
          <w:color w:val="000000"/>
          <w:kern w:val="1"/>
          <w:szCs w:val="24"/>
        </w:rPr>
      </w:pPr>
      <w:r w:rsidRPr="00395AED">
        <w:rPr>
          <w:rFonts w:ascii="標楷體" w:eastAsia="標楷體" w:hAnsi="標楷體" w:cs="標楷體"/>
          <w:color w:val="000000"/>
          <w:kern w:val="1"/>
          <w:szCs w:val="24"/>
        </w:rPr>
        <w:t>四、實施方式：</w:t>
      </w:r>
    </w:p>
    <w:p w:rsidR="00644CA3" w:rsidRPr="00395AED" w:rsidRDefault="00644CA3" w:rsidP="002A49E5">
      <w:pPr>
        <w:suppressAutoHyphens/>
        <w:snapToGrid w:val="0"/>
        <w:spacing w:line="480" w:lineRule="exact"/>
        <w:ind w:right="125"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（一）研習時間：</w:t>
      </w:r>
      <w:r w:rsidR="000D1C5B" w:rsidRPr="00395AED">
        <w:rPr>
          <w:rFonts w:ascii="標楷體" w:eastAsia="標楷體" w:hAnsi="標楷體" w:cs="標楷體"/>
          <w:color w:val="000000"/>
          <w:kern w:val="1"/>
          <w:szCs w:val="24"/>
        </w:rPr>
        <w:t>10</w:t>
      </w:r>
      <w:r w:rsidR="000D1C5B" w:rsidRPr="00395AED">
        <w:rPr>
          <w:rFonts w:ascii="標楷體" w:eastAsia="標楷體" w:hAnsi="標楷體" w:cs="標楷體" w:hint="eastAsia"/>
          <w:color w:val="000000"/>
          <w:kern w:val="1"/>
          <w:szCs w:val="24"/>
        </w:rPr>
        <w:t>4</w:t>
      </w:r>
      <w:r w:rsidRPr="00395AED">
        <w:rPr>
          <w:rFonts w:ascii="標楷體" w:eastAsia="標楷體" w:hAnsi="標楷體" w:cs="標楷體"/>
          <w:color w:val="000000"/>
          <w:kern w:val="1"/>
          <w:szCs w:val="24"/>
        </w:rPr>
        <w:t>年6.10.11月{暫定}</w:t>
      </w:r>
    </w:p>
    <w:p w:rsidR="00644CA3" w:rsidRPr="00395AED" w:rsidRDefault="00644CA3" w:rsidP="002A49E5">
      <w:pPr>
        <w:suppressAutoHyphens/>
        <w:snapToGrid w:val="0"/>
        <w:spacing w:line="480" w:lineRule="exact"/>
        <w:ind w:right="125"/>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（二）聘講師</w:t>
      </w:r>
      <w:proofErr w:type="gramStart"/>
      <w:r w:rsidRPr="00395AED">
        <w:rPr>
          <w:rFonts w:ascii="標楷體" w:eastAsia="標楷體" w:hAnsi="標楷體" w:cs="標楷體"/>
          <w:color w:val="000000"/>
          <w:kern w:val="1"/>
          <w:szCs w:val="24"/>
        </w:rPr>
        <w:t>講授</w:t>
      </w:r>
      <w:r w:rsidRPr="00395AED">
        <w:rPr>
          <w:rFonts w:ascii="標楷體" w:eastAsia="標楷體" w:hAnsi="標楷體" w:cs="標楷體" w:hint="eastAsia"/>
          <w:color w:val="000000"/>
          <w:kern w:val="1"/>
          <w:szCs w:val="24"/>
        </w:rPr>
        <w:t>健體領域</w:t>
      </w:r>
      <w:proofErr w:type="gramEnd"/>
      <w:r w:rsidRPr="00395AED">
        <w:rPr>
          <w:rFonts w:ascii="標楷體" w:eastAsia="標楷體" w:hAnsi="標楷體" w:cs="標楷體" w:hint="eastAsia"/>
          <w:color w:val="000000"/>
          <w:kern w:val="1"/>
          <w:szCs w:val="24"/>
        </w:rPr>
        <w:t>創新</w:t>
      </w:r>
      <w:r w:rsidRPr="00395AED">
        <w:rPr>
          <w:rFonts w:ascii="標楷體" w:eastAsia="標楷體" w:hAnsi="標楷體" w:cs="標楷體"/>
          <w:color w:val="000000"/>
          <w:kern w:val="1"/>
          <w:szCs w:val="24"/>
        </w:rPr>
        <w:t>課程。</w:t>
      </w:r>
    </w:p>
    <w:p w:rsidR="00644CA3" w:rsidRPr="00395AED" w:rsidRDefault="00644CA3" w:rsidP="002A49E5">
      <w:pPr>
        <w:suppressAutoHyphens/>
        <w:snapToGrid w:val="0"/>
        <w:spacing w:line="480" w:lineRule="exact"/>
        <w:ind w:right="125"/>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（三）聘講師</w:t>
      </w:r>
      <w:proofErr w:type="gramStart"/>
      <w:r w:rsidRPr="00395AED">
        <w:rPr>
          <w:rFonts w:ascii="標楷體" w:eastAsia="標楷體" w:hAnsi="標楷體" w:cs="標楷體"/>
          <w:color w:val="000000"/>
          <w:kern w:val="1"/>
          <w:szCs w:val="24"/>
        </w:rPr>
        <w:t>講授</w:t>
      </w:r>
      <w:r w:rsidRPr="00395AED">
        <w:rPr>
          <w:rFonts w:ascii="標楷體" w:eastAsia="標楷體" w:hAnsi="標楷體" w:cs="標楷體" w:hint="eastAsia"/>
          <w:color w:val="000000"/>
          <w:kern w:val="1"/>
          <w:szCs w:val="24"/>
        </w:rPr>
        <w:t>健</w:t>
      </w:r>
      <w:r w:rsidRPr="00395AED">
        <w:rPr>
          <w:rFonts w:ascii="標楷體" w:eastAsia="標楷體" w:hAnsi="標楷體" w:cs="標楷體"/>
          <w:color w:val="000000"/>
          <w:kern w:val="1"/>
          <w:szCs w:val="24"/>
        </w:rPr>
        <w:t>體</w:t>
      </w:r>
      <w:r w:rsidRPr="00395AED">
        <w:rPr>
          <w:rFonts w:ascii="標楷體" w:eastAsia="標楷體" w:hAnsi="標楷體" w:cs="標楷體" w:hint="eastAsia"/>
          <w:color w:val="000000"/>
          <w:kern w:val="1"/>
          <w:szCs w:val="24"/>
        </w:rPr>
        <w:t>領域</w:t>
      </w:r>
      <w:proofErr w:type="gramEnd"/>
      <w:r w:rsidRPr="00395AED">
        <w:rPr>
          <w:rFonts w:ascii="標楷體" w:eastAsia="標楷體" w:hAnsi="標楷體" w:cs="標楷體" w:hint="eastAsia"/>
          <w:color w:val="000000"/>
          <w:kern w:val="1"/>
          <w:szCs w:val="24"/>
        </w:rPr>
        <w:t>融入學校活動</w:t>
      </w:r>
      <w:proofErr w:type="gramStart"/>
      <w:r w:rsidRPr="00395AED">
        <w:rPr>
          <w:rFonts w:ascii="標楷體" w:eastAsia="標楷體" w:hAnsi="標楷體" w:cs="標楷體" w:hint="eastAsia"/>
          <w:color w:val="000000"/>
          <w:kern w:val="1"/>
          <w:szCs w:val="24"/>
        </w:rPr>
        <w:t>規</w:t>
      </w:r>
      <w:proofErr w:type="gramEnd"/>
      <w:r w:rsidRPr="00395AED">
        <w:rPr>
          <w:rFonts w:ascii="標楷體" w:eastAsia="標楷體" w:hAnsi="標楷體" w:cs="標楷體" w:hint="eastAsia"/>
          <w:color w:val="000000"/>
          <w:kern w:val="1"/>
          <w:szCs w:val="24"/>
        </w:rPr>
        <w:t>畫之方式</w:t>
      </w:r>
    </w:p>
    <w:p w:rsidR="00644CA3" w:rsidRPr="00395AED" w:rsidRDefault="00644CA3" w:rsidP="002A49E5">
      <w:pPr>
        <w:suppressAutoHyphens/>
        <w:snapToGrid w:val="0"/>
        <w:spacing w:line="480" w:lineRule="exact"/>
        <w:ind w:right="125"/>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（四）聘講師</w:t>
      </w:r>
      <w:proofErr w:type="gramStart"/>
      <w:r w:rsidRPr="00395AED">
        <w:rPr>
          <w:rFonts w:ascii="標楷體" w:eastAsia="標楷體" w:hAnsi="標楷體" w:cs="標楷體"/>
          <w:color w:val="000000"/>
          <w:kern w:val="1"/>
          <w:szCs w:val="24"/>
        </w:rPr>
        <w:t>講授</w:t>
      </w:r>
      <w:r w:rsidRPr="00395AED">
        <w:rPr>
          <w:rFonts w:ascii="標楷體" w:eastAsia="標楷體" w:hAnsi="標楷體" w:cs="標楷體" w:hint="eastAsia"/>
          <w:color w:val="000000"/>
          <w:kern w:val="1"/>
          <w:szCs w:val="24"/>
        </w:rPr>
        <w:t>健體領域</w:t>
      </w:r>
      <w:proofErr w:type="gramEnd"/>
      <w:r w:rsidRPr="00395AED">
        <w:rPr>
          <w:rFonts w:ascii="標楷體" w:eastAsia="標楷體" w:hAnsi="標楷體" w:cs="標楷體" w:hint="eastAsia"/>
          <w:color w:val="000000"/>
          <w:kern w:val="1"/>
          <w:szCs w:val="24"/>
        </w:rPr>
        <w:t>發展師生健康體適能</w:t>
      </w:r>
      <w:r w:rsidRPr="00395AED">
        <w:rPr>
          <w:rFonts w:ascii="標楷體" w:eastAsia="標楷體" w:hAnsi="標楷體" w:cs="標楷體"/>
          <w:color w:val="000000"/>
          <w:kern w:val="1"/>
          <w:szCs w:val="24"/>
        </w:rPr>
        <w:t>之</w:t>
      </w:r>
      <w:r w:rsidRPr="00395AED">
        <w:rPr>
          <w:rFonts w:ascii="標楷體" w:eastAsia="標楷體" w:hAnsi="標楷體" w:cs="標楷體" w:hint="eastAsia"/>
          <w:color w:val="000000"/>
          <w:kern w:val="1"/>
          <w:szCs w:val="24"/>
        </w:rPr>
        <w:t>方式</w:t>
      </w:r>
      <w:proofErr w:type="gramStart"/>
      <w:r w:rsidRPr="00395AED">
        <w:rPr>
          <w:rFonts w:ascii="標楷體" w:eastAsia="標楷體" w:hAnsi="標楷體" w:cs="標楷體" w:hint="eastAsia"/>
          <w:color w:val="000000"/>
          <w:kern w:val="1"/>
          <w:szCs w:val="24"/>
        </w:rPr>
        <w:t>規</w:t>
      </w:r>
      <w:proofErr w:type="gramEnd"/>
      <w:r w:rsidRPr="00395AED">
        <w:rPr>
          <w:rFonts w:ascii="標楷體" w:eastAsia="標楷體" w:hAnsi="標楷體" w:cs="標楷體" w:hint="eastAsia"/>
          <w:color w:val="000000"/>
          <w:kern w:val="1"/>
          <w:szCs w:val="24"/>
        </w:rPr>
        <w:t>畫</w:t>
      </w:r>
      <w:r w:rsidRPr="00395AED">
        <w:rPr>
          <w:rFonts w:ascii="標楷體" w:eastAsia="標楷體" w:hAnsi="標楷體" w:cs="標楷體"/>
          <w:color w:val="000000"/>
          <w:kern w:val="1"/>
          <w:szCs w:val="24"/>
        </w:rPr>
        <w:t>。</w:t>
      </w:r>
    </w:p>
    <w:p w:rsidR="00644CA3" w:rsidRPr="00395AED" w:rsidRDefault="00644CA3" w:rsidP="002A49E5">
      <w:pPr>
        <w:suppressAutoHyphens/>
        <w:snapToGrid w:val="0"/>
        <w:spacing w:line="480" w:lineRule="exact"/>
        <w:ind w:right="125"/>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（五）研習內容：如附件。</w:t>
      </w:r>
    </w:p>
    <w:p w:rsidR="00644CA3" w:rsidRPr="00395AED" w:rsidRDefault="000D1C5B" w:rsidP="002A49E5">
      <w:pPr>
        <w:suppressAutoHyphens/>
        <w:snapToGrid w:val="0"/>
        <w:spacing w:line="480" w:lineRule="exact"/>
        <w:ind w:right="125"/>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五、研習地點：花蓮縣立</w:t>
      </w:r>
      <w:r w:rsidRPr="00395AED">
        <w:rPr>
          <w:rFonts w:ascii="標楷體" w:eastAsia="標楷體" w:hAnsi="標楷體" w:cs="標楷體" w:hint="eastAsia"/>
          <w:color w:val="000000"/>
          <w:kern w:val="1"/>
          <w:szCs w:val="24"/>
        </w:rPr>
        <w:t>花崗</w:t>
      </w:r>
      <w:r w:rsidRPr="00395AED">
        <w:rPr>
          <w:rFonts w:ascii="標楷體" w:eastAsia="標楷體" w:hAnsi="標楷體" w:cs="標楷體"/>
          <w:color w:val="000000"/>
          <w:kern w:val="1"/>
          <w:szCs w:val="24"/>
        </w:rPr>
        <w:t>國中、光復國中、</w:t>
      </w:r>
      <w:proofErr w:type="gramStart"/>
      <w:r w:rsidRPr="00395AED">
        <w:rPr>
          <w:rFonts w:ascii="標楷體" w:eastAsia="標楷體" w:hAnsi="標楷體" w:cs="標楷體" w:hint="eastAsia"/>
          <w:color w:val="000000"/>
          <w:kern w:val="1"/>
          <w:szCs w:val="24"/>
        </w:rPr>
        <w:t>玉東</w:t>
      </w:r>
      <w:r w:rsidR="00644CA3" w:rsidRPr="00395AED">
        <w:rPr>
          <w:rFonts w:ascii="標楷體" w:eastAsia="標楷體" w:hAnsi="標楷體" w:cs="標楷體"/>
          <w:color w:val="000000"/>
          <w:kern w:val="1"/>
          <w:szCs w:val="24"/>
        </w:rPr>
        <w:t>國中</w:t>
      </w:r>
      <w:proofErr w:type="gramEnd"/>
    </w:p>
    <w:p w:rsidR="00644CA3" w:rsidRPr="00395AED" w:rsidRDefault="00644CA3" w:rsidP="002A49E5">
      <w:pPr>
        <w:suppressAutoHyphens/>
        <w:snapToGrid w:val="0"/>
        <w:spacing w:line="480" w:lineRule="exact"/>
        <w:ind w:left="1820" w:right="-262" w:hanging="1820"/>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六、參加人員：1.本縣輔導員。</w:t>
      </w:r>
    </w:p>
    <w:p w:rsidR="00644CA3" w:rsidRPr="00395AED" w:rsidRDefault="00644CA3" w:rsidP="002A49E5">
      <w:pPr>
        <w:suppressAutoHyphens/>
        <w:snapToGrid w:val="0"/>
        <w:spacing w:line="480" w:lineRule="exact"/>
        <w:ind w:right="-262" w:firstLine="1820"/>
        <w:rPr>
          <w:rFonts w:ascii="標楷體" w:eastAsia="標楷體" w:hAnsi="標楷體" w:cs="標楷體"/>
          <w:color w:val="000000"/>
          <w:kern w:val="1"/>
          <w:szCs w:val="24"/>
        </w:rPr>
      </w:pPr>
      <w:r w:rsidRPr="00395AED">
        <w:rPr>
          <w:rFonts w:ascii="標楷體" w:eastAsia="標楷體" w:hAnsi="標楷體" w:cs="標楷體"/>
          <w:color w:val="000000"/>
          <w:kern w:val="1"/>
          <w:szCs w:val="24"/>
        </w:rPr>
        <w:t>2.</w:t>
      </w:r>
      <w:proofErr w:type="gramStart"/>
      <w:r w:rsidRPr="00395AED">
        <w:rPr>
          <w:rFonts w:ascii="標楷體" w:eastAsia="標楷體" w:hAnsi="標楷體" w:cs="標楷體"/>
          <w:color w:val="000000"/>
          <w:kern w:val="1"/>
          <w:szCs w:val="24"/>
        </w:rPr>
        <w:t>各健體</w:t>
      </w:r>
      <w:proofErr w:type="gramEnd"/>
      <w:r w:rsidRPr="00395AED">
        <w:rPr>
          <w:rFonts w:ascii="標楷體" w:eastAsia="標楷體" w:hAnsi="標楷體" w:cs="標楷體"/>
          <w:color w:val="000000"/>
          <w:kern w:val="1"/>
          <w:szCs w:val="24"/>
        </w:rPr>
        <w:t>領域召集人</w:t>
      </w:r>
      <w:proofErr w:type="gramStart"/>
      <w:r w:rsidRPr="00395AED">
        <w:rPr>
          <w:rFonts w:ascii="標楷體" w:eastAsia="標楷體" w:hAnsi="標楷體" w:cs="標楷體" w:hint="eastAsia"/>
          <w:color w:val="000000"/>
          <w:kern w:val="1"/>
          <w:szCs w:val="24"/>
        </w:rPr>
        <w:t>或健體領域</w:t>
      </w:r>
      <w:proofErr w:type="gramEnd"/>
      <w:r w:rsidRPr="00395AED">
        <w:rPr>
          <w:rFonts w:ascii="標楷體" w:eastAsia="標楷體" w:hAnsi="標楷體" w:cs="標楷體" w:hint="eastAsia"/>
          <w:color w:val="000000"/>
          <w:kern w:val="1"/>
          <w:szCs w:val="24"/>
        </w:rPr>
        <w:t>相關教師</w:t>
      </w:r>
    </w:p>
    <w:p w:rsidR="00644CA3" w:rsidRPr="00395AED" w:rsidRDefault="00644CA3" w:rsidP="002A49E5">
      <w:pPr>
        <w:suppressAutoHyphens/>
        <w:snapToGrid w:val="0"/>
        <w:spacing w:line="480" w:lineRule="exact"/>
        <w:ind w:right="-262" w:firstLine="182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3.一般教師。                                                 </w:t>
      </w:r>
    </w:p>
    <w:p w:rsidR="00644CA3" w:rsidRPr="00395AED" w:rsidRDefault="00644CA3" w:rsidP="002A49E5">
      <w:pPr>
        <w:suppressAutoHyphens/>
        <w:snapToGrid w:val="0"/>
        <w:spacing w:line="480" w:lineRule="exact"/>
        <w:ind w:left="2470" w:hanging="247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七、預期效益：</w:t>
      </w:r>
    </w:p>
    <w:p w:rsidR="00644CA3" w:rsidRPr="00395AED" w:rsidRDefault="00644CA3" w:rsidP="002A49E5">
      <w:pPr>
        <w:suppressAutoHyphens/>
        <w:snapToGrid w:val="0"/>
        <w:spacing w:line="480" w:lineRule="exact"/>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（一）透過講師講述，</w:t>
      </w:r>
      <w:proofErr w:type="gramStart"/>
      <w:r w:rsidRPr="00395AED">
        <w:rPr>
          <w:rFonts w:ascii="標楷體" w:eastAsia="標楷體" w:hAnsi="標楷體" w:cs="標楷體"/>
          <w:color w:val="000000"/>
          <w:kern w:val="1"/>
          <w:szCs w:val="24"/>
        </w:rPr>
        <w:t>增進</w:t>
      </w:r>
      <w:r w:rsidRPr="00395AED">
        <w:rPr>
          <w:rFonts w:ascii="標楷體" w:eastAsia="標楷體" w:hAnsi="標楷體" w:cs="標楷體" w:hint="eastAsia"/>
          <w:color w:val="000000"/>
          <w:kern w:val="1"/>
          <w:szCs w:val="24"/>
        </w:rPr>
        <w:t>健體領域</w:t>
      </w:r>
      <w:proofErr w:type="gramEnd"/>
      <w:r w:rsidRPr="00395AED">
        <w:rPr>
          <w:rFonts w:ascii="標楷體" w:eastAsia="標楷體" w:hAnsi="標楷體" w:cs="標楷體" w:hint="eastAsia"/>
          <w:color w:val="000000"/>
          <w:kern w:val="1"/>
          <w:szCs w:val="24"/>
        </w:rPr>
        <w:t>召集人</w:t>
      </w:r>
      <w:r w:rsidRPr="00395AED">
        <w:rPr>
          <w:rFonts w:ascii="標楷體" w:eastAsia="標楷體" w:hAnsi="標楷體" w:cs="標楷體"/>
          <w:color w:val="000000"/>
          <w:kern w:val="1"/>
          <w:szCs w:val="24"/>
        </w:rPr>
        <w:t>對</w:t>
      </w:r>
      <w:r w:rsidRPr="00395AED">
        <w:rPr>
          <w:rFonts w:ascii="標楷體" w:eastAsia="標楷體" w:hAnsi="標楷體" w:cs="標楷體" w:hint="eastAsia"/>
          <w:color w:val="000000"/>
          <w:kern w:val="1"/>
          <w:szCs w:val="24"/>
        </w:rPr>
        <w:t>課程創新</w:t>
      </w:r>
      <w:r w:rsidRPr="00395AED">
        <w:rPr>
          <w:rFonts w:ascii="標楷體" w:eastAsia="標楷體" w:hAnsi="標楷體" w:cs="標楷體"/>
          <w:color w:val="000000"/>
          <w:kern w:val="1"/>
          <w:szCs w:val="24"/>
        </w:rPr>
        <w:t>更深入之認知。</w:t>
      </w:r>
    </w:p>
    <w:p w:rsidR="00644CA3" w:rsidRPr="00395AED" w:rsidRDefault="00644CA3" w:rsidP="002A49E5">
      <w:pPr>
        <w:suppressAutoHyphens/>
        <w:snapToGrid w:val="0"/>
        <w:spacing w:line="480" w:lineRule="exact"/>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（二）透過面對面之溝通流，</w:t>
      </w:r>
      <w:r w:rsidRPr="00395AED">
        <w:rPr>
          <w:rFonts w:ascii="標楷體" w:eastAsia="標楷體" w:hAnsi="標楷體" w:cs="標楷體" w:hint="eastAsia"/>
          <w:color w:val="000000"/>
          <w:kern w:val="1"/>
          <w:szCs w:val="24"/>
        </w:rPr>
        <w:t>分享和</w:t>
      </w:r>
      <w:proofErr w:type="gramStart"/>
      <w:r w:rsidRPr="00395AED">
        <w:rPr>
          <w:rFonts w:ascii="標楷體" w:eastAsia="標楷體" w:hAnsi="標楷體" w:cs="標楷體" w:hint="eastAsia"/>
          <w:color w:val="000000"/>
          <w:kern w:val="1"/>
          <w:szCs w:val="24"/>
        </w:rPr>
        <w:t>校活動規</w:t>
      </w:r>
      <w:proofErr w:type="gramEnd"/>
      <w:r w:rsidRPr="00395AED">
        <w:rPr>
          <w:rFonts w:ascii="標楷體" w:eastAsia="標楷體" w:hAnsi="標楷體" w:cs="標楷體" w:hint="eastAsia"/>
          <w:color w:val="000000"/>
          <w:kern w:val="1"/>
          <w:szCs w:val="24"/>
        </w:rPr>
        <w:t>畫</w:t>
      </w:r>
      <w:r w:rsidRPr="00395AED">
        <w:rPr>
          <w:rFonts w:ascii="標楷體" w:eastAsia="標楷體" w:hAnsi="標楷體" w:cs="標楷體"/>
          <w:color w:val="000000"/>
          <w:kern w:val="1"/>
          <w:szCs w:val="24"/>
        </w:rPr>
        <w:t>。</w:t>
      </w:r>
    </w:p>
    <w:p w:rsidR="00644CA3" w:rsidRPr="00395AED" w:rsidRDefault="00644CA3" w:rsidP="002A49E5">
      <w:pPr>
        <w:suppressAutoHyphens/>
        <w:snapToGrid w:val="0"/>
        <w:spacing w:line="480" w:lineRule="exact"/>
        <w:ind w:left="2470" w:hanging="247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（三）透過講師講述，增進</w:t>
      </w:r>
      <w:proofErr w:type="gramStart"/>
      <w:r w:rsidRPr="00395AED">
        <w:rPr>
          <w:rFonts w:ascii="標楷體" w:eastAsia="標楷體" w:hAnsi="標楷體" w:cs="標楷體"/>
          <w:color w:val="000000"/>
          <w:kern w:val="1"/>
          <w:szCs w:val="24"/>
        </w:rPr>
        <w:t>學校</w:t>
      </w:r>
      <w:r w:rsidRPr="00395AED">
        <w:rPr>
          <w:rFonts w:ascii="標楷體" w:eastAsia="標楷體" w:hAnsi="標楷體" w:cs="標楷體" w:hint="eastAsia"/>
          <w:color w:val="000000"/>
          <w:kern w:val="1"/>
          <w:szCs w:val="24"/>
        </w:rPr>
        <w:t>健體</w:t>
      </w:r>
      <w:r w:rsidRPr="00395AED">
        <w:rPr>
          <w:rFonts w:ascii="標楷體" w:eastAsia="標楷體" w:hAnsi="標楷體" w:cs="標楷體"/>
          <w:color w:val="000000"/>
          <w:kern w:val="1"/>
          <w:szCs w:val="24"/>
        </w:rPr>
        <w:t>組織</w:t>
      </w:r>
      <w:proofErr w:type="gramEnd"/>
      <w:r w:rsidRPr="00395AED">
        <w:rPr>
          <w:rFonts w:ascii="標楷體" w:eastAsia="標楷體" w:hAnsi="標楷體" w:cs="標楷體"/>
          <w:color w:val="000000"/>
          <w:kern w:val="1"/>
          <w:szCs w:val="24"/>
        </w:rPr>
        <w:t>管理之能力。</w:t>
      </w:r>
    </w:p>
    <w:p w:rsidR="00644CA3" w:rsidRPr="00395AED" w:rsidRDefault="00644CA3" w:rsidP="002A49E5">
      <w:pPr>
        <w:suppressAutoHyphens/>
        <w:snapToGrid w:val="0"/>
        <w:spacing w:line="480" w:lineRule="exact"/>
        <w:ind w:left="2470" w:hanging="2470"/>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（四）透過面對面之溝通，增進輔導團與學校</w:t>
      </w:r>
      <w:r w:rsidRPr="00395AED">
        <w:rPr>
          <w:rFonts w:ascii="標楷體" w:eastAsia="標楷體" w:hAnsi="標楷體" w:cs="標楷體" w:hint="eastAsia"/>
          <w:color w:val="000000"/>
          <w:kern w:val="1"/>
          <w:szCs w:val="24"/>
        </w:rPr>
        <w:t>行</w:t>
      </w:r>
      <w:r w:rsidRPr="00395AED">
        <w:rPr>
          <w:rFonts w:ascii="標楷體" w:eastAsia="標楷體" w:hAnsi="標楷體" w:cs="標楷體"/>
          <w:color w:val="000000"/>
          <w:kern w:val="1"/>
          <w:szCs w:val="24"/>
        </w:rPr>
        <w:t>政主管間之交流。</w:t>
      </w:r>
    </w:p>
    <w:tbl>
      <w:tblPr>
        <w:tblW w:w="9044" w:type="dxa"/>
        <w:tblInd w:w="-5" w:type="dxa"/>
        <w:tblLayout w:type="fixed"/>
        <w:tblLook w:val="0000"/>
      </w:tblPr>
      <w:tblGrid>
        <w:gridCol w:w="2240"/>
        <w:gridCol w:w="3402"/>
        <w:gridCol w:w="3402"/>
      </w:tblGrid>
      <w:tr w:rsidR="00644CA3" w:rsidRPr="00395AED" w:rsidTr="002A49E5">
        <w:tc>
          <w:tcPr>
            <w:tcW w:w="224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lastRenderedPageBreak/>
              <w:t>時間</w:t>
            </w:r>
          </w:p>
        </w:tc>
        <w:tc>
          <w:tcPr>
            <w:tcW w:w="340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授課內容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講師、主持人</w:t>
            </w:r>
          </w:p>
        </w:tc>
      </w:tr>
      <w:tr w:rsidR="00644CA3" w:rsidRPr="00395AED" w:rsidTr="002A49E5">
        <w:tc>
          <w:tcPr>
            <w:tcW w:w="224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8：00~8:20</w:t>
            </w:r>
          </w:p>
        </w:tc>
        <w:tc>
          <w:tcPr>
            <w:tcW w:w="340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報 到</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p>
        </w:tc>
      </w:tr>
      <w:tr w:rsidR="00644CA3" w:rsidRPr="00395AED" w:rsidTr="002A49E5">
        <w:tc>
          <w:tcPr>
            <w:tcW w:w="224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8:20~8:30</w:t>
            </w:r>
          </w:p>
        </w:tc>
        <w:tc>
          <w:tcPr>
            <w:tcW w:w="340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始業式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校長/古湯政斌</w:t>
            </w:r>
          </w:p>
        </w:tc>
      </w:tr>
      <w:tr w:rsidR="00644CA3" w:rsidRPr="00395AED" w:rsidTr="002A49E5">
        <w:tc>
          <w:tcPr>
            <w:tcW w:w="224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8:30~12:00</w:t>
            </w:r>
          </w:p>
        </w:tc>
        <w:tc>
          <w:tcPr>
            <w:tcW w:w="3402" w:type="dxa"/>
            <w:tcBorders>
              <w:top w:val="single" w:sz="4" w:space="0" w:color="000000"/>
              <w:left w:val="single" w:sz="4" w:space="0" w:color="000000"/>
              <w:bottom w:val="single" w:sz="4" w:space="0" w:color="000000"/>
            </w:tcBorders>
            <w:shd w:val="clear" w:color="auto" w:fill="auto"/>
            <w:vAlign w:val="center"/>
          </w:tcPr>
          <w:p w:rsidR="00B31D42" w:rsidRPr="00395AED" w:rsidRDefault="00B31D42"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hint="eastAsia"/>
                <w:color w:val="000000"/>
                <w:kern w:val="1"/>
                <w:szCs w:val="24"/>
              </w:rPr>
              <w:t>十二年國教體育有效教學策略</w:t>
            </w:r>
          </w:p>
          <w:p w:rsidR="00B31D42" w:rsidRPr="00395AED" w:rsidRDefault="00B31D42"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hint="eastAsia"/>
                <w:color w:val="000000"/>
                <w:kern w:val="1"/>
                <w:szCs w:val="24"/>
              </w:rPr>
              <w:t>十二年國教多元評量方式</w:t>
            </w:r>
          </w:p>
          <w:p w:rsidR="00B31D42" w:rsidRPr="00395AED" w:rsidRDefault="00B31D42"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hint="eastAsia"/>
                <w:color w:val="000000"/>
                <w:kern w:val="1"/>
                <w:szCs w:val="24"/>
              </w:rPr>
              <w:t>十二年國教體育科差異化教學</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b/>
                <w:color w:val="000000"/>
                <w:kern w:val="1"/>
                <w:szCs w:val="24"/>
              </w:rPr>
              <w:t>{北.中.南區}</w:t>
            </w:r>
          </w:p>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hint="eastAsia"/>
                <w:color w:val="000000"/>
                <w:kern w:val="1"/>
                <w:szCs w:val="24"/>
              </w:rPr>
              <w:t>待聘</w:t>
            </w:r>
            <w:r w:rsidRPr="00395AED">
              <w:rPr>
                <w:rFonts w:ascii="標楷體" w:eastAsia="標楷體" w:hAnsi="標楷體" w:cs="標楷體"/>
                <w:color w:val="000000"/>
                <w:kern w:val="1"/>
                <w:szCs w:val="24"/>
              </w:rPr>
              <w:t xml:space="preserve"> 教授</w:t>
            </w:r>
          </w:p>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中央輔導團--</w:t>
            </w:r>
            <w:r w:rsidRPr="00395AED">
              <w:rPr>
                <w:rFonts w:ascii="標楷體" w:eastAsia="標楷體" w:hAnsi="標楷體" w:cs="標楷體" w:hint="eastAsia"/>
                <w:color w:val="000000"/>
                <w:kern w:val="1"/>
                <w:szCs w:val="24"/>
              </w:rPr>
              <w:t>待聘</w:t>
            </w:r>
            <w:r w:rsidRPr="00395AED">
              <w:rPr>
                <w:rFonts w:ascii="標楷體" w:eastAsia="標楷體" w:hAnsi="標楷體" w:cs="標楷體"/>
                <w:color w:val="000000"/>
                <w:kern w:val="1"/>
                <w:szCs w:val="24"/>
              </w:rPr>
              <w:t>教師</w:t>
            </w:r>
          </w:p>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中央輔導團</w:t>
            </w:r>
            <w:proofErr w:type="gramStart"/>
            <w:r w:rsidRPr="00395AED">
              <w:rPr>
                <w:rFonts w:ascii="標楷體" w:eastAsia="標楷體" w:hAnsi="標楷體" w:cs="標楷體"/>
                <w:color w:val="000000"/>
                <w:kern w:val="1"/>
                <w:szCs w:val="24"/>
              </w:rPr>
              <w:t>—</w:t>
            </w:r>
            <w:proofErr w:type="gramEnd"/>
            <w:r w:rsidRPr="00395AED">
              <w:rPr>
                <w:rFonts w:ascii="標楷體" w:eastAsia="標楷體" w:hAnsi="標楷體" w:cs="標楷體"/>
                <w:color w:val="000000"/>
                <w:kern w:val="1"/>
                <w:szCs w:val="24"/>
              </w:rPr>
              <w:t>陳玉枝教授</w:t>
            </w:r>
          </w:p>
        </w:tc>
      </w:tr>
      <w:tr w:rsidR="00644CA3" w:rsidRPr="00395AED" w:rsidTr="002A49E5">
        <w:tc>
          <w:tcPr>
            <w:tcW w:w="224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12:00~12:30</w:t>
            </w:r>
          </w:p>
        </w:tc>
        <w:tc>
          <w:tcPr>
            <w:tcW w:w="340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綜合座談</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 xml:space="preserve">     古湯政斌校長</w:t>
            </w:r>
          </w:p>
        </w:tc>
      </w:tr>
    </w:tbl>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八、經費需求概算：</w:t>
      </w:r>
    </w:p>
    <w:tbl>
      <w:tblPr>
        <w:tblW w:w="9044" w:type="dxa"/>
        <w:tblInd w:w="-5" w:type="dxa"/>
        <w:tblLayout w:type="fixed"/>
        <w:tblLook w:val="0000"/>
      </w:tblPr>
      <w:tblGrid>
        <w:gridCol w:w="2808"/>
        <w:gridCol w:w="1080"/>
        <w:gridCol w:w="900"/>
        <w:gridCol w:w="1562"/>
        <w:gridCol w:w="1418"/>
        <w:gridCol w:w="1276"/>
      </w:tblGrid>
      <w:tr w:rsidR="00644CA3" w:rsidRPr="00395AED" w:rsidTr="002A49E5">
        <w:tc>
          <w:tcPr>
            <w:tcW w:w="280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ind w:left="180"/>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項 目</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單位</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數量</w:t>
            </w:r>
          </w:p>
        </w:tc>
        <w:tc>
          <w:tcPr>
            <w:tcW w:w="156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單價</w:t>
            </w:r>
          </w:p>
        </w:tc>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合計</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 xml:space="preserve">備   </w:t>
            </w:r>
            <w:proofErr w:type="gramStart"/>
            <w:r w:rsidRPr="00395AED">
              <w:rPr>
                <w:rFonts w:ascii="標楷體" w:eastAsia="標楷體" w:hAnsi="標楷體" w:cs="標楷體"/>
                <w:color w:val="000000"/>
                <w:kern w:val="1"/>
                <w:szCs w:val="24"/>
              </w:rPr>
              <w:t>註</w:t>
            </w:r>
            <w:proofErr w:type="gramEnd"/>
          </w:p>
        </w:tc>
      </w:tr>
      <w:tr w:rsidR="00644CA3" w:rsidRPr="00395AED" w:rsidTr="002A49E5">
        <w:tc>
          <w:tcPr>
            <w:tcW w:w="280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講師費鐘點費</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時</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9</w:t>
            </w:r>
          </w:p>
        </w:tc>
        <w:tc>
          <w:tcPr>
            <w:tcW w:w="156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1,600元</w:t>
            </w:r>
          </w:p>
        </w:tc>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14,400元</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外聘</w:t>
            </w:r>
          </w:p>
        </w:tc>
      </w:tr>
      <w:tr w:rsidR="00644CA3" w:rsidRPr="00395AED" w:rsidTr="002A49E5">
        <w:tc>
          <w:tcPr>
            <w:tcW w:w="280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講師費鐘點費</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時</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3</w:t>
            </w:r>
          </w:p>
        </w:tc>
        <w:tc>
          <w:tcPr>
            <w:tcW w:w="156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800元</w:t>
            </w:r>
          </w:p>
        </w:tc>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2,400元</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proofErr w:type="gramStart"/>
            <w:r w:rsidRPr="00395AED">
              <w:rPr>
                <w:rFonts w:ascii="標楷體" w:eastAsia="標楷體" w:hAnsi="標楷體" w:cs="標楷體"/>
                <w:color w:val="000000"/>
                <w:kern w:val="1"/>
                <w:szCs w:val="24"/>
              </w:rPr>
              <w:t>內聘</w:t>
            </w:r>
            <w:proofErr w:type="gramEnd"/>
          </w:p>
        </w:tc>
      </w:tr>
      <w:tr w:rsidR="00644CA3" w:rsidRPr="00395AED" w:rsidTr="002A49E5">
        <w:tc>
          <w:tcPr>
            <w:tcW w:w="280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講師交通費</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式</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3</w:t>
            </w:r>
          </w:p>
        </w:tc>
        <w:tc>
          <w:tcPr>
            <w:tcW w:w="156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2,000元</w:t>
            </w:r>
          </w:p>
        </w:tc>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6,000元</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p>
        </w:tc>
      </w:tr>
      <w:tr w:rsidR="00644CA3" w:rsidRPr="00395AED" w:rsidTr="002A49E5">
        <w:tc>
          <w:tcPr>
            <w:tcW w:w="280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膳食費</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人</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90</w:t>
            </w:r>
          </w:p>
        </w:tc>
        <w:tc>
          <w:tcPr>
            <w:tcW w:w="156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80元</w:t>
            </w:r>
          </w:p>
        </w:tc>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7,200元</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p>
        </w:tc>
      </w:tr>
      <w:tr w:rsidR="00644CA3" w:rsidRPr="00395AED" w:rsidTr="002A49E5">
        <w:trPr>
          <w:trHeight w:val="463"/>
        </w:trPr>
        <w:tc>
          <w:tcPr>
            <w:tcW w:w="280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新細明體"/>
                <w:color w:val="000000"/>
                <w:kern w:val="1"/>
                <w:szCs w:val="24"/>
              </w:rPr>
              <w:t>講義費</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份</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90</w:t>
            </w:r>
          </w:p>
        </w:tc>
        <w:tc>
          <w:tcPr>
            <w:tcW w:w="156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50元</w:t>
            </w:r>
          </w:p>
        </w:tc>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10,500元</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p>
        </w:tc>
      </w:tr>
      <w:tr w:rsidR="00644CA3" w:rsidRPr="00395AED" w:rsidTr="002A49E5">
        <w:trPr>
          <w:trHeight w:val="349"/>
        </w:trPr>
        <w:tc>
          <w:tcPr>
            <w:tcW w:w="280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雜  支</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式</w:t>
            </w:r>
          </w:p>
        </w:tc>
        <w:tc>
          <w:tcPr>
            <w:tcW w:w="90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3</w:t>
            </w:r>
          </w:p>
        </w:tc>
        <w:tc>
          <w:tcPr>
            <w:tcW w:w="156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500元</w:t>
            </w:r>
          </w:p>
        </w:tc>
        <w:tc>
          <w:tcPr>
            <w:tcW w:w="141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500元</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p>
        </w:tc>
      </w:tr>
      <w:tr w:rsidR="00644CA3" w:rsidRPr="00395AED" w:rsidTr="002A49E5">
        <w:tc>
          <w:tcPr>
            <w:tcW w:w="2808"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合       計</w:t>
            </w:r>
          </w:p>
        </w:tc>
        <w:tc>
          <w:tcPr>
            <w:tcW w:w="623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41,000元</w:t>
            </w:r>
          </w:p>
        </w:tc>
      </w:tr>
    </w:tbl>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九、附則：</w:t>
      </w:r>
    </w:p>
    <w:p w:rsidR="00644CA3" w:rsidRPr="00395AED" w:rsidRDefault="00644CA3" w:rsidP="002A49E5">
      <w:pPr>
        <w:suppressAutoHyphens/>
        <w:snapToGrid w:val="0"/>
        <w:spacing w:line="480" w:lineRule="exact"/>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（一）全程參加人員核發3小時進修研習時數。</w:t>
      </w:r>
    </w:p>
    <w:p w:rsidR="00644CA3" w:rsidRPr="00395AED" w:rsidRDefault="00644CA3" w:rsidP="002A49E5">
      <w:pPr>
        <w:suppressAutoHyphens/>
        <w:snapToGrid w:val="0"/>
        <w:spacing w:line="480" w:lineRule="exact"/>
        <w:ind w:firstLine="260"/>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（二）承辦本活動有功人員，由承辦學校報請縣政府從優敘獎。</w:t>
      </w:r>
    </w:p>
    <w:p w:rsidR="00644CA3" w:rsidRDefault="00644CA3" w:rsidP="002A49E5">
      <w:pPr>
        <w:suppressAutoHyphens/>
        <w:snapToGrid w:val="0"/>
        <w:spacing w:line="480" w:lineRule="exact"/>
        <w:rPr>
          <w:rFonts w:ascii="標楷體" w:eastAsia="標楷體" w:hAnsi="標楷體" w:cs="標楷體" w:hint="eastAsia"/>
          <w:color w:val="000000"/>
          <w:kern w:val="1"/>
          <w:szCs w:val="24"/>
        </w:rPr>
      </w:pPr>
      <w:r w:rsidRPr="00395AED">
        <w:rPr>
          <w:rFonts w:ascii="標楷體" w:eastAsia="標楷體" w:hAnsi="標楷體" w:cs="標楷體"/>
          <w:color w:val="000000"/>
          <w:kern w:val="1"/>
          <w:szCs w:val="24"/>
        </w:rPr>
        <w:t xml:space="preserve">  （三）本</w:t>
      </w:r>
      <w:proofErr w:type="gramStart"/>
      <w:r w:rsidRPr="00395AED">
        <w:rPr>
          <w:rFonts w:ascii="標楷體" w:eastAsia="標楷體" w:hAnsi="標楷體" w:cs="標楷體"/>
          <w:color w:val="000000"/>
          <w:kern w:val="1"/>
          <w:szCs w:val="24"/>
        </w:rPr>
        <w:t>計畫經呈縣府</w:t>
      </w:r>
      <w:proofErr w:type="gramEnd"/>
      <w:r w:rsidRPr="00395AED">
        <w:rPr>
          <w:rFonts w:ascii="標楷體" w:eastAsia="標楷體" w:hAnsi="標楷體" w:cs="標楷體"/>
          <w:color w:val="000000"/>
          <w:kern w:val="1"/>
          <w:szCs w:val="24"/>
        </w:rPr>
        <w:t>核准後實施，修正時亦同。</w:t>
      </w:r>
    </w:p>
    <w:p w:rsidR="002A49E5" w:rsidRDefault="002A49E5" w:rsidP="002A49E5">
      <w:pPr>
        <w:suppressAutoHyphens/>
        <w:snapToGrid w:val="0"/>
        <w:spacing w:line="480" w:lineRule="exact"/>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rPr>
          <w:rFonts w:ascii="標楷體" w:eastAsia="標楷體" w:hAnsi="標楷體" w:cs="標楷體" w:hint="eastAsia"/>
          <w:color w:val="000000"/>
          <w:kern w:val="1"/>
          <w:szCs w:val="24"/>
        </w:rPr>
      </w:pPr>
    </w:p>
    <w:p w:rsidR="002A49E5" w:rsidRDefault="002A49E5" w:rsidP="002A49E5">
      <w:pPr>
        <w:suppressAutoHyphens/>
        <w:snapToGrid w:val="0"/>
        <w:spacing w:line="480" w:lineRule="exact"/>
        <w:rPr>
          <w:rFonts w:ascii="標楷體" w:eastAsia="標楷體" w:hAnsi="標楷體" w:cs="標楷體" w:hint="eastAsia"/>
          <w:color w:val="000000"/>
          <w:kern w:val="1"/>
          <w:szCs w:val="24"/>
        </w:rPr>
      </w:pPr>
    </w:p>
    <w:p w:rsidR="002A49E5" w:rsidRPr="00395AED" w:rsidRDefault="002A49E5" w:rsidP="002A49E5">
      <w:pPr>
        <w:suppressAutoHyphens/>
        <w:snapToGrid w:val="0"/>
        <w:spacing w:line="480" w:lineRule="exact"/>
        <w:rPr>
          <w:rFonts w:ascii="標楷體" w:eastAsia="標楷體" w:hAnsi="標楷體" w:cs="標楷體"/>
          <w:color w:val="000000"/>
          <w:kern w:val="1"/>
          <w:szCs w:val="24"/>
          <w:shd w:val="clear" w:color="auto" w:fill="D8D8D8"/>
        </w:rPr>
      </w:pPr>
    </w:p>
    <w:p w:rsidR="00644CA3" w:rsidRPr="00395AED" w:rsidRDefault="00ED3B36" w:rsidP="002A49E5">
      <w:pPr>
        <w:suppressAutoHyphens/>
        <w:snapToGrid w:val="0"/>
        <w:spacing w:line="480" w:lineRule="exact"/>
        <w:jc w:val="center"/>
        <w:rPr>
          <w:rFonts w:ascii="標楷體" w:eastAsia="標楷體" w:hAnsi="標楷體" w:cs="標楷體"/>
          <w:color w:val="000000"/>
          <w:kern w:val="1"/>
          <w:szCs w:val="24"/>
        </w:rPr>
      </w:pPr>
      <w:proofErr w:type="gramStart"/>
      <w:r w:rsidRPr="00395AED">
        <w:rPr>
          <w:rFonts w:ascii="標楷體" w:eastAsia="標楷體" w:hAnsi="標楷體" w:cs="標楷體"/>
          <w:color w:val="000000"/>
          <w:kern w:val="1"/>
          <w:szCs w:val="24"/>
        </w:rPr>
        <w:lastRenderedPageBreak/>
        <w:t>10</w:t>
      </w:r>
      <w:r w:rsidRPr="00395AED">
        <w:rPr>
          <w:rFonts w:ascii="標楷體" w:eastAsia="標楷體" w:hAnsi="標楷體" w:cs="標楷體" w:hint="eastAsia"/>
          <w:color w:val="000000"/>
          <w:kern w:val="1"/>
          <w:szCs w:val="24"/>
        </w:rPr>
        <w:t>4</w:t>
      </w:r>
      <w:proofErr w:type="gramEnd"/>
      <w:r w:rsidR="00644CA3" w:rsidRPr="00395AED">
        <w:rPr>
          <w:rFonts w:ascii="標楷體" w:eastAsia="標楷體" w:hAnsi="標楷體" w:cs="標楷體"/>
          <w:color w:val="000000"/>
          <w:kern w:val="1"/>
          <w:szCs w:val="24"/>
        </w:rPr>
        <w:t>年度花蓮縣國民教育輔導團國中組健康與體育學習領域</w:t>
      </w:r>
    </w:p>
    <w:p w:rsidR="00644CA3" w:rsidRPr="00395AED" w:rsidRDefault="00644CA3" w:rsidP="002A49E5">
      <w:pPr>
        <w:suppressAutoHyphens/>
        <w:snapToGrid w:val="0"/>
        <w:spacing w:line="480" w:lineRule="exact"/>
        <w:jc w:val="center"/>
        <w:rPr>
          <w:rFonts w:ascii="標楷體" w:eastAsia="標楷體" w:hAnsi="標楷體" w:cs="標楷體"/>
          <w:kern w:val="1"/>
          <w:szCs w:val="24"/>
        </w:rPr>
      </w:pPr>
      <w:r w:rsidRPr="00395AED">
        <w:rPr>
          <w:rFonts w:ascii="標楷體" w:eastAsia="標楷體" w:hAnsi="標楷體" w:cs="標楷體"/>
          <w:color w:val="000000"/>
          <w:kern w:val="1"/>
          <w:szCs w:val="24"/>
        </w:rPr>
        <w:t>辦理精進教學計畫「巡迴輔導研討會」計畫</w:t>
      </w:r>
    </w:p>
    <w:p w:rsidR="00644CA3" w:rsidRPr="00395AED" w:rsidRDefault="00644CA3" w:rsidP="002A49E5">
      <w:pPr>
        <w:suppressAutoHyphens/>
        <w:snapToGrid w:val="0"/>
        <w:spacing w:line="480" w:lineRule="exact"/>
        <w:rPr>
          <w:rFonts w:ascii="標楷體" w:eastAsia="標楷體" w:hAnsi="標楷體" w:cs="標楷體"/>
          <w:kern w:val="1"/>
          <w:szCs w:val="24"/>
        </w:rPr>
      </w:pPr>
      <w:r w:rsidRPr="00395AED">
        <w:rPr>
          <w:rFonts w:ascii="標楷體" w:eastAsia="標楷體" w:hAnsi="標楷體" w:cs="標楷體"/>
          <w:kern w:val="1"/>
          <w:szCs w:val="24"/>
        </w:rPr>
        <w:t>一、依據：</w:t>
      </w:r>
      <w:r w:rsidR="002A49E5" w:rsidRPr="00DB4AD0">
        <w:rPr>
          <w:rFonts w:ascii="標楷體" w:eastAsia="標楷體" w:hAnsi="標楷體" w:cs="Arial" w:hint="eastAsia"/>
        </w:rPr>
        <w:t>花蓮縣</w:t>
      </w:r>
      <w:r w:rsidR="002A49E5" w:rsidRPr="00DB4AD0">
        <w:rPr>
          <w:rFonts w:ascii="標楷體" w:eastAsia="標楷體" w:hAnsi="標楷體" w:cs="Arial"/>
        </w:rPr>
        <w:t>國民教育輔導團</w:t>
      </w:r>
      <w:proofErr w:type="gramStart"/>
      <w:r w:rsidR="002A49E5" w:rsidRPr="00DB4AD0">
        <w:rPr>
          <w:rFonts w:ascii="標楷體" w:eastAsia="標楷體" w:hAnsi="標楷體" w:cs="Arial"/>
        </w:rPr>
        <w:t>10</w:t>
      </w:r>
      <w:r w:rsidR="002A49E5">
        <w:rPr>
          <w:rFonts w:ascii="標楷體" w:eastAsia="標楷體" w:hAnsi="標楷體" w:cs="Arial" w:hint="eastAsia"/>
        </w:rPr>
        <w:t>4</w:t>
      </w:r>
      <w:proofErr w:type="gramEnd"/>
      <w:r w:rsidR="002A49E5" w:rsidRPr="00DB4AD0">
        <w:rPr>
          <w:rFonts w:ascii="標楷體" w:eastAsia="標楷體" w:hAnsi="標楷體" w:cs="Arial"/>
        </w:rPr>
        <w:t>年度辦理</w:t>
      </w:r>
      <w:r w:rsidR="002A49E5" w:rsidRPr="00DB4AD0">
        <w:rPr>
          <w:rFonts w:ascii="標楷體" w:eastAsia="標楷體" w:hAnsi="標楷體" w:cs="Arial" w:hint="eastAsia"/>
        </w:rPr>
        <w:t>十二年國民基本教育精進國中小教學品質</w:t>
      </w:r>
      <w:r w:rsidR="002A49E5" w:rsidRPr="00DB4AD0">
        <w:rPr>
          <w:rFonts w:ascii="標楷體" w:eastAsia="標楷體" w:hAnsi="標楷體" w:cs="Arial"/>
        </w:rPr>
        <w:t>計畫</w:t>
      </w:r>
      <w:r w:rsidR="002A49E5" w:rsidRPr="00DB4AD0">
        <w:rPr>
          <w:rFonts w:ascii="標楷體" w:eastAsia="標楷體" w:hAnsi="標楷體" w:cs="Arial" w:hint="eastAsia"/>
        </w:rPr>
        <w:t>。</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kern w:val="1"/>
          <w:szCs w:val="24"/>
        </w:rPr>
        <w:t>二、目的：</w:t>
      </w:r>
    </w:p>
    <w:p w:rsidR="00644CA3" w:rsidRPr="00395AED" w:rsidRDefault="00644CA3" w:rsidP="006E0231">
      <w:pPr>
        <w:numPr>
          <w:ilvl w:val="0"/>
          <w:numId w:val="5"/>
        </w:numPr>
        <w:suppressAutoHyphens/>
        <w:snapToGrid w:val="0"/>
        <w:spacing w:line="480" w:lineRule="exac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針對</w:t>
      </w:r>
      <w:proofErr w:type="gramStart"/>
      <w:r w:rsidRPr="00395AED">
        <w:rPr>
          <w:rFonts w:ascii="標楷體" w:eastAsia="標楷體" w:hAnsi="標楷體" w:cs="標楷體"/>
          <w:color w:val="000000"/>
          <w:kern w:val="1"/>
          <w:szCs w:val="24"/>
        </w:rPr>
        <w:t>國中健體學習</w:t>
      </w:r>
      <w:proofErr w:type="gramEnd"/>
      <w:r w:rsidRPr="00395AED">
        <w:rPr>
          <w:rFonts w:ascii="標楷體" w:eastAsia="標楷體" w:hAnsi="標楷體" w:cs="標楷體"/>
          <w:color w:val="000000"/>
          <w:kern w:val="1"/>
          <w:szCs w:val="24"/>
        </w:rPr>
        <w:t>領域所遭遇的問題，</w:t>
      </w:r>
      <w:proofErr w:type="gramStart"/>
      <w:r w:rsidRPr="00395AED">
        <w:rPr>
          <w:rFonts w:ascii="標楷體" w:eastAsia="標楷體" w:hAnsi="標楷體" w:cs="標楷體"/>
          <w:color w:val="000000"/>
          <w:kern w:val="1"/>
          <w:szCs w:val="24"/>
        </w:rPr>
        <w:t>研</w:t>
      </w:r>
      <w:proofErr w:type="gramEnd"/>
      <w:r w:rsidRPr="00395AED">
        <w:rPr>
          <w:rFonts w:ascii="標楷體" w:eastAsia="標楷體" w:hAnsi="標楷體" w:cs="標楷體"/>
          <w:color w:val="000000"/>
          <w:kern w:val="1"/>
          <w:szCs w:val="24"/>
        </w:rPr>
        <w:t>議解決的策略，並彙整</w:t>
      </w:r>
      <w:proofErr w:type="gramStart"/>
      <w:r w:rsidRPr="00395AED">
        <w:rPr>
          <w:rFonts w:ascii="標楷體" w:eastAsia="標楷體" w:hAnsi="標楷體" w:cs="標楷體"/>
          <w:color w:val="000000"/>
          <w:kern w:val="1"/>
          <w:szCs w:val="24"/>
        </w:rPr>
        <w:t>疑</w:t>
      </w:r>
      <w:proofErr w:type="gramEnd"/>
    </w:p>
    <w:p w:rsidR="00644CA3" w:rsidRPr="00395AED" w:rsidRDefault="00644CA3" w:rsidP="002A49E5">
      <w:pPr>
        <w:suppressAutoHyphens/>
        <w:snapToGrid w:val="0"/>
        <w:spacing w:line="480" w:lineRule="exact"/>
        <w:ind w:left="480" w:firstLine="390"/>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 xml:space="preserve">    難問題，提供教育行政機關參考。</w:t>
      </w:r>
    </w:p>
    <w:p w:rsidR="00644CA3" w:rsidRPr="00395AED" w:rsidRDefault="00644CA3" w:rsidP="006E0231">
      <w:pPr>
        <w:numPr>
          <w:ilvl w:val="0"/>
          <w:numId w:val="5"/>
        </w:numPr>
        <w:suppressAutoHyphens/>
        <w:snapToGrid w:val="0"/>
        <w:spacing w:line="480" w:lineRule="exac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瞭解</w:t>
      </w:r>
      <w:proofErr w:type="gramStart"/>
      <w:r w:rsidRPr="00395AED">
        <w:rPr>
          <w:rFonts w:ascii="標楷體" w:eastAsia="標楷體" w:hAnsi="標楷體" w:cs="標楷體"/>
          <w:color w:val="000000"/>
          <w:kern w:val="1"/>
          <w:szCs w:val="24"/>
        </w:rPr>
        <w:t>國中健體學習</w:t>
      </w:r>
      <w:proofErr w:type="gramEnd"/>
      <w:r w:rsidRPr="00395AED">
        <w:rPr>
          <w:rFonts w:ascii="標楷體" w:eastAsia="標楷體" w:hAnsi="標楷體" w:cs="標楷體"/>
          <w:color w:val="000000"/>
          <w:kern w:val="1"/>
          <w:szCs w:val="24"/>
        </w:rPr>
        <w:t>領域教材與教法的操作情形與應改進之處。</w:t>
      </w:r>
    </w:p>
    <w:p w:rsidR="00644CA3" w:rsidRPr="00395AED" w:rsidRDefault="00644CA3" w:rsidP="006E0231">
      <w:pPr>
        <w:numPr>
          <w:ilvl w:val="0"/>
          <w:numId w:val="5"/>
        </w:numPr>
        <w:suppressAutoHyphens/>
        <w:snapToGrid w:val="0"/>
        <w:spacing w:line="480" w:lineRule="exac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強化</w:t>
      </w:r>
      <w:proofErr w:type="gramStart"/>
      <w:r w:rsidRPr="00395AED">
        <w:rPr>
          <w:rFonts w:ascii="標楷體" w:eastAsia="標楷體" w:hAnsi="標楷體" w:cs="標楷體"/>
          <w:color w:val="000000"/>
          <w:kern w:val="1"/>
          <w:szCs w:val="24"/>
        </w:rPr>
        <w:t>國中健體學習</w:t>
      </w:r>
      <w:proofErr w:type="gramEnd"/>
      <w:r w:rsidRPr="00395AED">
        <w:rPr>
          <w:rFonts w:ascii="標楷體" w:eastAsia="標楷體" w:hAnsi="標楷體" w:cs="標楷體"/>
          <w:color w:val="000000"/>
          <w:kern w:val="1"/>
          <w:szCs w:val="24"/>
        </w:rPr>
        <w:t>領域在課程規劃、教材編選、教學活動、學習評</w:t>
      </w:r>
    </w:p>
    <w:p w:rsidR="00644CA3" w:rsidRPr="00395AED" w:rsidRDefault="00644CA3" w:rsidP="002A49E5">
      <w:pPr>
        <w:suppressAutoHyphens/>
        <w:snapToGrid w:val="0"/>
        <w:spacing w:line="480" w:lineRule="exact"/>
        <w:ind w:left="480" w:firstLine="889"/>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量的專業合作認知，形成專業團隊持續成長的對話機制。</w:t>
      </w:r>
    </w:p>
    <w:p w:rsidR="00644CA3" w:rsidRPr="00395AED" w:rsidRDefault="00644CA3" w:rsidP="006E0231">
      <w:pPr>
        <w:numPr>
          <w:ilvl w:val="0"/>
          <w:numId w:val="5"/>
        </w:numPr>
        <w:suppressAutoHyphens/>
        <w:snapToGrid w:val="0"/>
        <w:spacing w:line="480" w:lineRule="exac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宣導本縣教學網路資源與使用方式之資訊，充實教師運用數位化教</w:t>
      </w:r>
    </w:p>
    <w:p w:rsidR="00644CA3" w:rsidRPr="00395AED" w:rsidRDefault="00644CA3" w:rsidP="002A49E5">
      <w:pPr>
        <w:suppressAutoHyphens/>
        <w:snapToGrid w:val="0"/>
        <w:spacing w:line="480" w:lineRule="exact"/>
        <w:ind w:left="480" w:firstLine="889"/>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學資源的專業能力。</w:t>
      </w:r>
    </w:p>
    <w:p w:rsidR="00644CA3" w:rsidRPr="00395AED" w:rsidRDefault="00644CA3" w:rsidP="002A49E5">
      <w:pPr>
        <w:suppressAutoHyphens/>
        <w:snapToGrid w:val="0"/>
        <w:spacing w:line="480" w:lineRule="exact"/>
        <w:rPr>
          <w:rFonts w:ascii="標楷體" w:eastAsia="標楷體" w:hAnsi="標楷體" w:cs="標楷體"/>
          <w:kern w:val="1"/>
          <w:szCs w:val="24"/>
        </w:rPr>
      </w:pPr>
      <w:r w:rsidRPr="00395AED">
        <w:rPr>
          <w:rFonts w:ascii="標楷體" w:eastAsia="標楷體" w:hAnsi="標楷體" w:cs="標楷體"/>
          <w:color w:val="000000"/>
          <w:kern w:val="1"/>
          <w:szCs w:val="24"/>
        </w:rPr>
        <w:t>三、指導</w:t>
      </w:r>
      <w:r w:rsidRPr="00395AED">
        <w:rPr>
          <w:rFonts w:ascii="標楷體" w:eastAsia="標楷體" w:hAnsi="標楷體" w:cs="標楷體"/>
          <w:kern w:val="1"/>
          <w:szCs w:val="24"/>
        </w:rPr>
        <w:t>單位</w:t>
      </w:r>
      <w:r w:rsidRPr="00395AED">
        <w:rPr>
          <w:rFonts w:ascii="標楷體" w:eastAsia="標楷體" w:hAnsi="標楷體" w:cs="標楷體"/>
          <w:color w:val="000000"/>
          <w:kern w:val="1"/>
          <w:szCs w:val="24"/>
        </w:rPr>
        <w:t>：教育部</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kern w:val="1"/>
          <w:szCs w:val="24"/>
        </w:rPr>
        <w:t>四、主辦單位</w:t>
      </w:r>
      <w:r w:rsidRPr="00395AED">
        <w:rPr>
          <w:rFonts w:ascii="標楷體" w:eastAsia="標楷體" w:hAnsi="標楷體" w:cs="標楷體"/>
          <w:color w:val="000000"/>
          <w:kern w:val="1"/>
          <w:szCs w:val="24"/>
        </w:rPr>
        <w:t>：花蓮縣政府教育處</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五、承辦</w:t>
      </w:r>
      <w:r w:rsidRPr="00395AED">
        <w:rPr>
          <w:rFonts w:ascii="標楷體" w:eastAsia="標楷體" w:hAnsi="標楷體" w:cs="標楷體"/>
          <w:kern w:val="1"/>
          <w:szCs w:val="24"/>
        </w:rPr>
        <w:t>單位</w:t>
      </w:r>
      <w:r w:rsidRPr="00395AED">
        <w:rPr>
          <w:rFonts w:ascii="標楷體" w:eastAsia="標楷體" w:hAnsi="標楷體" w:cs="標楷體"/>
          <w:color w:val="000000"/>
          <w:kern w:val="1"/>
          <w:szCs w:val="24"/>
        </w:rPr>
        <w:t>：九年一貫課程教學輔導團</w:t>
      </w:r>
      <w:proofErr w:type="gramStart"/>
      <w:r w:rsidRPr="00395AED">
        <w:rPr>
          <w:rFonts w:ascii="標楷體" w:eastAsia="標楷體" w:hAnsi="標楷體" w:cs="標楷體"/>
          <w:color w:val="000000"/>
          <w:kern w:val="1"/>
          <w:szCs w:val="24"/>
        </w:rPr>
        <w:t>國中健體學習</w:t>
      </w:r>
      <w:proofErr w:type="gramEnd"/>
      <w:r w:rsidRPr="00395AED">
        <w:rPr>
          <w:rFonts w:ascii="標楷體" w:eastAsia="標楷體" w:hAnsi="標楷體" w:cs="標楷體"/>
          <w:color w:val="000000"/>
          <w:kern w:val="1"/>
          <w:szCs w:val="24"/>
        </w:rPr>
        <w:t>領域小組</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六、實施對象：本縣各國中，每學年巡迴輔導8至12所學校</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七、服務學校參與人員：</w:t>
      </w:r>
      <w:proofErr w:type="gramStart"/>
      <w:r w:rsidRPr="00395AED">
        <w:rPr>
          <w:rFonts w:ascii="標楷體" w:eastAsia="標楷體" w:hAnsi="標楷體" w:cs="標楷體"/>
          <w:color w:val="000000"/>
          <w:kern w:val="1"/>
          <w:szCs w:val="24"/>
        </w:rPr>
        <w:t>健體領域</w:t>
      </w:r>
      <w:proofErr w:type="gramEnd"/>
      <w:r w:rsidRPr="00395AED">
        <w:rPr>
          <w:rFonts w:ascii="標楷體" w:eastAsia="標楷體" w:hAnsi="標楷體" w:cs="標楷體"/>
          <w:color w:val="000000"/>
          <w:kern w:val="1"/>
          <w:szCs w:val="24"/>
        </w:rPr>
        <w:t>教學老師與</w:t>
      </w:r>
      <w:proofErr w:type="gramStart"/>
      <w:r w:rsidRPr="00395AED">
        <w:rPr>
          <w:rFonts w:ascii="標楷體" w:eastAsia="標楷體" w:hAnsi="標楷體" w:cs="標楷體"/>
          <w:color w:val="000000"/>
          <w:kern w:val="1"/>
          <w:szCs w:val="24"/>
        </w:rPr>
        <w:t>對健體</w:t>
      </w:r>
      <w:proofErr w:type="gramEnd"/>
      <w:r w:rsidRPr="00395AED">
        <w:rPr>
          <w:rFonts w:ascii="標楷體" w:eastAsia="標楷體" w:hAnsi="標楷體" w:cs="標楷體"/>
          <w:color w:val="000000"/>
          <w:kern w:val="1"/>
          <w:szCs w:val="24"/>
        </w:rPr>
        <w:t>領域教學有興趣的老師</w:t>
      </w:r>
    </w:p>
    <w:p w:rsidR="00644CA3" w:rsidRPr="00395AED" w:rsidRDefault="00644CA3" w:rsidP="002A49E5">
      <w:pPr>
        <w:suppressAutoHyphens/>
        <w:snapToGrid w:val="0"/>
        <w:spacing w:line="480" w:lineRule="exact"/>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八、巡迴輔導實施時間：</w:t>
      </w:r>
      <w:proofErr w:type="gramStart"/>
      <w:r w:rsidR="00ED3B36" w:rsidRPr="00395AED">
        <w:rPr>
          <w:rFonts w:ascii="標楷體" w:eastAsia="標楷體" w:hAnsi="標楷體" w:cs="標楷體"/>
          <w:color w:val="000000"/>
          <w:kern w:val="1"/>
          <w:szCs w:val="24"/>
        </w:rPr>
        <w:t>10</w:t>
      </w:r>
      <w:r w:rsidR="00ED3B36" w:rsidRPr="00395AED">
        <w:rPr>
          <w:rFonts w:ascii="標楷體" w:eastAsia="標楷體" w:hAnsi="標楷體" w:cs="標楷體" w:hint="eastAsia"/>
          <w:color w:val="000000"/>
          <w:kern w:val="1"/>
          <w:szCs w:val="24"/>
        </w:rPr>
        <w:t>4</w:t>
      </w:r>
      <w:proofErr w:type="gramEnd"/>
      <w:r w:rsidRPr="00395AED">
        <w:rPr>
          <w:rFonts w:ascii="標楷體" w:eastAsia="標楷體" w:hAnsi="標楷體" w:cs="標楷體"/>
          <w:color w:val="000000"/>
          <w:kern w:val="1"/>
          <w:szCs w:val="24"/>
        </w:rPr>
        <w:t>年度2月12月。</w:t>
      </w:r>
    </w:p>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九、訪視巡迴輔導內容：</w:t>
      </w:r>
    </w:p>
    <w:p w:rsidR="00644CA3" w:rsidRPr="00395AED" w:rsidRDefault="00644CA3" w:rsidP="006E0231">
      <w:pPr>
        <w:widowControl/>
        <w:numPr>
          <w:ilvl w:val="0"/>
          <w:numId w:val="6"/>
        </w:numPr>
        <w:suppressAutoHyphens/>
        <w:snapToGrid w:val="0"/>
        <w:spacing w:line="480" w:lineRule="exac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提供輔導團課程設計、教材編選、教學活動、學習評量、教學資源等。</w:t>
      </w:r>
    </w:p>
    <w:p w:rsidR="00644CA3" w:rsidRPr="00395AED" w:rsidRDefault="00644CA3" w:rsidP="006E0231">
      <w:pPr>
        <w:numPr>
          <w:ilvl w:val="0"/>
          <w:numId w:val="6"/>
        </w:numPr>
        <w:suppressAutoHyphens/>
        <w:snapToGrid w:val="0"/>
        <w:spacing w:line="480" w:lineRule="exac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花蓮縣教學網路平台、績優網與數位教學資料之分享</w:t>
      </w:r>
      <w:r w:rsidR="002A49E5">
        <w:rPr>
          <w:rFonts w:ascii="標楷體" w:eastAsia="標楷體" w:hAnsi="標楷體" w:cs="標楷體"/>
          <w:color w:val="000000"/>
          <w:kern w:val="1"/>
          <w:szCs w:val="24"/>
        </w:rPr>
        <w:t>。</w:t>
      </w:r>
    </w:p>
    <w:p w:rsidR="00644CA3" w:rsidRPr="00395AED" w:rsidRDefault="00644CA3" w:rsidP="006E0231">
      <w:pPr>
        <w:numPr>
          <w:ilvl w:val="0"/>
          <w:numId w:val="6"/>
        </w:numPr>
        <w:suppressAutoHyphens/>
        <w:snapToGrid w:val="0"/>
        <w:spacing w:line="480" w:lineRule="exac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各校教師在實施學習領域課程與教學時</w:t>
      </w:r>
      <w:proofErr w:type="gramStart"/>
      <w:r w:rsidRPr="00395AED">
        <w:rPr>
          <w:rFonts w:ascii="標楷體" w:eastAsia="標楷體" w:hAnsi="標楷體" w:cs="標楷體"/>
          <w:color w:val="000000"/>
          <w:kern w:val="1"/>
          <w:szCs w:val="24"/>
        </w:rPr>
        <w:t>的疑難</w:t>
      </w:r>
      <w:proofErr w:type="gramEnd"/>
      <w:r w:rsidRPr="00395AED">
        <w:rPr>
          <w:rFonts w:ascii="標楷體" w:eastAsia="標楷體" w:hAnsi="標楷體" w:cs="標楷體"/>
          <w:color w:val="000000"/>
          <w:kern w:val="1"/>
          <w:szCs w:val="24"/>
        </w:rPr>
        <w:t>、建議暨意見調查等。</w:t>
      </w:r>
    </w:p>
    <w:p w:rsidR="00644CA3" w:rsidRPr="00395AED" w:rsidRDefault="00644CA3" w:rsidP="006E0231">
      <w:pPr>
        <w:numPr>
          <w:ilvl w:val="0"/>
          <w:numId w:val="6"/>
        </w:numPr>
        <w:suppressAutoHyphens/>
        <w:snapToGrid w:val="0"/>
        <w:spacing w:line="480" w:lineRule="exact"/>
        <w:jc w:val="both"/>
        <w:rPr>
          <w:rFonts w:ascii="標楷體" w:eastAsia="標楷體" w:hAnsi="標楷體" w:cs="標楷體"/>
          <w:color w:val="000000"/>
          <w:kern w:val="1"/>
          <w:szCs w:val="24"/>
        </w:rPr>
      </w:pPr>
      <w:r w:rsidRPr="00395AED">
        <w:rPr>
          <w:rFonts w:ascii="標楷體" w:eastAsia="標楷體" w:hAnsi="標楷體" w:cs="標楷體"/>
          <w:color w:val="000000"/>
          <w:kern w:val="1"/>
          <w:szCs w:val="24"/>
        </w:rPr>
        <w:t>登錄教育處網站並填寫問卷以做為巡迴輔導經驗之累積。</w:t>
      </w:r>
    </w:p>
    <w:tbl>
      <w:tblPr>
        <w:tblW w:w="0" w:type="auto"/>
        <w:tblLayout w:type="fixed"/>
        <w:tblCellMar>
          <w:left w:w="28" w:type="dxa"/>
          <w:right w:w="28" w:type="dxa"/>
        </w:tblCellMar>
        <w:tblLook w:val="0000"/>
      </w:tblPr>
      <w:tblGrid>
        <w:gridCol w:w="1729"/>
        <w:gridCol w:w="3686"/>
        <w:gridCol w:w="3402"/>
      </w:tblGrid>
      <w:tr w:rsidR="00644CA3" w:rsidRPr="00395AED" w:rsidTr="002A49E5">
        <w:trPr>
          <w:trHeight w:val="375"/>
        </w:trPr>
        <w:tc>
          <w:tcPr>
            <w:tcW w:w="1729"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jc w:val="center"/>
              <w:rPr>
                <w:rFonts w:ascii="標楷體" w:eastAsia="標楷體" w:hAnsi="標楷體" w:cs="標楷體"/>
                <w:szCs w:val="24"/>
              </w:rPr>
            </w:pPr>
            <w:r w:rsidRPr="00395AED">
              <w:rPr>
                <w:rFonts w:ascii="標楷體" w:eastAsia="標楷體" w:hAnsi="標楷體" w:cs="標楷體"/>
                <w:szCs w:val="24"/>
              </w:rPr>
              <w:t>時        間</w:t>
            </w:r>
          </w:p>
        </w:tc>
        <w:tc>
          <w:tcPr>
            <w:tcW w:w="368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jc w:val="center"/>
              <w:rPr>
                <w:rFonts w:ascii="標楷體" w:eastAsia="標楷體" w:hAnsi="標楷體" w:cs="標楷體"/>
                <w:szCs w:val="24"/>
              </w:rPr>
            </w:pPr>
            <w:r w:rsidRPr="00395AED">
              <w:rPr>
                <w:rFonts w:ascii="標楷體" w:eastAsia="標楷體" w:hAnsi="標楷體" w:cs="標楷體"/>
                <w:szCs w:val="24"/>
              </w:rPr>
              <w:t>活   動   內   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napToGrid w:val="0"/>
              <w:spacing w:line="480" w:lineRule="exact"/>
              <w:jc w:val="center"/>
              <w:rPr>
                <w:szCs w:val="24"/>
              </w:rPr>
            </w:pPr>
            <w:r w:rsidRPr="00395AED">
              <w:rPr>
                <w:rFonts w:ascii="標楷體" w:eastAsia="標楷體" w:hAnsi="標楷體" w:cs="標楷體"/>
                <w:szCs w:val="24"/>
              </w:rPr>
              <w:t>內   容   摘   要</w:t>
            </w:r>
          </w:p>
        </w:tc>
      </w:tr>
      <w:tr w:rsidR="00644CA3" w:rsidRPr="00395AED" w:rsidTr="002A49E5">
        <w:trPr>
          <w:trHeight w:val="330"/>
        </w:trPr>
        <w:tc>
          <w:tcPr>
            <w:tcW w:w="1729"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rPr>
                <w:rFonts w:ascii="標楷體" w:eastAsia="標楷體" w:hAnsi="標楷體" w:cs="標楷體"/>
                <w:color w:val="000000"/>
                <w:szCs w:val="24"/>
              </w:rPr>
            </w:pPr>
            <w:r w:rsidRPr="00395AED">
              <w:rPr>
                <w:rFonts w:ascii="標楷體" w:eastAsia="標楷體" w:hAnsi="標楷體" w:cs="標楷體"/>
                <w:color w:val="000000"/>
                <w:szCs w:val="24"/>
              </w:rPr>
              <w:t>08:30～09:00</w:t>
            </w:r>
          </w:p>
        </w:tc>
        <w:tc>
          <w:tcPr>
            <w:tcW w:w="368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rPr>
                <w:rFonts w:ascii="標楷體" w:eastAsia="標楷體" w:hAnsi="標楷體" w:cs="標楷體"/>
                <w:color w:val="000000"/>
                <w:szCs w:val="24"/>
              </w:rPr>
            </w:pPr>
            <w:r w:rsidRPr="00395AED">
              <w:rPr>
                <w:rFonts w:ascii="標楷體" w:eastAsia="標楷體" w:hAnsi="標楷體" w:cs="標楷體"/>
                <w:color w:val="000000"/>
                <w:szCs w:val="24"/>
              </w:rPr>
              <w:t>輔導團簡介</w:t>
            </w:r>
          </w:p>
          <w:p w:rsidR="00644CA3" w:rsidRPr="00395AED" w:rsidRDefault="00644CA3" w:rsidP="002A49E5">
            <w:pPr>
              <w:snapToGrid w:val="0"/>
              <w:spacing w:line="480" w:lineRule="exact"/>
              <w:rPr>
                <w:rFonts w:ascii="標楷體" w:eastAsia="標楷體" w:hAnsi="標楷體" w:cs="標楷體"/>
                <w:color w:val="000000"/>
                <w:szCs w:val="24"/>
              </w:rPr>
            </w:pPr>
            <w:r w:rsidRPr="00395AED">
              <w:rPr>
                <w:rFonts w:ascii="標楷體" w:eastAsia="標楷體" w:hAnsi="標楷體" w:cs="標楷體"/>
                <w:color w:val="000000"/>
                <w:szCs w:val="24"/>
              </w:rPr>
              <w:t>教學資源分享</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napToGrid w:val="0"/>
              <w:spacing w:line="480" w:lineRule="exact"/>
              <w:ind w:left="260" w:hanging="260"/>
              <w:rPr>
                <w:rFonts w:ascii="標楷體" w:eastAsia="標楷體" w:hAnsi="標楷體" w:cs="標楷體"/>
                <w:color w:val="000000"/>
                <w:szCs w:val="24"/>
              </w:rPr>
            </w:pPr>
            <w:r w:rsidRPr="00395AED">
              <w:rPr>
                <w:rFonts w:ascii="標楷體" w:eastAsia="標楷體" w:hAnsi="標楷體" w:cs="標楷體"/>
                <w:color w:val="000000"/>
                <w:szCs w:val="24"/>
              </w:rPr>
              <w:t>團員介紹</w:t>
            </w:r>
          </w:p>
          <w:p w:rsidR="00644CA3" w:rsidRPr="00395AED" w:rsidRDefault="00644CA3" w:rsidP="002A49E5">
            <w:pPr>
              <w:snapToGrid w:val="0"/>
              <w:spacing w:line="480" w:lineRule="exact"/>
              <w:ind w:left="260" w:hanging="260"/>
              <w:rPr>
                <w:szCs w:val="24"/>
              </w:rPr>
            </w:pPr>
            <w:r w:rsidRPr="00395AED">
              <w:rPr>
                <w:rFonts w:ascii="標楷體" w:eastAsia="標楷體" w:hAnsi="標楷體" w:cs="標楷體"/>
                <w:color w:val="000000"/>
                <w:szCs w:val="24"/>
              </w:rPr>
              <w:t>學校教學特色介紹</w:t>
            </w:r>
          </w:p>
        </w:tc>
      </w:tr>
      <w:tr w:rsidR="00644CA3" w:rsidRPr="00395AED" w:rsidTr="002A49E5">
        <w:trPr>
          <w:trHeight w:val="330"/>
        </w:trPr>
        <w:tc>
          <w:tcPr>
            <w:tcW w:w="1729"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rPr>
                <w:rFonts w:ascii="標楷體" w:eastAsia="標楷體" w:hAnsi="標楷體" w:cs="標楷體"/>
                <w:color w:val="000000"/>
                <w:szCs w:val="24"/>
              </w:rPr>
            </w:pPr>
            <w:r w:rsidRPr="00395AED">
              <w:rPr>
                <w:rFonts w:ascii="標楷體" w:eastAsia="標楷體" w:hAnsi="標楷體" w:cs="標楷體"/>
                <w:color w:val="000000"/>
                <w:szCs w:val="24"/>
              </w:rPr>
              <w:t>09:00～09:40</w:t>
            </w:r>
          </w:p>
        </w:tc>
        <w:tc>
          <w:tcPr>
            <w:tcW w:w="368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rPr>
                <w:rFonts w:ascii="標楷體" w:eastAsia="標楷體" w:hAnsi="標楷體" w:cs="標楷體"/>
                <w:color w:val="000000"/>
                <w:szCs w:val="24"/>
              </w:rPr>
            </w:pPr>
            <w:r w:rsidRPr="00395AED">
              <w:rPr>
                <w:rFonts w:ascii="標楷體" w:eastAsia="標楷體" w:hAnsi="標楷體" w:cs="標楷體"/>
                <w:color w:val="000000"/>
                <w:szCs w:val="24"/>
              </w:rPr>
              <w:t>輔導員教學經驗分享</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napToGrid w:val="0"/>
              <w:spacing w:line="480" w:lineRule="exact"/>
              <w:ind w:left="260" w:hanging="260"/>
              <w:rPr>
                <w:rFonts w:ascii="標楷體" w:eastAsia="標楷體" w:hAnsi="標楷體" w:cs="標楷體"/>
                <w:color w:val="000000"/>
                <w:szCs w:val="24"/>
              </w:rPr>
            </w:pPr>
            <w:r w:rsidRPr="00395AED">
              <w:rPr>
                <w:rFonts w:ascii="標楷體" w:eastAsia="標楷體" w:hAnsi="標楷體" w:cs="標楷體"/>
                <w:color w:val="000000"/>
                <w:szCs w:val="24"/>
              </w:rPr>
              <w:t>教學法分享</w:t>
            </w:r>
          </w:p>
          <w:p w:rsidR="00644CA3" w:rsidRPr="00395AED" w:rsidRDefault="00644CA3" w:rsidP="002A49E5">
            <w:pPr>
              <w:snapToGrid w:val="0"/>
              <w:spacing w:line="480" w:lineRule="exact"/>
              <w:ind w:left="260" w:hanging="260"/>
              <w:rPr>
                <w:szCs w:val="24"/>
              </w:rPr>
            </w:pPr>
            <w:r w:rsidRPr="00395AED">
              <w:rPr>
                <w:rFonts w:ascii="標楷體" w:eastAsia="標楷體" w:hAnsi="標楷體" w:cs="標楷體"/>
                <w:color w:val="000000"/>
                <w:szCs w:val="24"/>
              </w:rPr>
              <w:lastRenderedPageBreak/>
              <w:t>教學資源分享</w:t>
            </w:r>
          </w:p>
        </w:tc>
      </w:tr>
      <w:tr w:rsidR="00644CA3" w:rsidRPr="00395AED" w:rsidTr="002A49E5">
        <w:trPr>
          <w:trHeight w:val="330"/>
        </w:trPr>
        <w:tc>
          <w:tcPr>
            <w:tcW w:w="1729"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rPr>
                <w:rFonts w:ascii="標楷體" w:eastAsia="標楷體" w:hAnsi="標楷體" w:cs="標楷體"/>
                <w:color w:val="000000"/>
                <w:szCs w:val="24"/>
              </w:rPr>
            </w:pPr>
            <w:r w:rsidRPr="00395AED">
              <w:rPr>
                <w:rFonts w:ascii="標楷體" w:eastAsia="標楷體" w:hAnsi="標楷體" w:cs="標楷體"/>
                <w:color w:val="000000"/>
                <w:szCs w:val="24"/>
              </w:rPr>
              <w:lastRenderedPageBreak/>
              <w:t>09:40～10:20</w:t>
            </w:r>
          </w:p>
        </w:tc>
        <w:tc>
          <w:tcPr>
            <w:tcW w:w="368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rPr>
                <w:rFonts w:ascii="標楷體" w:eastAsia="標楷體" w:hAnsi="標楷體" w:cs="標楷體"/>
                <w:color w:val="000000"/>
                <w:szCs w:val="24"/>
              </w:rPr>
            </w:pPr>
            <w:r w:rsidRPr="00395AED">
              <w:rPr>
                <w:rFonts w:ascii="標楷體" w:eastAsia="標楷體" w:hAnsi="標楷體" w:cs="標楷體"/>
                <w:color w:val="000000"/>
                <w:szCs w:val="24"/>
              </w:rPr>
              <w:t>學校教師教學經驗分享</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napToGrid w:val="0"/>
              <w:spacing w:line="480" w:lineRule="exact"/>
              <w:ind w:left="260" w:hanging="260"/>
              <w:rPr>
                <w:rFonts w:ascii="標楷體" w:eastAsia="標楷體" w:hAnsi="標楷體" w:cs="標楷體"/>
                <w:color w:val="000000"/>
                <w:szCs w:val="24"/>
              </w:rPr>
            </w:pPr>
            <w:r w:rsidRPr="00395AED">
              <w:rPr>
                <w:rFonts w:ascii="標楷體" w:eastAsia="標楷體" w:hAnsi="標楷體" w:cs="標楷體"/>
                <w:color w:val="000000"/>
                <w:szCs w:val="24"/>
              </w:rPr>
              <w:t>教學法分享</w:t>
            </w:r>
          </w:p>
          <w:p w:rsidR="00644CA3" w:rsidRPr="00395AED" w:rsidRDefault="00644CA3" w:rsidP="002A49E5">
            <w:pPr>
              <w:snapToGrid w:val="0"/>
              <w:spacing w:line="480" w:lineRule="exact"/>
              <w:ind w:left="260" w:hanging="260"/>
              <w:rPr>
                <w:szCs w:val="24"/>
              </w:rPr>
            </w:pPr>
            <w:r w:rsidRPr="00395AED">
              <w:rPr>
                <w:rFonts w:ascii="標楷體" w:eastAsia="標楷體" w:hAnsi="標楷體" w:cs="標楷體"/>
                <w:color w:val="000000"/>
                <w:szCs w:val="24"/>
              </w:rPr>
              <w:t>教材分享</w:t>
            </w:r>
          </w:p>
        </w:tc>
      </w:tr>
      <w:tr w:rsidR="00644CA3" w:rsidRPr="00395AED" w:rsidTr="002A49E5">
        <w:trPr>
          <w:trHeight w:val="820"/>
        </w:trPr>
        <w:tc>
          <w:tcPr>
            <w:tcW w:w="1729"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rPr>
                <w:rFonts w:ascii="標楷體" w:eastAsia="標楷體" w:hAnsi="標楷體" w:cs="標楷體"/>
                <w:color w:val="000000"/>
                <w:szCs w:val="24"/>
              </w:rPr>
            </w:pPr>
            <w:r w:rsidRPr="00395AED">
              <w:rPr>
                <w:rFonts w:ascii="標楷體" w:eastAsia="標楷體" w:hAnsi="標楷體" w:cs="標楷體"/>
                <w:color w:val="000000"/>
                <w:szCs w:val="24"/>
              </w:rPr>
              <w:t>10:20～11:00</w:t>
            </w:r>
          </w:p>
        </w:tc>
        <w:tc>
          <w:tcPr>
            <w:tcW w:w="3686"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napToGrid w:val="0"/>
              <w:spacing w:line="480" w:lineRule="exact"/>
              <w:rPr>
                <w:rFonts w:ascii="標楷體" w:eastAsia="標楷體" w:hAnsi="標楷體" w:cs="標楷體"/>
                <w:color w:val="000000"/>
                <w:szCs w:val="24"/>
              </w:rPr>
            </w:pPr>
            <w:r w:rsidRPr="00395AED">
              <w:rPr>
                <w:rFonts w:ascii="標楷體" w:eastAsia="標楷體" w:hAnsi="標楷體" w:cs="標楷體"/>
                <w:color w:val="000000"/>
                <w:szCs w:val="24"/>
              </w:rPr>
              <w:t>綜合座談</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napToGrid w:val="0"/>
              <w:spacing w:line="480" w:lineRule="exact"/>
              <w:ind w:left="260" w:hanging="260"/>
              <w:rPr>
                <w:szCs w:val="24"/>
              </w:rPr>
            </w:pPr>
            <w:r w:rsidRPr="00395AED">
              <w:rPr>
                <w:rFonts w:ascii="標楷體" w:eastAsia="標楷體" w:hAnsi="標楷體" w:cs="標楷體"/>
                <w:color w:val="000000"/>
                <w:szCs w:val="24"/>
              </w:rPr>
              <w:t>教學疑難問題對話</w:t>
            </w:r>
          </w:p>
        </w:tc>
      </w:tr>
    </w:tbl>
    <w:p w:rsidR="00644CA3" w:rsidRPr="00395AED" w:rsidRDefault="00644CA3" w:rsidP="002A49E5">
      <w:pPr>
        <w:suppressAutoHyphens/>
        <w:snapToGrid w:val="0"/>
        <w:spacing w:line="480" w:lineRule="exact"/>
        <w:rPr>
          <w:rFonts w:ascii="標楷體" w:eastAsia="標楷體" w:hAnsi="標楷體" w:cs="標楷體"/>
          <w:color w:val="000000"/>
          <w:kern w:val="1"/>
          <w:szCs w:val="24"/>
        </w:rPr>
      </w:pPr>
      <w:r w:rsidRPr="00395AED">
        <w:rPr>
          <w:rFonts w:ascii="標楷體" w:eastAsia="標楷體" w:hAnsi="標楷體" w:cs="標楷體"/>
          <w:color w:val="000000"/>
          <w:kern w:val="1"/>
          <w:szCs w:val="24"/>
        </w:rPr>
        <w:t>十一、經費預算：</w:t>
      </w:r>
    </w:p>
    <w:tbl>
      <w:tblPr>
        <w:tblW w:w="8789" w:type="dxa"/>
        <w:tblInd w:w="28" w:type="dxa"/>
        <w:tblLayout w:type="fixed"/>
        <w:tblCellMar>
          <w:left w:w="28" w:type="dxa"/>
          <w:right w:w="28" w:type="dxa"/>
        </w:tblCellMar>
        <w:tblLook w:val="0000"/>
      </w:tblPr>
      <w:tblGrid>
        <w:gridCol w:w="720"/>
        <w:gridCol w:w="1467"/>
        <w:gridCol w:w="720"/>
        <w:gridCol w:w="1080"/>
        <w:gridCol w:w="975"/>
        <w:gridCol w:w="992"/>
        <w:gridCol w:w="2835"/>
      </w:tblGrid>
      <w:tr w:rsidR="00644CA3" w:rsidRPr="00395AED" w:rsidTr="002A49E5">
        <w:trPr>
          <w:trHeight w:val="600"/>
        </w:trPr>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項次</w:t>
            </w:r>
          </w:p>
        </w:tc>
        <w:tc>
          <w:tcPr>
            <w:tcW w:w="146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項目</w:t>
            </w:r>
          </w:p>
        </w:tc>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單位</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單價</w:t>
            </w:r>
          </w:p>
        </w:tc>
        <w:tc>
          <w:tcPr>
            <w:tcW w:w="97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數量</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金額</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備註</w:t>
            </w:r>
          </w:p>
        </w:tc>
      </w:tr>
      <w:tr w:rsidR="00644CA3" w:rsidRPr="00395AED" w:rsidTr="002A49E5">
        <w:trPr>
          <w:trHeight w:val="301"/>
        </w:trPr>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w:t>
            </w:r>
          </w:p>
        </w:tc>
        <w:tc>
          <w:tcPr>
            <w:tcW w:w="146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印刷費</w:t>
            </w:r>
          </w:p>
        </w:tc>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式</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50</w:t>
            </w:r>
          </w:p>
        </w:tc>
        <w:tc>
          <w:tcPr>
            <w:tcW w:w="97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120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6,000</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p>
        </w:tc>
      </w:tr>
      <w:tr w:rsidR="00644CA3" w:rsidRPr="00395AED" w:rsidTr="002A49E5">
        <w:trPr>
          <w:trHeight w:val="406"/>
        </w:trPr>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2</w:t>
            </w:r>
          </w:p>
        </w:tc>
        <w:tc>
          <w:tcPr>
            <w:tcW w:w="146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膳費</w:t>
            </w:r>
          </w:p>
        </w:tc>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人</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80</w:t>
            </w:r>
          </w:p>
        </w:tc>
        <w:tc>
          <w:tcPr>
            <w:tcW w:w="97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120</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9,600</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tabs>
                <w:tab w:val="left" w:pos="480"/>
                <w:tab w:val="center" w:pos="4153"/>
                <w:tab w:val="right" w:pos="8306"/>
              </w:tabs>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15人×8校＝120</w:t>
            </w:r>
          </w:p>
        </w:tc>
      </w:tr>
      <w:tr w:rsidR="00644CA3" w:rsidRPr="00395AED" w:rsidTr="002A49E5">
        <w:trPr>
          <w:trHeight w:val="411"/>
        </w:trPr>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3</w:t>
            </w:r>
          </w:p>
        </w:tc>
        <w:tc>
          <w:tcPr>
            <w:tcW w:w="146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交通費</w:t>
            </w:r>
          </w:p>
        </w:tc>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式</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200</w:t>
            </w:r>
          </w:p>
        </w:tc>
        <w:tc>
          <w:tcPr>
            <w:tcW w:w="97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24</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4,800</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tabs>
                <w:tab w:val="left" w:pos="480"/>
                <w:tab w:val="center" w:pos="4153"/>
                <w:tab w:val="right" w:pos="8306"/>
              </w:tabs>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color w:val="000000"/>
                <w:kern w:val="1"/>
                <w:szCs w:val="24"/>
              </w:rPr>
              <w:t>輔導員</w:t>
            </w:r>
          </w:p>
        </w:tc>
      </w:tr>
      <w:tr w:rsidR="00644CA3" w:rsidRPr="00395AED" w:rsidTr="002A49E5">
        <w:trPr>
          <w:trHeight w:val="275"/>
        </w:trPr>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4</w:t>
            </w:r>
          </w:p>
        </w:tc>
        <w:tc>
          <w:tcPr>
            <w:tcW w:w="1467"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雜支</w:t>
            </w:r>
          </w:p>
        </w:tc>
        <w:tc>
          <w:tcPr>
            <w:tcW w:w="72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式</w:t>
            </w:r>
          </w:p>
        </w:tc>
        <w:tc>
          <w:tcPr>
            <w:tcW w:w="1080"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600</w:t>
            </w:r>
          </w:p>
        </w:tc>
        <w:tc>
          <w:tcPr>
            <w:tcW w:w="975"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1</w:t>
            </w:r>
          </w:p>
        </w:tc>
        <w:tc>
          <w:tcPr>
            <w:tcW w:w="992" w:type="dxa"/>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color w:val="000000"/>
                <w:kern w:val="1"/>
                <w:szCs w:val="24"/>
              </w:rPr>
            </w:pPr>
            <w:r w:rsidRPr="00395AED">
              <w:rPr>
                <w:rFonts w:ascii="標楷體" w:eastAsia="標楷體" w:hAnsi="標楷體" w:cs="標楷體"/>
                <w:color w:val="000000"/>
                <w:kern w:val="1"/>
                <w:szCs w:val="24"/>
              </w:rPr>
              <w:t>600</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tabs>
                <w:tab w:val="left" w:pos="480"/>
                <w:tab w:val="center" w:pos="4153"/>
                <w:tab w:val="right" w:pos="8306"/>
              </w:tabs>
              <w:suppressAutoHyphens/>
              <w:snapToGrid w:val="0"/>
              <w:spacing w:line="480" w:lineRule="exact"/>
              <w:jc w:val="center"/>
              <w:rPr>
                <w:rFonts w:ascii="標楷體" w:eastAsia="標楷體" w:hAnsi="標楷體" w:cs="標楷體"/>
                <w:color w:val="000000"/>
                <w:kern w:val="1"/>
                <w:szCs w:val="24"/>
              </w:rPr>
            </w:pPr>
          </w:p>
        </w:tc>
      </w:tr>
      <w:tr w:rsidR="00644CA3" w:rsidRPr="00395AED" w:rsidTr="002A49E5">
        <w:trPr>
          <w:trHeight w:val="394"/>
        </w:trPr>
        <w:tc>
          <w:tcPr>
            <w:tcW w:w="4962" w:type="dxa"/>
            <w:gridSpan w:val="5"/>
            <w:tcBorders>
              <w:top w:val="single" w:sz="4" w:space="0" w:color="000000"/>
              <w:left w:val="single" w:sz="4" w:space="0" w:color="000000"/>
              <w:bottom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標楷體" w:eastAsia="標楷體" w:hAnsi="標楷體" w:cs="標楷體"/>
                <w:bCs/>
                <w:kern w:val="1"/>
                <w:szCs w:val="24"/>
              </w:rPr>
            </w:pPr>
            <w:r w:rsidRPr="00395AED">
              <w:rPr>
                <w:rFonts w:ascii="標楷體" w:eastAsia="標楷體" w:hAnsi="標楷體" w:cs="標楷體"/>
                <w:kern w:val="1"/>
                <w:szCs w:val="24"/>
              </w:rPr>
              <w:t>總計</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ind w:firstLine="260"/>
              <w:jc w:val="center"/>
              <w:rPr>
                <w:rFonts w:ascii="Times New Roman" w:eastAsia="新細明體" w:hAnsi="Times New Roman" w:cs="Times New Roman"/>
                <w:kern w:val="1"/>
                <w:szCs w:val="24"/>
              </w:rPr>
            </w:pPr>
            <w:r w:rsidRPr="00395AED">
              <w:rPr>
                <w:rFonts w:ascii="標楷體" w:eastAsia="標楷體" w:hAnsi="標楷體" w:cs="標楷體"/>
                <w:bCs/>
                <w:kern w:val="1"/>
                <w:szCs w:val="24"/>
              </w:rPr>
              <w:t>21,000</w:t>
            </w:r>
          </w:p>
        </w:tc>
      </w:tr>
      <w:tr w:rsidR="00644CA3" w:rsidRPr="00395AED" w:rsidTr="002A49E5">
        <w:trPr>
          <w:trHeight w:val="258"/>
        </w:trPr>
        <w:tc>
          <w:tcPr>
            <w:tcW w:w="878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44CA3" w:rsidRPr="00395AED" w:rsidRDefault="00644CA3" w:rsidP="002A49E5">
            <w:pPr>
              <w:suppressAutoHyphens/>
              <w:snapToGrid w:val="0"/>
              <w:spacing w:line="480" w:lineRule="exact"/>
              <w:jc w:val="center"/>
              <w:rPr>
                <w:rFonts w:ascii="Times New Roman" w:eastAsia="新細明體" w:hAnsi="Times New Roman" w:cs="Times New Roman"/>
                <w:kern w:val="1"/>
                <w:szCs w:val="24"/>
              </w:rPr>
            </w:pPr>
            <w:r w:rsidRPr="00395AED">
              <w:rPr>
                <w:rFonts w:ascii="標楷體" w:eastAsia="標楷體" w:hAnsi="標楷體" w:cs="標楷體"/>
                <w:bCs/>
                <w:color w:val="000000"/>
                <w:kern w:val="1"/>
                <w:szCs w:val="24"/>
              </w:rPr>
              <w:t>各項經費可因實際需要，相互</w:t>
            </w:r>
            <w:proofErr w:type="gramStart"/>
            <w:r w:rsidRPr="00395AED">
              <w:rPr>
                <w:rFonts w:ascii="標楷體" w:eastAsia="標楷體" w:hAnsi="標楷體" w:cs="標楷體"/>
                <w:bCs/>
                <w:color w:val="000000"/>
                <w:kern w:val="1"/>
                <w:szCs w:val="24"/>
              </w:rPr>
              <w:t>流用勻支</w:t>
            </w:r>
            <w:proofErr w:type="gramEnd"/>
          </w:p>
        </w:tc>
      </w:tr>
    </w:tbl>
    <w:p w:rsidR="00644CA3" w:rsidRDefault="002A49E5" w:rsidP="002A49E5">
      <w:pPr>
        <w:suppressAutoHyphens/>
        <w:snapToGrid w:val="0"/>
        <w:spacing w:line="480" w:lineRule="exact"/>
        <w:rPr>
          <w:rFonts w:ascii="標楷體" w:eastAsia="標楷體" w:hAnsi="標楷體" w:cs="標楷體" w:hint="eastAsia"/>
          <w:color w:val="000000"/>
          <w:kern w:val="1"/>
          <w:szCs w:val="24"/>
        </w:rPr>
      </w:pPr>
      <w:r w:rsidRPr="002A49E5">
        <w:rPr>
          <w:rFonts w:ascii="標楷體" w:eastAsia="標楷體" w:hAnsi="標楷體" w:cs="標楷體"/>
          <w:color w:val="000000"/>
          <w:kern w:val="1"/>
          <w:szCs w:val="24"/>
        </w:rPr>
        <w:t>十二、</w:t>
      </w:r>
      <w:r w:rsidR="00644CA3" w:rsidRPr="002A49E5">
        <w:rPr>
          <w:rFonts w:ascii="標楷體" w:eastAsia="標楷體" w:hAnsi="標楷體" w:cs="標楷體"/>
          <w:color w:val="000000"/>
          <w:kern w:val="1"/>
          <w:szCs w:val="24"/>
        </w:rPr>
        <w:t>辦</w:t>
      </w:r>
      <w:r w:rsidRPr="002A49E5">
        <w:rPr>
          <w:rFonts w:ascii="標楷體" w:eastAsia="標楷體" w:hAnsi="標楷體" w:cs="標楷體"/>
          <w:color w:val="000000"/>
          <w:kern w:val="1"/>
          <w:szCs w:val="24"/>
        </w:rPr>
        <w:t>理事項人員</w:t>
      </w:r>
      <w:r w:rsidR="00644CA3" w:rsidRPr="002A49E5">
        <w:rPr>
          <w:rFonts w:ascii="標楷體" w:eastAsia="標楷體" w:hAnsi="標楷體" w:cs="標楷體"/>
          <w:color w:val="000000"/>
          <w:kern w:val="1"/>
          <w:szCs w:val="24"/>
        </w:rPr>
        <w:t>完成任務後依規定予以敘獎。</w:t>
      </w: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6363D3" w:rsidRDefault="006363D3" w:rsidP="002A49E5">
      <w:pPr>
        <w:suppressAutoHyphens/>
        <w:snapToGrid w:val="0"/>
        <w:spacing w:line="480" w:lineRule="exact"/>
        <w:rPr>
          <w:rFonts w:ascii="標楷體" w:eastAsia="標楷體" w:hAnsi="標楷體" w:cs="標楷體" w:hint="eastAsia"/>
          <w:color w:val="000000"/>
          <w:kern w:val="1"/>
          <w:szCs w:val="24"/>
        </w:rPr>
      </w:pPr>
    </w:p>
    <w:p w:rsidR="00597D2E" w:rsidRPr="00A2383D" w:rsidRDefault="00597D2E" w:rsidP="00597D2E">
      <w:pPr>
        <w:adjustRightInd w:val="0"/>
        <w:snapToGrid w:val="0"/>
        <w:spacing w:line="240" w:lineRule="atLeast"/>
        <w:ind w:rightChars="-59" w:right="-142"/>
        <w:jc w:val="center"/>
        <w:rPr>
          <w:rFonts w:ascii="標楷體" w:eastAsia="標楷體" w:hAnsi="標楷體" w:hint="eastAsia"/>
          <w:b/>
          <w:sz w:val="32"/>
          <w:szCs w:val="32"/>
        </w:rPr>
      </w:pPr>
      <w:bookmarkStart w:id="0" w:name="_Toc306350872"/>
      <w:r>
        <w:rPr>
          <w:rFonts w:ascii="標楷體" w:eastAsia="標楷體" w:hAnsi="標楷體" w:cs="Arial" w:hint="eastAsia"/>
          <w:b/>
          <w:sz w:val="32"/>
          <w:szCs w:val="32"/>
        </w:rPr>
        <w:lastRenderedPageBreak/>
        <w:t>花蓮</w:t>
      </w:r>
      <w:r w:rsidRPr="00A2383D">
        <w:rPr>
          <w:rFonts w:ascii="標楷體" w:eastAsia="標楷體" w:hAnsi="標楷體" w:cs="Arial" w:hint="eastAsia"/>
          <w:b/>
          <w:sz w:val="32"/>
          <w:szCs w:val="32"/>
        </w:rPr>
        <w:t>縣</w:t>
      </w:r>
      <w:proofErr w:type="gramStart"/>
      <w:r>
        <w:rPr>
          <w:rFonts w:ascii="標楷體" w:eastAsia="標楷體" w:hAnsi="標楷體" w:cs="Arial"/>
          <w:b/>
          <w:sz w:val="32"/>
          <w:szCs w:val="32"/>
        </w:rPr>
        <w:t>10</w:t>
      </w:r>
      <w:r>
        <w:rPr>
          <w:rFonts w:ascii="標楷體" w:eastAsia="標楷體" w:hAnsi="標楷體" w:cs="Arial" w:hint="eastAsia"/>
          <w:b/>
          <w:sz w:val="32"/>
          <w:szCs w:val="32"/>
        </w:rPr>
        <w:t>4</w:t>
      </w:r>
      <w:proofErr w:type="gramEnd"/>
      <w:r w:rsidRPr="00A2383D">
        <w:rPr>
          <w:rFonts w:ascii="標楷體" w:eastAsia="標楷體" w:hAnsi="標楷體" w:cs="Arial" w:hint="eastAsia"/>
          <w:b/>
          <w:sz w:val="32"/>
          <w:szCs w:val="32"/>
        </w:rPr>
        <w:t>年度</w:t>
      </w:r>
      <w:r>
        <w:rPr>
          <w:rFonts w:ascii="標楷體" w:eastAsia="標楷體" w:hAnsi="標楷體" w:cs="Arial"/>
          <w:b/>
          <w:sz w:val="32"/>
          <w:szCs w:val="32"/>
        </w:rPr>
        <w:br/>
      </w:r>
      <w:r w:rsidRPr="00A2383D">
        <w:rPr>
          <w:rFonts w:ascii="標楷體" w:eastAsia="標楷體" w:hAnsi="標楷體" w:cs="Arial" w:hint="eastAsia"/>
          <w:b/>
          <w:sz w:val="32"/>
          <w:szCs w:val="32"/>
        </w:rPr>
        <w:t>辦理</w:t>
      </w:r>
      <w:r w:rsidRPr="00A2383D">
        <w:rPr>
          <w:rFonts w:ascii="標楷體" w:eastAsia="標楷體" w:hAnsi="標楷體" w:cs="新細明體" w:hint="eastAsia"/>
          <w:b/>
          <w:kern w:val="0"/>
          <w:sz w:val="32"/>
          <w:szCs w:val="32"/>
        </w:rPr>
        <w:t>十二年國民基本教育精進國中小教學品質</w:t>
      </w:r>
      <w:r>
        <w:rPr>
          <w:rFonts w:ascii="標楷體" w:eastAsia="標楷體" w:hAnsi="標楷體" w:cs="新細明體"/>
          <w:b/>
          <w:kern w:val="0"/>
          <w:sz w:val="32"/>
          <w:szCs w:val="32"/>
        </w:rPr>
        <w:br/>
      </w:r>
      <w:r w:rsidRPr="00A2383D">
        <w:rPr>
          <w:rFonts w:ascii="標楷體" w:eastAsia="標楷體" w:hAnsi="標楷體" w:hint="eastAsia"/>
          <w:b/>
          <w:sz w:val="32"/>
          <w:szCs w:val="32"/>
        </w:rPr>
        <w:t>國民教育輔導團健康與體育學習領域輔導小組</w:t>
      </w:r>
      <w:r>
        <w:rPr>
          <w:rFonts w:ascii="標楷體" w:eastAsia="標楷體" w:hAnsi="標楷體"/>
          <w:b/>
          <w:sz w:val="32"/>
          <w:szCs w:val="32"/>
        </w:rPr>
        <w:br/>
      </w:r>
      <w:r w:rsidRPr="00A2383D">
        <w:rPr>
          <w:rFonts w:ascii="標楷體" w:eastAsia="標楷體" w:hAnsi="標楷體" w:hint="eastAsia"/>
          <w:b/>
          <w:sz w:val="32"/>
          <w:szCs w:val="32"/>
        </w:rPr>
        <w:t>實施計畫</w:t>
      </w:r>
      <w:bookmarkEnd w:id="0"/>
      <w:r>
        <w:rPr>
          <w:rFonts w:ascii="標楷體" w:eastAsia="標楷體" w:hAnsi="標楷體" w:hint="eastAsia"/>
          <w:b/>
          <w:sz w:val="32"/>
          <w:szCs w:val="32"/>
        </w:rPr>
        <w:t>【國小組】</w:t>
      </w:r>
    </w:p>
    <w:p w:rsidR="00597D2E" w:rsidRPr="005A63AB" w:rsidRDefault="00597D2E" w:rsidP="00597D2E">
      <w:pPr>
        <w:spacing w:line="400" w:lineRule="exact"/>
        <w:jc w:val="center"/>
        <w:rPr>
          <w:rFonts w:ascii="標楷體" w:eastAsia="標楷體" w:hAnsi="標楷體" w:hint="eastAsia"/>
          <w:b/>
          <w:sz w:val="28"/>
          <w:szCs w:val="28"/>
        </w:rPr>
      </w:pPr>
    </w:p>
    <w:p w:rsidR="00597D2E" w:rsidRPr="009721B0" w:rsidRDefault="00597D2E" w:rsidP="00597D2E">
      <w:pPr>
        <w:spacing w:line="400" w:lineRule="exact"/>
        <w:outlineLvl w:val="0"/>
        <w:rPr>
          <w:rFonts w:ascii="標楷體" w:eastAsia="標楷體" w:hAnsi="標楷體"/>
          <w:b/>
          <w:sz w:val="28"/>
          <w:szCs w:val="28"/>
        </w:rPr>
      </w:pPr>
      <w:bookmarkStart w:id="1" w:name="_Toc339994561"/>
      <w:r w:rsidRPr="009721B0">
        <w:rPr>
          <w:rFonts w:ascii="標楷體" w:eastAsia="標楷體" w:hAnsi="標楷體" w:hint="eastAsia"/>
          <w:b/>
          <w:sz w:val="28"/>
          <w:szCs w:val="28"/>
        </w:rPr>
        <w:t>壹、依據</w:t>
      </w:r>
      <w:bookmarkEnd w:id="1"/>
    </w:p>
    <w:p w:rsidR="00597D2E" w:rsidRPr="00AA3AE3" w:rsidRDefault="00597D2E" w:rsidP="00597D2E">
      <w:pPr>
        <w:tabs>
          <w:tab w:val="left" w:pos="1276"/>
        </w:tabs>
        <w:spacing w:line="400" w:lineRule="exact"/>
        <w:ind w:leftChars="118" w:left="708" w:hangingChars="177" w:hanging="425"/>
        <w:rPr>
          <w:rFonts w:ascii="標楷體" w:eastAsia="標楷體" w:hAnsi="標楷體" w:cs="新細明體"/>
          <w:kern w:val="0"/>
        </w:rPr>
      </w:pPr>
      <w:r w:rsidRPr="00AA3AE3">
        <w:rPr>
          <w:rFonts w:ascii="標楷體" w:eastAsia="標楷體" w:hAnsi="標楷體" w:cs="Arial" w:hint="eastAsia"/>
        </w:rPr>
        <w:t>一、</w:t>
      </w:r>
      <w:r w:rsidRPr="00AA3AE3">
        <w:rPr>
          <w:rFonts w:ascii="標楷體" w:eastAsia="標楷體" w:hAnsi="標楷體" w:cs="新細明體" w:hint="eastAsia"/>
          <w:kern w:val="0"/>
        </w:rPr>
        <w:t>教育部補助辦理十二年國民基本教育精進國中小教學品質要點</w:t>
      </w:r>
    </w:p>
    <w:p w:rsidR="00597D2E" w:rsidRPr="00A8490A" w:rsidRDefault="00597D2E" w:rsidP="00597D2E">
      <w:pPr>
        <w:tabs>
          <w:tab w:val="left" w:pos="518"/>
        </w:tabs>
        <w:spacing w:line="400" w:lineRule="exact"/>
        <w:ind w:leftChars="118" w:left="708" w:hangingChars="177" w:hanging="425"/>
        <w:jc w:val="both"/>
        <w:rPr>
          <w:rFonts w:ascii="標楷體" w:eastAsia="標楷體" w:hAnsi="標楷體" w:cs="Arial" w:hint="eastAsia"/>
        </w:rPr>
      </w:pPr>
      <w:r w:rsidRPr="00AA3AE3">
        <w:rPr>
          <w:rFonts w:ascii="標楷體" w:eastAsia="標楷體" w:hAnsi="標楷體" w:cs="Arial" w:hint="eastAsia"/>
        </w:rPr>
        <w:t>二、花蓮</w:t>
      </w:r>
      <w:r w:rsidRPr="00A8490A">
        <w:rPr>
          <w:rFonts w:ascii="標楷體" w:eastAsia="標楷體" w:hAnsi="標楷體" w:cs="Arial" w:hint="eastAsia"/>
        </w:rPr>
        <w:t>縣</w:t>
      </w:r>
      <w:proofErr w:type="gramStart"/>
      <w:r w:rsidRPr="00A8490A">
        <w:rPr>
          <w:rFonts w:ascii="標楷體" w:eastAsia="標楷體" w:hAnsi="標楷體" w:cs="Arial"/>
        </w:rPr>
        <w:t>10</w:t>
      </w:r>
      <w:r w:rsidRPr="00A8490A">
        <w:rPr>
          <w:rFonts w:ascii="標楷體" w:eastAsia="標楷體" w:hAnsi="標楷體" w:cs="Arial" w:hint="eastAsia"/>
        </w:rPr>
        <w:t>4</w:t>
      </w:r>
      <w:proofErr w:type="gramEnd"/>
      <w:r w:rsidRPr="00A8490A">
        <w:rPr>
          <w:rFonts w:ascii="標楷體" w:eastAsia="標楷體" w:hAnsi="標楷體" w:cs="Arial" w:hint="eastAsia"/>
        </w:rPr>
        <w:t>年度辦理</w:t>
      </w:r>
      <w:r w:rsidRPr="00A8490A">
        <w:rPr>
          <w:rFonts w:ascii="標楷體" w:eastAsia="標楷體" w:hAnsi="標楷體" w:cs="新細明體" w:hint="eastAsia"/>
          <w:kern w:val="0"/>
        </w:rPr>
        <w:t>十二年國民基本教育精進國中小教學品質</w:t>
      </w:r>
      <w:r w:rsidRPr="00A8490A">
        <w:rPr>
          <w:rFonts w:ascii="標楷體" w:eastAsia="標楷體" w:hAnsi="標楷體" w:cs="Arial" w:hint="eastAsia"/>
        </w:rPr>
        <w:t>計畫</w:t>
      </w:r>
    </w:p>
    <w:p w:rsidR="00597D2E" w:rsidRPr="00A8490A" w:rsidRDefault="00597D2E" w:rsidP="00597D2E">
      <w:pPr>
        <w:tabs>
          <w:tab w:val="left" w:pos="518"/>
        </w:tabs>
        <w:spacing w:line="400" w:lineRule="exact"/>
        <w:ind w:leftChars="118" w:left="708" w:hangingChars="177" w:hanging="425"/>
        <w:jc w:val="both"/>
        <w:rPr>
          <w:rFonts w:ascii="標楷體" w:eastAsia="標楷體" w:hAnsi="標楷體" w:cs="Arial" w:hint="eastAsia"/>
        </w:rPr>
      </w:pPr>
      <w:r w:rsidRPr="00A8490A">
        <w:rPr>
          <w:rFonts w:ascii="標楷體" w:eastAsia="標楷體" w:hAnsi="標楷體" w:cs="Arial" w:hint="eastAsia"/>
        </w:rPr>
        <w:t>三、花蓮縣</w:t>
      </w:r>
      <w:proofErr w:type="gramStart"/>
      <w:r w:rsidRPr="00A8490A">
        <w:rPr>
          <w:rFonts w:ascii="標楷體" w:eastAsia="標楷體" w:hAnsi="標楷體" w:cs="Arial"/>
        </w:rPr>
        <w:t>10</w:t>
      </w:r>
      <w:r w:rsidRPr="00A8490A">
        <w:rPr>
          <w:rFonts w:ascii="標楷體" w:eastAsia="標楷體" w:hAnsi="標楷體" w:cs="Arial" w:hint="eastAsia"/>
        </w:rPr>
        <w:t>4</w:t>
      </w:r>
      <w:proofErr w:type="gramEnd"/>
      <w:r w:rsidRPr="00A8490A">
        <w:rPr>
          <w:rFonts w:ascii="標楷體" w:eastAsia="標楷體" w:hAnsi="標楷體" w:cs="Arial" w:hint="eastAsia"/>
        </w:rPr>
        <w:t>年度國民教育輔導團辦理</w:t>
      </w:r>
      <w:r w:rsidRPr="00A8490A">
        <w:rPr>
          <w:rFonts w:ascii="標楷體" w:eastAsia="標楷體" w:hAnsi="標楷體" w:cs="新細明體" w:hint="eastAsia"/>
          <w:kern w:val="0"/>
        </w:rPr>
        <w:t>十二年國民基本教育精進國中小教學品質</w:t>
      </w:r>
      <w:r w:rsidRPr="00A8490A">
        <w:rPr>
          <w:rFonts w:ascii="標楷體" w:eastAsia="標楷體" w:hAnsi="標楷體" w:cs="Arial" w:hint="eastAsia"/>
        </w:rPr>
        <w:t>計畫</w:t>
      </w:r>
    </w:p>
    <w:p w:rsidR="00597D2E" w:rsidRPr="00A8490A" w:rsidRDefault="00597D2E" w:rsidP="00597D2E">
      <w:pPr>
        <w:tabs>
          <w:tab w:val="left" w:pos="518"/>
        </w:tabs>
        <w:spacing w:line="400" w:lineRule="exact"/>
        <w:ind w:leftChars="250" w:left="1200" w:hangingChars="250" w:hanging="600"/>
        <w:jc w:val="both"/>
        <w:rPr>
          <w:rFonts w:ascii="標楷體" w:eastAsia="標楷體" w:hAnsi="標楷體" w:cs="Arial"/>
        </w:rPr>
      </w:pPr>
    </w:p>
    <w:p w:rsidR="00597D2E" w:rsidRPr="00A8490A" w:rsidRDefault="00597D2E" w:rsidP="00597D2E">
      <w:pPr>
        <w:spacing w:line="400" w:lineRule="exact"/>
        <w:outlineLvl w:val="0"/>
        <w:rPr>
          <w:rFonts w:ascii="標楷體" w:eastAsia="標楷體" w:hAnsi="標楷體"/>
          <w:b/>
          <w:sz w:val="28"/>
          <w:szCs w:val="28"/>
        </w:rPr>
      </w:pPr>
      <w:bookmarkStart w:id="2" w:name="_Toc339994562"/>
      <w:r w:rsidRPr="00A8490A">
        <w:rPr>
          <w:rFonts w:ascii="標楷體" w:eastAsia="標楷體" w:hAnsi="標楷體"/>
          <w:b/>
          <w:sz w:val="28"/>
          <w:szCs w:val="28"/>
        </w:rPr>
        <w:t>貳、目標</w:t>
      </w:r>
      <w:bookmarkEnd w:id="2"/>
    </w:p>
    <w:p w:rsidR="00597D2E" w:rsidRPr="00A8490A" w:rsidRDefault="00597D2E" w:rsidP="00597D2E">
      <w:pPr>
        <w:spacing w:line="400" w:lineRule="exact"/>
        <w:ind w:leftChars="119" w:left="1133" w:hangingChars="353" w:hanging="847"/>
        <w:rPr>
          <w:rFonts w:ascii="標楷體" w:eastAsia="標楷體" w:hAnsi="標楷體" w:cs="標楷體" w:hint="eastAsia"/>
        </w:rPr>
      </w:pPr>
      <w:r w:rsidRPr="00A8490A">
        <w:rPr>
          <w:rFonts w:ascii="標楷體" w:eastAsia="標楷體" w:hAnsi="標楷體" w:cs="標楷體" w:hint="eastAsia"/>
        </w:rPr>
        <w:t>一、提升輔導團專業能力與輔導功能。</w:t>
      </w:r>
    </w:p>
    <w:p w:rsidR="00597D2E" w:rsidRPr="00A8490A" w:rsidRDefault="00597D2E" w:rsidP="00597D2E">
      <w:pPr>
        <w:spacing w:line="400" w:lineRule="exact"/>
        <w:ind w:leftChars="119" w:left="1133" w:hangingChars="353" w:hanging="847"/>
        <w:rPr>
          <w:rFonts w:ascii="標楷體" w:eastAsia="標楷體" w:hAnsi="標楷體" w:cs="標楷體" w:hint="eastAsia"/>
        </w:rPr>
      </w:pPr>
      <w:r w:rsidRPr="00A8490A">
        <w:rPr>
          <w:rFonts w:ascii="標楷體" w:eastAsia="標楷體" w:hAnsi="標楷體" w:cs="標楷體" w:hint="eastAsia"/>
        </w:rPr>
        <w:t>二、強化教學輔導機制，應用有教學策略，提升教學品質。</w:t>
      </w:r>
    </w:p>
    <w:p w:rsidR="00597D2E" w:rsidRPr="00A8490A" w:rsidRDefault="00597D2E" w:rsidP="00597D2E">
      <w:pPr>
        <w:spacing w:line="400" w:lineRule="exact"/>
        <w:ind w:leftChars="119" w:left="1133" w:hangingChars="353" w:hanging="847"/>
        <w:rPr>
          <w:rFonts w:ascii="標楷體" w:eastAsia="標楷體" w:hAnsi="標楷體" w:cs="標楷體" w:hint="eastAsia"/>
        </w:rPr>
      </w:pPr>
      <w:r w:rsidRPr="00A8490A">
        <w:rPr>
          <w:rFonts w:ascii="標楷體" w:eastAsia="標楷體" w:hAnsi="標楷體" w:cs="標楷體" w:hint="eastAsia"/>
        </w:rPr>
        <w:t>三、促進教師教學專業經驗交流與資源分享，提升學生學習成效。</w:t>
      </w:r>
    </w:p>
    <w:p w:rsidR="00597D2E" w:rsidRPr="00A8490A" w:rsidRDefault="00597D2E" w:rsidP="00597D2E">
      <w:pPr>
        <w:spacing w:line="400" w:lineRule="exact"/>
        <w:ind w:leftChars="119" w:left="1133" w:hangingChars="353" w:hanging="847"/>
        <w:rPr>
          <w:rFonts w:ascii="標楷體" w:eastAsia="標楷體" w:hAnsi="標楷體" w:cs="標楷體"/>
        </w:rPr>
      </w:pPr>
      <w:r w:rsidRPr="00A8490A">
        <w:rPr>
          <w:rFonts w:ascii="標楷體" w:eastAsia="標楷體" w:hAnsi="標楷體" w:cs="標楷體" w:hint="eastAsia"/>
        </w:rPr>
        <w:t>四、輔導本縣國民中小學教師專業對話，增加教學專業知能與成長。</w:t>
      </w:r>
    </w:p>
    <w:p w:rsidR="00597D2E" w:rsidRPr="00A8490A" w:rsidRDefault="00597D2E" w:rsidP="00597D2E">
      <w:pPr>
        <w:spacing w:line="400" w:lineRule="exact"/>
        <w:outlineLvl w:val="0"/>
        <w:rPr>
          <w:rFonts w:ascii="標楷體" w:eastAsia="標楷體" w:hAnsi="標楷體" w:hint="eastAsia"/>
          <w:b/>
          <w:sz w:val="28"/>
          <w:szCs w:val="28"/>
        </w:rPr>
      </w:pPr>
      <w:bookmarkStart w:id="3" w:name="_Toc339994563"/>
    </w:p>
    <w:p w:rsidR="00597D2E" w:rsidRPr="00A8490A" w:rsidRDefault="00597D2E" w:rsidP="00597D2E">
      <w:pPr>
        <w:spacing w:line="400" w:lineRule="exact"/>
        <w:outlineLvl w:val="0"/>
        <w:rPr>
          <w:rFonts w:ascii="標楷體" w:eastAsia="標楷體" w:hAnsi="標楷體"/>
          <w:b/>
          <w:sz w:val="28"/>
          <w:szCs w:val="28"/>
        </w:rPr>
      </w:pPr>
      <w:r w:rsidRPr="00A8490A">
        <w:rPr>
          <w:rFonts w:ascii="標楷體" w:eastAsia="標楷體" w:hAnsi="標楷體"/>
          <w:b/>
          <w:sz w:val="28"/>
          <w:szCs w:val="28"/>
        </w:rPr>
        <w:t>參、辦理單位</w:t>
      </w:r>
      <w:bookmarkEnd w:id="3"/>
    </w:p>
    <w:p w:rsidR="00597D2E" w:rsidRPr="00A8490A" w:rsidRDefault="00597D2E" w:rsidP="00597D2E">
      <w:pPr>
        <w:spacing w:line="400" w:lineRule="exact"/>
        <w:ind w:leftChars="119" w:left="540" w:hangingChars="106" w:hanging="254"/>
        <w:jc w:val="both"/>
        <w:rPr>
          <w:rFonts w:ascii="Century Gothic" w:eastAsia="標楷體" w:hAnsi="Century Gothic"/>
        </w:rPr>
      </w:pPr>
      <w:r w:rsidRPr="00A8490A">
        <w:rPr>
          <w:rFonts w:ascii="Century Gothic" w:eastAsia="標楷體" w:hAnsi="標楷體"/>
        </w:rPr>
        <w:t>一、指導單位：教育部</w:t>
      </w:r>
    </w:p>
    <w:p w:rsidR="00597D2E" w:rsidRPr="00A8490A" w:rsidRDefault="00597D2E" w:rsidP="00597D2E">
      <w:pPr>
        <w:spacing w:line="400" w:lineRule="exact"/>
        <w:ind w:leftChars="119" w:left="540" w:hangingChars="106" w:hanging="254"/>
        <w:jc w:val="both"/>
        <w:rPr>
          <w:rFonts w:ascii="Century Gothic" w:eastAsia="標楷體" w:hAnsi="Century Gothic"/>
          <w:sz w:val="22"/>
        </w:rPr>
      </w:pPr>
      <w:r w:rsidRPr="00A8490A">
        <w:rPr>
          <w:rFonts w:ascii="Century Gothic" w:eastAsia="標楷體" w:hAnsi="標楷體"/>
        </w:rPr>
        <w:t>二、主辦單位：</w:t>
      </w:r>
      <w:r w:rsidRPr="00A8490A">
        <w:rPr>
          <w:rFonts w:ascii="Century Gothic" w:eastAsia="標楷體" w:hAnsi="標楷體" w:hint="eastAsia"/>
        </w:rPr>
        <w:t>花蓮</w:t>
      </w:r>
      <w:r w:rsidRPr="00A8490A">
        <w:rPr>
          <w:rFonts w:ascii="Century Gothic" w:eastAsia="標楷體" w:hAnsi="標楷體"/>
        </w:rPr>
        <w:t>縣政府教育</w:t>
      </w:r>
      <w:r w:rsidRPr="00A8490A">
        <w:rPr>
          <w:rFonts w:ascii="Century Gothic" w:eastAsia="標楷體" w:hAnsi="標楷體" w:hint="eastAsia"/>
        </w:rPr>
        <w:t>處</w:t>
      </w:r>
      <w:r w:rsidRPr="00A8490A">
        <w:rPr>
          <w:rFonts w:ascii="Century Gothic" w:eastAsia="標楷體" w:hAnsi="標楷體"/>
        </w:rPr>
        <w:t>、國民教育輔導團</w:t>
      </w:r>
    </w:p>
    <w:p w:rsidR="00597D2E" w:rsidRPr="00A8490A" w:rsidRDefault="00597D2E" w:rsidP="00597D2E">
      <w:pPr>
        <w:spacing w:line="400" w:lineRule="exact"/>
        <w:ind w:leftChars="119" w:left="540" w:hangingChars="106" w:hanging="254"/>
        <w:jc w:val="both"/>
        <w:rPr>
          <w:rFonts w:ascii="Century Gothic" w:eastAsia="標楷體" w:hAnsi="標楷體"/>
        </w:rPr>
      </w:pPr>
      <w:r w:rsidRPr="00A8490A">
        <w:rPr>
          <w:rFonts w:ascii="Century Gothic" w:eastAsia="標楷體" w:hAnsi="標楷體"/>
        </w:rPr>
        <w:t>三、承辦單位：</w:t>
      </w:r>
      <w:r w:rsidRPr="00A8490A">
        <w:rPr>
          <w:rFonts w:ascii="Century Gothic" w:eastAsia="標楷體" w:hAnsi="標楷體" w:hint="eastAsia"/>
        </w:rPr>
        <w:t>花蓮縣玉里鎮松浦國小</w:t>
      </w:r>
    </w:p>
    <w:p w:rsidR="00597D2E" w:rsidRPr="00A8490A" w:rsidRDefault="00597D2E" w:rsidP="00597D2E">
      <w:pPr>
        <w:spacing w:line="400" w:lineRule="exact"/>
        <w:ind w:leftChars="119" w:left="540" w:hangingChars="106" w:hanging="254"/>
        <w:jc w:val="both"/>
        <w:rPr>
          <w:rFonts w:ascii="標楷體" w:eastAsia="標楷體" w:hAnsi="標楷體" w:hint="eastAsia"/>
        </w:rPr>
      </w:pPr>
      <w:r w:rsidRPr="00A8490A">
        <w:rPr>
          <w:rFonts w:ascii="標楷體" w:eastAsia="標楷體" w:hAnsi="標楷體" w:hint="eastAsia"/>
        </w:rPr>
        <w:t>四、協辦單位：</w:t>
      </w:r>
      <w:r w:rsidRPr="00A8490A">
        <w:rPr>
          <w:rFonts w:ascii="Century Gothic" w:eastAsia="標楷體" w:hAnsi="標楷體" w:hint="eastAsia"/>
        </w:rPr>
        <w:t>花蓮縣玉里鎮</w:t>
      </w:r>
      <w:r w:rsidRPr="00A8490A">
        <w:rPr>
          <w:rFonts w:ascii="標楷體" w:eastAsia="標楷體" w:hAnsi="標楷體" w:hint="eastAsia"/>
        </w:rPr>
        <w:t>樂合國小、</w:t>
      </w:r>
      <w:r w:rsidRPr="00A8490A">
        <w:rPr>
          <w:rFonts w:ascii="Century Gothic" w:eastAsia="標楷體" w:hAnsi="標楷體" w:hint="eastAsia"/>
        </w:rPr>
        <w:t>花蓮縣玉里鎮</w:t>
      </w:r>
      <w:r w:rsidRPr="00A8490A">
        <w:rPr>
          <w:rFonts w:ascii="標楷體" w:eastAsia="標楷體" w:hAnsi="標楷體" w:hint="eastAsia"/>
        </w:rPr>
        <w:t>德武國小</w:t>
      </w:r>
    </w:p>
    <w:p w:rsidR="00597D2E" w:rsidRPr="00A8490A" w:rsidRDefault="00597D2E" w:rsidP="00597D2E">
      <w:pPr>
        <w:spacing w:line="400" w:lineRule="exact"/>
        <w:ind w:leftChars="225" w:left="540"/>
        <w:jc w:val="both"/>
        <w:rPr>
          <w:rFonts w:ascii="標楷體" w:eastAsia="標楷體" w:hAnsi="標楷體" w:hint="eastAsia"/>
        </w:rPr>
      </w:pPr>
    </w:p>
    <w:p w:rsidR="00597D2E" w:rsidRPr="00A8490A" w:rsidRDefault="00597D2E" w:rsidP="00597D2E">
      <w:pPr>
        <w:spacing w:line="400" w:lineRule="exact"/>
        <w:outlineLvl w:val="0"/>
        <w:rPr>
          <w:rFonts w:ascii="標楷體" w:eastAsia="標楷體" w:hAnsi="標楷體" w:hint="eastAsia"/>
          <w:b/>
          <w:sz w:val="28"/>
          <w:szCs w:val="28"/>
        </w:rPr>
      </w:pPr>
      <w:bookmarkStart w:id="4" w:name="_Toc339994564"/>
      <w:r w:rsidRPr="00A8490A">
        <w:rPr>
          <w:rFonts w:ascii="標楷體" w:eastAsia="標楷體" w:hAnsi="標楷體" w:hint="eastAsia"/>
          <w:b/>
          <w:sz w:val="28"/>
          <w:szCs w:val="28"/>
        </w:rPr>
        <w:t>肆、</w:t>
      </w:r>
      <w:proofErr w:type="gramStart"/>
      <w:r w:rsidRPr="00A8490A">
        <w:rPr>
          <w:rFonts w:ascii="標楷體" w:eastAsia="標楷體" w:hAnsi="標楷體" w:hint="eastAsia"/>
          <w:b/>
          <w:sz w:val="28"/>
          <w:szCs w:val="28"/>
        </w:rPr>
        <w:t>103</w:t>
      </w:r>
      <w:proofErr w:type="gramEnd"/>
      <w:r w:rsidRPr="00A8490A">
        <w:rPr>
          <w:rFonts w:ascii="標楷體" w:eastAsia="標楷體" w:hAnsi="標楷體" w:hint="eastAsia"/>
          <w:b/>
          <w:sz w:val="28"/>
          <w:szCs w:val="28"/>
        </w:rPr>
        <w:t>年度團</w:t>
      </w:r>
      <w:proofErr w:type="gramStart"/>
      <w:r w:rsidRPr="00A8490A">
        <w:rPr>
          <w:rFonts w:ascii="標楷體" w:eastAsia="標楷體" w:hAnsi="標楷體" w:hint="eastAsia"/>
          <w:b/>
          <w:sz w:val="28"/>
          <w:szCs w:val="28"/>
        </w:rPr>
        <w:t>務</w:t>
      </w:r>
      <w:proofErr w:type="gramEnd"/>
      <w:r w:rsidRPr="00A8490A">
        <w:rPr>
          <w:rFonts w:ascii="標楷體" w:eastAsia="標楷體" w:hAnsi="標楷體" w:hint="eastAsia"/>
          <w:b/>
          <w:sz w:val="28"/>
          <w:szCs w:val="28"/>
        </w:rPr>
        <w:t>發展與運作檢討</w:t>
      </w:r>
    </w:p>
    <w:p w:rsidR="00597D2E" w:rsidRPr="00A8490A" w:rsidRDefault="00597D2E" w:rsidP="00597D2E">
      <w:pPr>
        <w:spacing w:line="400" w:lineRule="exact"/>
        <w:ind w:leftChars="117" w:left="706" w:hangingChars="177" w:hanging="425"/>
        <w:rPr>
          <w:rFonts w:ascii="標楷體" w:eastAsia="標楷體" w:hAnsi="標楷體" w:cs="標楷體" w:hint="eastAsia"/>
        </w:rPr>
      </w:pPr>
      <w:r w:rsidRPr="00A8490A">
        <w:rPr>
          <w:rFonts w:ascii="標楷體" w:eastAsia="標楷體" w:hAnsi="標楷體" w:cs="標楷體" w:hint="eastAsia"/>
        </w:rPr>
        <w:t>一、透過團</w:t>
      </w:r>
      <w:proofErr w:type="gramStart"/>
      <w:r w:rsidRPr="00A8490A">
        <w:rPr>
          <w:rFonts w:ascii="標楷體" w:eastAsia="標楷體" w:hAnsi="標楷體" w:cs="標楷體" w:hint="eastAsia"/>
        </w:rPr>
        <w:t>務</w:t>
      </w:r>
      <w:proofErr w:type="gramEnd"/>
      <w:r w:rsidRPr="00A8490A">
        <w:rPr>
          <w:rFonts w:ascii="標楷體" w:eastAsia="標楷體" w:hAnsi="標楷體" w:cs="標楷體" w:hint="eastAsia"/>
        </w:rPr>
        <w:t>對話，能提升輔導知能；透過專業增能研習，建構輔導團專業能力，提升輔導學校之效能。</w:t>
      </w:r>
    </w:p>
    <w:p w:rsidR="00597D2E" w:rsidRPr="00A8490A" w:rsidRDefault="00597D2E" w:rsidP="00597D2E">
      <w:pPr>
        <w:spacing w:line="400" w:lineRule="exact"/>
        <w:ind w:leftChars="119" w:left="708" w:hangingChars="176" w:hanging="422"/>
        <w:rPr>
          <w:rFonts w:ascii="標楷體" w:eastAsia="標楷體" w:hAnsi="標楷體" w:cs="標楷體" w:hint="eastAsia"/>
        </w:rPr>
      </w:pPr>
      <w:r w:rsidRPr="00A8490A">
        <w:rPr>
          <w:rFonts w:ascii="標楷體" w:eastAsia="標楷體" w:hAnsi="標楷體" w:cs="標楷體" w:hint="eastAsia"/>
        </w:rPr>
        <w:t>二、透過資訊及網路平台，紀錄學校有教學策略案例及多元評量訊息，落實教學輔導機制。</w:t>
      </w:r>
    </w:p>
    <w:p w:rsidR="00597D2E" w:rsidRPr="00A8490A" w:rsidRDefault="00597D2E" w:rsidP="00597D2E">
      <w:pPr>
        <w:spacing w:line="400" w:lineRule="exact"/>
        <w:ind w:leftChars="117" w:left="706" w:hangingChars="177" w:hanging="425"/>
        <w:rPr>
          <w:rFonts w:ascii="標楷體" w:eastAsia="標楷體" w:hAnsi="標楷體" w:cs="標楷體" w:hint="eastAsia"/>
        </w:rPr>
      </w:pPr>
      <w:r w:rsidRPr="00A8490A">
        <w:rPr>
          <w:rFonts w:ascii="標楷體" w:eastAsia="標楷體" w:hAnsi="標楷體" w:cs="標楷體" w:hint="eastAsia"/>
        </w:rPr>
        <w:t>三、輔導團員到校服務落實「開放教室」之理念</w:t>
      </w:r>
      <w:proofErr w:type="gramStart"/>
      <w:r w:rsidRPr="00A8490A">
        <w:rPr>
          <w:rFonts w:ascii="標楷體" w:eastAsia="標楷體" w:hAnsi="標楷體" w:cs="標楷體" w:hint="eastAsia"/>
        </w:rPr>
        <w:t>與</w:t>
      </w:r>
      <w:proofErr w:type="gramEnd"/>
      <w:r w:rsidRPr="00A8490A">
        <w:rPr>
          <w:rFonts w:ascii="標楷體" w:eastAsia="標楷體" w:hAnsi="標楷體" w:cs="標楷體" w:hint="eastAsia"/>
        </w:rPr>
        <w:t>，透過</w:t>
      </w:r>
      <w:proofErr w:type="gramStart"/>
      <w:r w:rsidRPr="00A8490A">
        <w:rPr>
          <w:rFonts w:ascii="標楷體" w:eastAsia="標楷體" w:hAnsi="標楷體" w:cs="標楷體" w:hint="eastAsia"/>
        </w:rPr>
        <w:t>觀課、議課</w:t>
      </w:r>
      <w:proofErr w:type="gramEnd"/>
      <w:r w:rsidRPr="00A8490A">
        <w:rPr>
          <w:rFonts w:ascii="標楷體" w:eastAsia="標楷體" w:hAnsi="標楷體" w:cs="標楷體" w:hint="eastAsia"/>
        </w:rPr>
        <w:t>之機制，有利教師教學經驗交流與資源分享，促進學生學習成效。</w:t>
      </w:r>
    </w:p>
    <w:p w:rsidR="00597D2E" w:rsidRPr="00A8490A" w:rsidRDefault="00597D2E" w:rsidP="00597D2E">
      <w:pPr>
        <w:spacing w:line="400" w:lineRule="exact"/>
        <w:ind w:leftChars="119" w:left="708" w:hangingChars="176" w:hanging="422"/>
        <w:rPr>
          <w:rFonts w:ascii="標楷體" w:eastAsia="標楷體" w:hAnsi="標楷體" w:cs="標楷體"/>
        </w:rPr>
      </w:pPr>
      <w:r w:rsidRPr="00A8490A">
        <w:rPr>
          <w:rFonts w:ascii="標楷體" w:eastAsia="標楷體" w:hAnsi="標楷體" w:cs="標楷體" w:hint="eastAsia"/>
        </w:rPr>
        <w:t>四、嘗試建立學校疑難問題答客問，深化教師專業對話，可使得教學經驗有所傳承，更有效達成教學專業成長。</w:t>
      </w:r>
    </w:p>
    <w:p w:rsidR="00597D2E" w:rsidRPr="00A8490A" w:rsidRDefault="00597D2E" w:rsidP="00597D2E">
      <w:pPr>
        <w:spacing w:line="400" w:lineRule="exact"/>
        <w:outlineLvl w:val="0"/>
        <w:rPr>
          <w:rFonts w:ascii="標楷體" w:eastAsia="標楷體" w:hAnsi="標楷體" w:hint="eastAsia"/>
          <w:b/>
          <w:sz w:val="28"/>
          <w:szCs w:val="28"/>
        </w:rPr>
      </w:pPr>
      <w:r w:rsidRPr="00A8490A">
        <w:rPr>
          <w:rFonts w:ascii="標楷體" w:eastAsia="標楷體" w:hAnsi="標楷體" w:hint="eastAsia"/>
          <w:b/>
          <w:sz w:val="28"/>
          <w:szCs w:val="28"/>
        </w:rPr>
        <w:lastRenderedPageBreak/>
        <w:t>伍、104年團</w:t>
      </w:r>
      <w:proofErr w:type="gramStart"/>
      <w:r w:rsidRPr="00A8490A">
        <w:rPr>
          <w:rFonts w:ascii="標楷體" w:eastAsia="標楷體" w:hAnsi="標楷體" w:hint="eastAsia"/>
          <w:b/>
          <w:sz w:val="28"/>
          <w:szCs w:val="28"/>
        </w:rPr>
        <w:t>務</w:t>
      </w:r>
      <w:proofErr w:type="gramEnd"/>
      <w:r w:rsidRPr="00A8490A">
        <w:rPr>
          <w:rFonts w:ascii="標楷體" w:eastAsia="標楷體" w:hAnsi="標楷體" w:hint="eastAsia"/>
          <w:b/>
          <w:sz w:val="28"/>
          <w:szCs w:val="28"/>
        </w:rPr>
        <w:t>推動重點與</w:t>
      </w:r>
      <w:bookmarkEnd w:id="4"/>
      <w:r w:rsidRPr="00A8490A">
        <w:rPr>
          <w:rFonts w:ascii="標楷體" w:eastAsia="標楷體" w:hAnsi="標楷體" w:hint="eastAsia"/>
          <w:b/>
          <w:sz w:val="28"/>
          <w:szCs w:val="28"/>
        </w:rPr>
        <w:t>行動策略</w:t>
      </w:r>
    </w:p>
    <w:p w:rsidR="00597D2E" w:rsidRPr="00A8490A" w:rsidRDefault="00597D2E" w:rsidP="00597D2E">
      <w:pPr>
        <w:spacing w:line="400" w:lineRule="exact"/>
        <w:ind w:leftChars="119" w:left="567" w:hangingChars="117" w:hanging="281"/>
        <w:outlineLvl w:val="1"/>
        <w:rPr>
          <w:rFonts w:ascii="標楷體" w:eastAsia="標楷體" w:hAnsi="標楷體" w:hint="eastAsia"/>
          <w:b/>
        </w:rPr>
      </w:pPr>
      <w:bookmarkStart w:id="5" w:name="_Toc324452810"/>
      <w:bookmarkStart w:id="6" w:name="_Toc339994565"/>
      <w:r w:rsidRPr="00A8490A">
        <w:rPr>
          <w:rFonts w:ascii="標楷體" w:eastAsia="標楷體" w:hAnsi="標楷體" w:hint="eastAsia"/>
          <w:b/>
        </w:rPr>
        <w:t>一、組織發展</w:t>
      </w:r>
      <w:bookmarkEnd w:id="5"/>
      <w:bookmarkEnd w:id="6"/>
    </w:p>
    <w:p w:rsidR="00597D2E" w:rsidRPr="00A8490A" w:rsidRDefault="00597D2E" w:rsidP="00597D2E">
      <w:pPr>
        <w:spacing w:line="400" w:lineRule="exact"/>
        <w:ind w:firstLineChars="118" w:firstLine="283"/>
        <w:outlineLvl w:val="2"/>
        <w:rPr>
          <w:rFonts w:ascii="Century Gothic" w:eastAsia="標楷體" w:hAnsi="Century Gothic"/>
        </w:rPr>
      </w:pPr>
      <w:bookmarkStart w:id="7" w:name="_Toc339994566"/>
      <w:r w:rsidRPr="00A8490A">
        <w:rPr>
          <w:rFonts w:ascii="標楷體" w:eastAsia="標楷體" w:hAnsi="標楷體" w:cs="標楷體" w:hint="eastAsia"/>
          <w:lang w:val="zh-TW"/>
        </w:rPr>
        <w:t>（一）</w:t>
      </w:r>
      <w:r w:rsidRPr="00A8490A">
        <w:rPr>
          <w:rFonts w:ascii="Century Gothic" w:eastAsia="標楷體" w:hAnsi="標楷體"/>
        </w:rPr>
        <w:t>目標：</w:t>
      </w:r>
      <w:bookmarkEnd w:id="7"/>
    </w:p>
    <w:p w:rsidR="00597D2E" w:rsidRPr="00A8490A" w:rsidRDefault="00597D2E" w:rsidP="00597D2E">
      <w:pPr>
        <w:spacing w:line="400" w:lineRule="exact"/>
        <w:ind w:leftChars="295" w:left="993" w:hanging="285"/>
        <w:rPr>
          <w:rFonts w:ascii="標楷體" w:eastAsia="標楷體" w:hAnsi="標楷體" w:hint="eastAsia"/>
        </w:rPr>
      </w:pPr>
      <w:r w:rsidRPr="00A8490A">
        <w:rPr>
          <w:rFonts w:ascii="標楷體" w:eastAsia="標楷體" w:hAnsi="標楷體" w:hint="eastAsia"/>
        </w:rPr>
        <w:t>1、充實本縣健康與體育學習領域輔導團員的專業知能，以提昇輔導品質。</w:t>
      </w:r>
    </w:p>
    <w:p w:rsidR="00597D2E" w:rsidRPr="00A8490A" w:rsidRDefault="00597D2E" w:rsidP="00597D2E">
      <w:pPr>
        <w:spacing w:line="400" w:lineRule="exact"/>
        <w:ind w:leftChars="295" w:left="993" w:hanging="285"/>
        <w:rPr>
          <w:rFonts w:ascii="標楷體" w:eastAsia="標楷體" w:hAnsi="標楷體" w:hint="eastAsia"/>
        </w:rPr>
      </w:pPr>
      <w:r w:rsidRPr="00A8490A">
        <w:rPr>
          <w:rFonts w:ascii="標楷體" w:eastAsia="標楷體" w:hAnsi="標楷體" w:hint="eastAsia"/>
        </w:rPr>
        <w:t>2、成立健康與體育學習領域學習社群，</w:t>
      </w:r>
      <w:r w:rsidRPr="00A8490A">
        <w:rPr>
          <w:rFonts w:ascii="標楷體" w:eastAsia="標楷體" w:hAnsi="Calibri" w:cs="標楷體" w:hint="eastAsia"/>
          <w:kern w:val="0"/>
          <w:lang w:val="zh-TW"/>
        </w:rPr>
        <w:t>建構健康與體育學習領域多元課程教材教法分享平台</w:t>
      </w:r>
      <w:r w:rsidRPr="00A8490A">
        <w:rPr>
          <w:rFonts w:ascii="標楷體" w:eastAsia="標楷體" w:hAnsi="標楷體" w:hint="eastAsia"/>
        </w:rPr>
        <w:t>，精進本縣國中小學健康與體育課程設計與教學品質</w:t>
      </w:r>
      <w:r w:rsidRPr="00A8490A">
        <w:rPr>
          <w:rFonts w:ascii="標楷體" w:eastAsia="標楷體" w:hAnsi="標楷體" w:cs="Arial"/>
        </w:rPr>
        <w:t>，充實</w:t>
      </w:r>
      <w:r w:rsidRPr="00A8490A">
        <w:rPr>
          <w:rFonts w:ascii="標楷體" w:eastAsia="標楷體" w:hAnsi="標楷體" w:cs="Arial" w:hint="eastAsia"/>
        </w:rPr>
        <w:t>教師</w:t>
      </w:r>
      <w:r w:rsidRPr="00A8490A">
        <w:rPr>
          <w:rFonts w:ascii="標楷體" w:eastAsia="標楷體" w:hAnsi="標楷體" w:cs="Arial"/>
        </w:rPr>
        <w:t>教學專業</w:t>
      </w:r>
      <w:r w:rsidRPr="00A8490A">
        <w:rPr>
          <w:rFonts w:ascii="標楷體" w:eastAsia="標楷體" w:hAnsi="標楷體" w:cs="Arial" w:hint="eastAsia"/>
        </w:rPr>
        <w:t>能力。</w:t>
      </w:r>
    </w:p>
    <w:p w:rsidR="00597D2E" w:rsidRPr="00A8490A" w:rsidRDefault="00597D2E" w:rsidP="00597D2E">
      <w:pPr>
        <w:spacing w:line="400" w:lineRule="exact"/>
        <w:ind w:leftChars="295" w:left="993" w:hanging="285"/>
        <w:rPr>
          <w:rFonts w:ascii="標楷體" w:eastAsia="標楷體" w:hAnsi="標楷體" w:hint="eastAsia"/>
        </w:rPr>
      </w:pPr>
      <w:r w:rsidRPr="00A8490A">
        <w:rPr>
          <w:rFonts w:ascii="標楷體" w:eastAsia="標楷體" w:hAnsi="標楷體" w:hint="eastAsia"/>
        </w:rPr>
        <w:t>3、到校訪視輔導、宣導與溝通重要教育政策訊息，</w:t>
      </w:r>
      <w:proofErr w:type="gramStart"/>
      <w:r w:rsidRPr="00A8490A">
        <w:rPr>
          <w:rFonts w:ascii="標楷體" w:eastAsia="標楷體" w:hAnsi="標楷體" w:hint="eastAsia"/>
        </w:rPr>
        <w:t>提供健體領域</w:t>
      </w:r>
      <w:proofErr w:type="gramEnd"/>
      <w:r w:rsidRPr="00A8490A">
        <w:rPr>
          <w:rFonts w:ascii="標楷體" w:eastAsia="標楷體" w:hAnsi="標楷體" w:hint="eastAsia"/>
          <w:kern w:val="0"/>
        </w:rPr>
        <w:t>諮詢輔導及問題座談，</w:t>
      </w:r>
      <w:proofErr w:type="gramStart"/>
      <w:r w:rsidRPr="00A8490A">
        <w:rPr>
          <w:rFonts w:ascii="標楷體" w:eastAsia="標楷體" w:hAnsi="標楷體" w:hint="eastAsia"/>
          <w:kern w:val="0"/>
        </w:rPr>
        <w:t>並</w:t>
      </w:r>
      <w:r w:rsidRPr="00A8490A">
        <w:rPr>
          <w:rFonts w:ascii="標楷體" w:eastAsia="標楷體" w:hAnsi="標楷體" w:hint="eastAsia"/>
        </w:rPr>
        <w:t>精進健體</w:t>
      </w:r>
      <w:proofErr w:type="gramEnd"/>
      <w:r w:rsidRPr="00A8490A">
        <w:rPr>
          <w:rFonts w:ascii="標楷體" w:eastAsia="標楷體" w:hAnsi="標楷體" w:hint="eastAsia"/>
        </w:rPr>
        <w:t>領域教師教學能力，協助學校解決健康與體育學習領域課程實施及重大議題融入教學之相關問題。</w:t>
      </w:r>
    </w:p>
    <w:p w:rsidR="00597D2E" w:rsidRPr="00A8490A" w:rsidRDefault="00597D2E" w:rsidP="00597D2E">
      <w:pPr>
        <w:spacing w:line="400" w:lineRule="exact"/>
        <w:ind w:leftChars="295" w:left="993" w:hanging="285"/>
        <w:rPr>
          <w:rFonts w:ascii="標楷體" w:eastAsia="標楷體" w:hAnsi="標楷體" w:hint="eastAsia"/>
        </w:rPr>
      </w:pPr>
      <w:r w:rsidRPr="00A8490A">
        <w:rPr>
          <w:rFonts w:ascii="標楷體" w:eastAsia="標楷體" w:hAnsi="標楷體" w:hint="eastAsia"/>
        </w:rPr>
        <w:t>4、推動本縣各國中小學生體適能實施計劃，辦理體適能輔導機制，落實體適能處方設計及體</w:t>
      </w:r>
      <w:proofErr w:type="gramStart"/>
      <w:r w:rsidRPr="00A8490A">
        <w:rPr>
          <w:rFonts w:ascii="標楷體" w:eastAsia="標楷體" w:hAnsi="標楷體" w:hint="eastAsia"/>
        </w:rPr>
        <w:t>適能施測</w:t>
      </w:r>
      <w:proofErr w:type="gramEnd"/>
      <w:r w:rsidRPr="00A8490A">
        <w:rPr>
          <w:rFonts w:ascii="標楷體" w:eastAsia="標楷體" w:hAnsi="標楷體" w:hint="eastAsia"/>
        </w:rPr>
        <w:t>標準化，提昇本縣體適能成績。</w:t>
      </w:r>
    </w:p>
    <w:p w:rsidR="00597D2E" w:rsidRPr="00A8490A" w:rsidRDefault="00597D2E" w:rsidP="00597D2E">
      <w:pPr>
        <w:spacing w:line="400" w:lineRule="exact"/>
        <w:ind w:leftChars="295" w:left="993" w:hanging="285"/>
        <w:rPr>
          <w:rFonts w:ascii="標楷體" w:eastAsia="標楷體" w:hAnsi="標楷體" w:hint="eastAsia"/>
        </w:rPr>
      </w:pPr>
      <w:r w:rsidRPr="00A8490A">
        <w:rPr>
          <w:rFonts w:ascii="標楷體" w:eastAsia="標楷體" w:hAnsi="標楷體" w:hint="eastAsia"/>
        </w:rPr>
        <w:t>5、</w:t>
      </w:r>
      <w:proofErr w:type="gramStart"/>
      <w:r w:rsidRPr="00A8490A">
        <w:rPr>
          <w:rFonts w:ascii="標楷體" w:eastAsia="標楷體" w:hAnsi="標楷體" w:hint="eastAsia"/>
        </w:rPr>
        <w:t>辦理健體領域</w:t>
      </w:r>
      <w:proofErr w:type="gramEnd"/>
      <w:r w:rsidRPr="00A8490A">
        <w:rPr>
          <w:rFonts w:ascii="標楷體" w:eastAsia="標楷體" w:hAnsi="標楷體" w:hint="eastAsia"/>
        </w:rPr>
        <w:t>鐘點教師研習，提昇縣</w:t>
      </w:r>
      <w:proofErr w:type="gramStart"/>
      <w:r w:rsidRPr="00A8490A">
        <w:rPr>
          <w:rFonts w:ascii="標楷體" w:eastAsia="標楷體" w:hAnsi="標楷體" w:hint="eastAsia"/>
        </w:rPr>
        <w:t>內健體</w:t>
      </w:r>
      <w:proofErr w:type="gramEnd"/>
      <w:r w:rsidRPr="00A8490A">
        <w:rPr>
          <w:rFonts w:ascii="標楷體" w:eastAsia="標楷體" w:hAnsi="標楷體" w:hint="eastAsia"/>
        </w:rPr>
        <w:t>領域授課教師教學能力，</w:t>
      </w:r>
      <w:proofErr w:type="gramStart"/>
      <w:r w:rsidRPr="00A8490A">
        <w:rPr>
          <w:rFonts w:ascii="標楷體" w:eastAsia="標楷體" w:hAnsi="標楷體" w:hint="eastAsia"/>
        </w:rPr>
        <w:t>落實健體領域</w:t>
      </w:r>
      <w:proofErr w:type="gramEnd"/>
      <w:r w:rsidRPr="00A8490A">
        <w:rPr>
          <w:rFonts w:ascii="標楷體" w:eastAsia="標楷體" w:hAnsi="標楷體" w:hint="eastAsia"/>
        </w:rPr>
        <w:t>教學正常化。</w:t>
      </w:r>
    </w:p>
    <w:p w:rsidR="00597D2E" w:rsidRPr="00A8490A" w:rsidRDefault="00597D2E" w:rsidP="00597D2E">
      <w:pPr>
        <w:spacing w:line="400" w:lineRule="exact"/>
        <w:ind w:leftChars="750" w:left="2160" w:hangingChars="150" w:hanging="360"/>
        <w:rPr>
          <w:rFonts w:ascii="標楷體" w:eastAsia="標楷體" w:hAnsi="標楷體" w:hint="eastAsia"/>
        </w:rPr>
      </w:pPr>
    </w:p>
    <w:p w:rsidR="00597D2E" w:rsidRPr="00A8490A" w:rsidRDefault="00597D2E" w:rsidP="00597D2E">
      <w:pPr>
        <w:tabs>
          <w:tab w:val="left" w:pos="993"/>
        </w:tabs>
        <w:autoSpaceDE w:val="0"/>
        <w:autoSpaceDN w:val="0"/>
        <w:adjustRightInd w:val="0"/>
        <w:spacing w:line="400" w:lineRule="exact"/>
        <w:ind w:leftChars="119" w:left="1133" w:hangingChars="353" w:hanging="847"/>
        <w:jc w:val="both"/>
        <w:outlineLvl w:val="2"/>
        <w:rPr>
          <w:rFonts w:ascii="標楷體" w:eastAsia="標楷體" w:hAnsi="標楷體" w:hint="eastAsia"/>
        </w:rPr>
      </w:pPr>
      <w:bookmarkStart w:id="8" w:name="_Toc339994567"/>
      <w:r w:rsidRPr="00A8490A">
        <w:rPr>
          <w:rFonts w:ascii="標楷體" w:eastAsia="標楷體" w:hAnsi="標楷體" w:cs="標楷體" w:hint="eastAsia"/>
          <w:lang w:val="zh-TW"/>
        </w:rPr>
        <w:t>（二）</w:t>
      </w:r>
      <w:r w:rsidRPr="00A8490A">
        <w:rPr>
          <w:rFonts w:ascii="標楷體" w:eastAsia="標楷體" w:hAnsi="標楷體" w:hint="eastAsia"/>
        </w:rPr>
        <w:t>健康與體育</w:t>
      </w:r>
      <w:r w:rsidRPr="00A8490A">
        <w:rPr>
          <w:rFonts w:ascii="標楷體" w:eastAsia="標楷體" w:hAnsi="標楷體"/>
        </w:rPr>
        <w:t>學習領域</w:t>
      </w:r>
      <w:r w:rsidRPr="00A8490A">
        <w:rPr>
          <w:rFonts w:ascii="標楷體" w:eastAsia="標楷體" w:hAnsi="標楷體" w:hint="eastAsia"/>
        </w:rPr>
        <w:t>輔導小組推動組織圖：</w:t>
      </w:r>
      <w:bookmarkEnd w:id="8"/>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137"/>
        <w:gridCol w:w="275"/>
        <w:gridCol w:w="50"/>
        <w:gridCol w:w="364"/>
        <w:gridCol w:w="94"/>
        <w:gridCol w:w="38"/>
        <w:gridCol w:w="170"/>
        <w:gridCol w:w="315"/>
        <w:gridCol w:w="202"/>
        <w:gridCol w:w="179"/>
        <w:gridCol w:w="121"/>
        <w:gridCol w:w="183"/>
        <w:gridCol w:w="307"/>
        <w:gridCol w:w="61"/>
        <w:gridCol w:w="328"/>
        <w:gridCol w:w="123"/>
        <w:gridCol w:w="113"/>
        <w:gridCol w:w="68"/>
        <w:gridCol w:w="310"/>
        <w:gridCol w:w="31"/>
        <w:gridCol w:w="355"/>
        <w:gridCol w:w="120"/>
        <w:gridCol w:w="49"/>
        <w:gridCol w:w="113"/>
        <w:gridCol w:w="338"/>
        <w:gridCol w:w="358"/>
        <w:gridCol w:w="135"/>
        <w:gridCol w:w="148"/>
        <w:gridCol w:w="20"/>
        <w:gridCol w:w="312"/>
        <w:gridCol w:w="138"/>
        <w:gridCol w:w="246"/>
        <w:gridCol w:w="127"/>
        <w:gridCol w:w="90"/>
        <w:gridCol w:w="61"/>
        <w:gridCol w:w="344"/>
        <w:gridCol w:w="115"/>
        <w:gridCol w:w="237"/>
        <w:gridCol w:w="138"/>
        <w:gridCol w:w="42"/>
        <w:gridCol w:w="123"/>
        <w:gridCol w:w="312"/>
        <w:gridCol w:w="159"/>
        <w:gridCol w:w="225"/>
        <w:gridCol w:w="132"/>
        <w:gridCol w:w="99"/>
        <w:gridCol w:w="392"/>
        <w:gridCol w:w="7"/>
        <w:gridCol w:w="480"/>
        <w:gridCol w:w="34"/>
        <w:gridCol w:w="195"/>
        <w:gridCol w:w="115"/>
        <w:gridCol w:w="131"/>
        <w:gridCol w:w="6"/>
        <w:gridCol w:w="299"/>
        <w:gridCol w:w="154"/>
        <w:gridCol w:w="15"/>
      </w:tblGrid>
      <w:tr w:rsidR="00597D2E" w:rsidRPr="00A8490A" w:rsidTr="00B24466">
        <w:trPr>
          <w:gridAfter w:val="2"/>
          <w:wAfter w:w="169" w:type="dxa"/>
          <w:trHeight w:val="690"/>
          <w:jc w:val="center"/>
        </w:trPr>
        <w:tc>
          <w:tcPr>
            <w:tcW w:w="648" w:type="dxa"/>
            <w:gridSpan w:val="3"/>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8" w:type="dxa"/>
            <w:gridSpan w:val="3"/>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725" w:type="dxa"/>
            <w:gridSpan w:val="4"/>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851" w:type="dxa"/>
            <w:gridSpan w:val="5"/>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64" w:type="dxa"/>
            <w:gridSpan w:val="3"/>
            <w:tcBorders>
              <w:top w:val="nil"/>
              <w:left w:val="nil"/>
              <w:bottom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2958" w:type="dxa"/>
            <w:gridSpan w:val="17"/>
            <w:tcBorders>
              <w:bottom w:val="single" w:sz="4"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r w:rsidRPr="00A8490A">
              <w:rPr>
                <w:rFonts w:ascii="標楷體" w:eastAsia="標楷體" w:hAnsi="標楷體" w:hint="eastAsia"/>
                <w:sz w:val="26"/>
                <w:szCs w:val="26"/>
              </w:rPr>
              <w:t>召集人：紀忠呈校長</w:t>
            </w:r>
          </w:p>
        </w:tc>
        <w:tc>
          <w:tcPr>
            <w:tcW w:w="520" w:type="dxa"/>
            <w:gridSpan w:val="3"/>
            <w:tcBorders>
              <w:top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17" w:type="dxa"/>
            <w:gridSpan w:val="3"/>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94" w:type="dxa"/>
            <w:gridSpan w:val="3"/>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56" w:type="dxa"/>
            <w:gridSpan w:val="3"/>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399" w:type="dxa"/>
            <w:gridSpan w:val="2"/>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4" w:type="dxa"/>
            <w:gridSpan w:val="2"/>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310" w:type="dxa"/>
            <w:gridSpan w:val="2"/>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36" w:type="dxa"/>
            <w:gridSpan w:val="3"/>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r>
      <w:tr w:rsidR="00597D2E" w:rsidRPr="00A8490A" w:rsidTr="00B24466">
        <w:trPr>
          <w:gridAfter w:val="2"/>
          <w:wAfter w:w="169" w:type="dxa"/>
          <w:cantSplit/>
          <w:jc w:val="center"/>
        </w:trPr>
        <w:tc>
          <w:tcPr>
            <w:tcW w:w="2732" w:type="dxa"/>
            <w:gridSpan w:val="15"/>
            <w:vMerge w:val="restart"/>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顧問：</w:t>
            </w:r>
            <w:smartTag w:uri="urn:schemas-microsoft-com:office:smarttags" w:element="PersonName">
              <w:smartTagPr>
                <w:attr w:name="ProductID" w:val="張木山"/>
              </w:smartTagPr>
              <w:r w:rsidRPr="00A8490A">
                <w:rPr>
                  <w:rFonts w:ascii="標楷體" w:eastAsia="標楷體" w:hAnsi="標楷體" w:hint="eastAsia"/>
                </w:rPr>
                <w:t>張木山</w:t>
              </w:r>
            </w:smartTag>
            <w:r w:rsidRPr="00A8490A">
              <w:rPr>
                <w:rFonts w:ascii="標楷體" w:eastAsia="標楷體" w:hAnsi="標楷體" w:hint="eastAsia"/>
              </w:rPr>
              <w:t>教授</w:t>
            </w:r>
          </w:p>
        </w:tc>
        <w:tc>
          <w:tcPr>
            <w:tcW w:w="564" w:type="dxa"/>
            <w:gridSpan w:val="3"/>
            <w:tcBorders>
              <w:top w:val="nil"/>
              <w:left w:val="single" w:sz="4" w:space="0" w:color="auto"/>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09" w:type="dxa"/>
            <w:gridSpan w:val="3"/>
            <w:tcBorders>
              <w:top w:val="single" w:sz="4" w:space="0" w:color="auto"/>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24" w:type="dxa"/>
            <w:gridSpan w:val="3"/>
            <w:tcBorders>
              <w:top w:val="single" w:sz="4" w:space="0" w:color="auto"/>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51" w:type="dxa"/>
            <w:gridSpan w:val="2"/>
            <w:tcBorders>
              <w:top w:val="single" w:sz="4" w:space="0" w:color="auto"/>
              <w:left w:val="nil"/>
              <w:bottom w:val="single" w:sz="36" w:space="0" w:color="auto"/>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41" w:type="dxa"/>
            <w:gridSpan w:val="3"/>
            <w:tcBorders>
              <w:top w:val="single" w:sz="4" w:space="0" w:color="auto"/>
              <w:left w:val="single" w:sz="36" w:space="0" w:color="auto"/>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0" w:type="dxa"/>
            <w:gridSpan w:val="3"/>
            <w:tcBorders>
              <w:top w:val="single" w:sz="4" w:space="0" w:color="auto"/>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63" w:type="dxa"/>
            <w:gridSpan w:val="3"/>
            <w:tcBorders>
              <w:top w:val="single" w:sz="4" w:space="0" w:color="auto"/>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20" w:type="dxa"/>
            <w:gridSpan w:val="3"/>
            <w:tcBorders>
              <w:top w:val="nil"/>
              <w:left w:val="nil"/>
              <w:bottom w:val="single" w:sz="36"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3126" w:type="dxa"/>
            <w:gridSpan w:val="18"/>
            <w:vMerge w:val="restart"/>
            <w:tcBorders>
              <w:top w:val="nil"/>
              <w:left w:val="single" w:sz="4"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指導教授：</w:t>
            </w:r>
          </w:p>
          <w:p w:rsidR="00597D2E" w:rsidRPr="00A8490A" w:rsidRDefault="00597D2E" w:rsidP="00B24466">
            <w:pPr>
              <w:spacing w:line="240" w:lineRule="atLeast"/>
              <w:rPr>
                <w:rFonts w:ascii="標楷體" w:eastAsia="標楷體" w:hAnsi="標楷體" w:hint="eastAsia"/>
              </w:rPr>
            </w:pPr>
            <w:r w:rsidRPr="00A8490A">
              <w:rPr>
                <w:rFonts w:ascii="標楷體" w:eastAsia="標楷體" w:hAnsi="標楷體" w:hint="eastAsia"/>
              </w:rPr>
              <w:t>陳玉枝、陳成文、鄭惠美</w:t>
            </w:r>
          </w:p>
        </w:tc>
      </w:tr>
      <w:tr w:rsidR="00597D2E" w:rsidRPr="00A8490A" w:rsidTr="00B24466">
        <w:trPr>
          <w:gridAfter w:val="2"/>
          <w:wAfter w:w="169" w:type="dxa"/>
          <w:cantSplit/>
          <w:jc w:val="center"/>
        </w:trPr>
        <w:tc>
          <w:tcPr>
            <w:tcW w:w="2732" w:type="dxa"/>
            <w:gridSpan w:val="15"/>
            <w:vMerge/>
            <w:tcBorders>
              <w:top w:val="nil"/>
              <w:left w:val="single" w:sz="4" w:space="0" w:color="auto"/>
              <w:bottom w:val="single" w:sz="4"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64" w:type="dxa"/>
            <w:gridSpan w:val="3"/>
            <w:tcBorders>
              <w:top w:val="single" w:sz="36" w:space="0" w:color="auto"/>
              <w:left w:val="single" w:sz="4"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09" w:type="dxa"/>
            <w:gridSpan w:val="3"/>
            <w:tcBorders>
              <w:top w:val="single" w:sz="36"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24" w:type="dxa"/>
            <w:gridSpan w:val="3"/>
            <w:tcBorders>
              <w:top w:val="single" w:sz="36"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51" w:type="dxa"/>
            <w:gridSpan w:val="2"/>
            <w:tcBorders>
              <w:top w:val="single" w:sz="36" w:space="0" w:color="auto"/>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41" w:type="dxa"/>
            <w:gridSpan w:val="3"/>
            <w:tcBorders>
              <w:top w:val="single" w:sz="36" w:space="0" w:color="auto"/>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0" w:type="dxa"/>
            <w:gridSpan w:val="3"/>
            <w:tcBorders>
              <w:top w:val="single" w:sz="36"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63" w:type="dxa"/>
            <w:gridSpan w:val="3"/>
            <w:tcBorders>
              <w:top w:val="single" w:sz="36"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20" w:type="dxa"/>
            <w:gridSpan w:val="3"/>
            <w:tcBorders>
              <w:top w:val="single" w:sz="36" w:space="0" w:color="auto"/>
              <w:left w:val="nil"/>
              <w:bottom w:val="nil"/>
              <w:right w:val="single" w:sz="4"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3126" w:type="dxa"/>
            <w:gridSpan w:val="18"/>
            <w:vMerge/>
            <w:tcBorders>
              <w:left w:val="single" w:sz="4" w:space="0" w:color="auto"/>
              <w:bottom w:val="nil"/>
              <w:right w:val="single" w:sz="4"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r>
      <w:tr w:rsidR="00597D2E" w:rsidRPr="00A8490A" w:rsidTr="00B24466">
        <w:trPr>
          <w:gridAfter w:val="2"/>
          <w:wAfter w:w="169" w:type="dxa"/>
          <w:jc w:val="center"/>
        </w:trPr>
        <w:tc>
          <w:tcPr>
            <w:tcW w:w="648" w:type="dxa"/>
            <w:gridSpan w:val="3"/>
            <w:tcBorders>
              <w:top w:val="single" w:sz="4"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8" w:type="dxa"/>
            <w:gridSpan w:val="3"/>
            <w:tcBorders>
              <w:top w:val="single" w:sz="4"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725" w:type="dxa"/>
            <w:gridSpan w:val="4"/>
            <w:tcBorders>
              <w:top w:val="single" w:sz="4" w:space="0" w:color="auto"/>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851" w:type="dxa"/>
            <w:gridSpan w:val="5"/>
            <w:tcBorders>
              <w:top w:val="single" w:sz="4" w:space="0" w:color="auto"/>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64" w:type="dxa"/>
            <w:gridSpan w:val="3"/>
            <w:tcBorders>
              <w:top w:val="nil"/>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09" w:type="dxa"/>
            <w:gridSpan w:val="3"/>
            <w:tcBorders>
              <w:top w:val="nil"/>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24" w:type="dxa"/>
            <w:gridSpan w:val="3"/>
            <w:tcBorders>
              <w:top w:val="nil"/>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51" w:type="dxa"/>
            <w:gridSpan w:val="2"/>
            <w:tcBorders>
              <w:top w:val="nil"/>
              <w:left w:val="nil"/>
              <w:bottom w:val="single" w:sz="36" w:space="0" w:color="auto"/>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41" w:type="dxa"/>
            <w:gridSpan w:val="3"/>
            <w:tcBorders>
              <w:top w:val="nil"/>
              <w:left w:val="single" w:sz="36" w:space="0" w:color="auto"/>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0" w:type="dxa"/>
            <w:gridSpan w:val="3"/>
            <w:tcBorders>
              <w:top w:val="nil"/>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63" w:type="dxa"/>
            <w:gridSpan w:val="3"/>
            <w:tcBorders>
              <w:top w:val="nil"/>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20" w:type="dxa"/>
            <w:gridSpan w:val="3"/>
            <w:tcBorders>
              <w:top w:val="nil"/>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17" w:type="dxa"/>
            <w:gridSpan w:val="3"/>
            <w:tcBorders>
              <w:top w:val="single" w:sz="4" w:space="0" w:color="auto"/>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94" w:type="dxa"/>
            <w:gridSpan w:val="3"/>
            <w:tcBorders>
              <w:top w:val="single" w:sz="4" w:space="0" w:color="auto"/>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sz w:val="26"/>
                <w:szCs w:val="26"/>
              </w:rPr>
            </w:pPr>
          </w:p>
        </w:tc>
        <w:tc>
          <w:tcPr>
            <w:tcW w:w="456" w:type="dxa"/>
            <w:gridSpan w:val="3"/>
            <w:tcBorders>
              <w:top w:val="single" w:sz="4" w:space="0" w:color="auto"/>
              <w:left w:val="nil"/>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399" w:type="dxa"/>
            <w:gridSpan w:val="2"/>
            <w:tcBorders>
              <w:top w:val="single" w:sz="4"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4" w:type="dxa"/>
            <w:gridSpan w:val="2"/>
            <w:tcBorders>
              <w:top w:val="single" w:sz="4"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310" w:type="dxa"/>
            <w:gridSpan w:val="2"/>
            <w:tcBorders>
              <w:top w:val="single" w:sz="4"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36" w:type="dxa"/>
            <w:gridSpan w:val="3"/>
            <w:tcBorders>
              <w:top w:val="single" w:sz="4" w:space="0" w:color="auto"/>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r>
      <w:tr w:rsidR="00597D2E" w:rsidRPr="00A8490A" w:rsidTr="00B24466">
        <w:trPr>
          <w:gridAfter w:val="2"/>
          <w:wAfter w:w="169" w:type="dxa"/>
          <w:jc w:val="center"/>
        </w:trPr>
        <w:tc>
          <w:tcPr>
            <w:tcW w:w="648" w:type="dxa"/>
            <w:gridSpan w:val="3"/>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8" w:type="dxa"/>
            <w:gridSpan w:val="3"/>
            <w:tcBorders>
              <w:top w:val="nil"/>
              <w:left w:val="nil"/>
              <w:bottom w:val="single" w:sz="4" w:space="0" w:color="auto"/>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725" w:type="dxa"/>
            <w:gridSpan w:val="4"/>
            <w:tcBorders>
              <w:top w:val="single" w:sz="36" w:space="0" w:color="auto"/>
              <w:left w:val="single" w:sz="36" w:space="0" w:color="auto"/>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851" w:type="dxa"/>
            <w:gridSpan w:val="5"/>
            <w:tcBorders>
              <w:top w:val="single" w:sz="36" w:space="0" w:color="auto"/>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64" w:type="dxa"/>
            <w:gridSpan w:val="3"/>
            <w:tcBorders>
              <w:top w:val="single" w:sz="36" w:space="0" w:color="auto"/>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09" w:type="dxa"/>
            <w:gridSpan w:val="3"/>
            <w:tcBorders>
              <w:top w:val="single" w:sz="36" w:space="0" w:color="auto"/>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24" w:type="dxa"/>
            <w:gridSpan w:val="3"/>
            <w:tcBorders>
              <w:top w:val="single" w:sz="36" w:space="0" w:color="auto"/>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51" w:type="dxa"/>
            <w:gridSpan w:val="2"/>
            <w:tcBorders>
              <w:top w:val="single" w:sz="36" w:space="0" w:color="auto"/>
              <w:left w:val="nil"/>
              <w:bottom w:val="single" w:sz="4" w:space="0" w:color="auto"/>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41" w:type="dxa"/>
            <w:gridSpan w:val="3"/>
            <w:tcBorders>
              <w:top w:val="single" w:sz="36" w:space="0" w:color="auto"/>
              <w:left w:val="single" w:sz="36" w:space="0" w:color="auto"/>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0" w:type="dxa"/>
            <w:gridSpan w:val="3"/>
            <w:tcBorders>
              <w:top w:val="single" w:sz="36" w:space="0" w:color="auto"/>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63" w:type="dxa"/>
            <w:gridSpan w:val="3"/>
            <w:tcBorders>
              <w:top w:val="single" w:sz="36" w:space="0" w:color="auto"/>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20" w:type="dxa"/>
            <w:gridSpan w:val="3"/>
            <w:tcBorders>
              <w:top w:val="single" w:sz="36" w:space="0" w:color="auto"/>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17" w:type="dxa"/>
            <w:gridSpan w:val="3"/>
            <w:tcBorders>
              <w:top w:val="single" w:sz="36" w:space="0" w:color="auto"/>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94" w:type="dxa"/>
            <w:gridSpan w:val="3"/>
            <w:tcBorders>
              <w:top w:val="single" w:sz="36" w:space="0" w:color="auto"/>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sz w:val="26"/>
                <w:szCs w:val="26"/>
              </w:rPr>
            </w:pPr>
          </w:p>
        </w:tc>
        <w:tc>
          <w:tcPr>
            <w:tcW w:w="456" w:type="dxa"/>
            <w:gridSpan w:val="3"/>
            <w:tcBorders>
              <w:top w:val="single" w:sz="36" w:space="0" w:color="auto"/>
              <w:left w:val="nil"/>
              <w:bottom w:val="single" w:sz="4" w:space="0" w:color="auto"/>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399" w:type="dxa"/>
            <w:gridSpan w:val="2"/>
            <w:tcBorders>
              <w:top w:val="nil"/>
              <w:left w:val="single" w:sz="36" w:space="0" w:color="auto"/>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4" w:type="dxa"/>
            <w:gridSpan w:val="2"/>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310" w:type="dxa"/>
            <w:gridSpan w:val="2"/>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36" w:type="dxa"/>
            <w:gridSpan w:val="3"/>
            <w:tcBorders>
              <w:top w:val="nil"/>
              <w:left w:val="nil"/>
              <w:bottom w:val="single" w:sz="4"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r>
      <w:tr w:rsidR="00597D2E" w:rsidRPr="00A8490A" w:rsidTr="00B24466">
        <w:trPr>
          <w:gridAfter w:val="2"/>
          <w:wAfter w:w="169" w:type="dxa"/>
          <w:trHeight w:val="735"/>
          <w:jc w:val="center"/>
        </w:trPr>
        <w:tc>
          <w:tcPr>
            <w:tcW w:w="3060" w:type="dxa"/>
            <w:gridSpan w:val="16"/>
            <w:tcBorders>
              <w:top w:val="single" w:sz="4" w:space="0" w:color="auto"/>
              <w:bottom w:val="single" w:sz="4"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r w:rsidRPr="00A8490A">
              <w:rPr>
                <w:rFonts w:ascii="標楷體" w:eastAsia="標楷體" w:hAnsi="標楷體" w:hint="eastAsia"/>
                <w:sz w:val="26"/>
                <w:szCs w:val="26"/>
              </w:rPr>
              <w:t>副召集人：蔣淑芳校長</w:t>
            </w:r>
          </w:p>
        </w:tc>
        <w:tc>
          <w:tcPr>
            <w:tcW w:w="3599" w:type="dxa"/>
            <w:gridSpan w:val="21"/>
            <w:tcBorders>
              <w:top w:val="single" w:sz="4" w:space="0" w:color="auto"/>
              <w:bottom w:val="single" w:sz="4"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r w:rsidRPr="00A8490A">
              <w:rPr>
                <w:rFonts w:ascii="標楷體" w:eastAsia="標楷體" w:hAnsi="標楷體" w:hint="eastAsia"/>
                <w:sz w:val="26"/>
                <w:szCs w:val="26"/>
              </w:rPr>
              <w:t>副召集人：楊文廷校長</w:t>
            </w:r>
          </w:p>
        </w:tc>
        <w:tc>
          <w:tcPr>
            <w:tcW w:w="3241" w:type="dxa"/>
            <w:gridSpan w:val="19"/>
            <w:tcBorders>
              <w:top w:val="single" w:sz="4" w:space="0" w:color="auto"/>
              <w:bottom w:val="single" w:sz="4"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r w:rsidRPr="00A8490A">
              <w:rPr>
                <w:rFonts w:ascii="標楷體" w:eastAsia="標楷體" w:hAnsi="標楷體" w:hint="eastAsia"/>
                <w:sz w:val="26"/>
                <w:szCs w:val="26"/>
              </w:rPr>
              <w:t>副召集人：柯維棟校長</w:t>
            </w:r>
          </w:p>
        </w:tc>
      </w:tr>
      <w:tr w:rsidR="00597D2E" w:rsidRPr="00A8490A" w:rsidTr="00B24466">
        <w:trPr>
          <w:jc w:val="center"/>
        </w:trPr>
        <w:tc>
          <w:tcPr>
            <w:tcW w:w="236" w:type="dxa"/>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62"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6"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85" w:type="dxa"/>
            <w:gridSpan w:val="2"/>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2"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0" w:type="dxa"/>
            <w:gridSpan w:val="2"/>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2"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1"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6"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0" w:type="dxa"/>
            <w:gridSpan w:val="3"/>
            <w:tcBorders>
              <w:top w:val="nil"/>
              <w:left w:val="nil"/>
              <w:bottom w:val="single" w:sz="36" w:space="0" w:color="auto"/>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3" w:type="dxa"/>
            <w:gridSpan w:val="2"/>
            <w:tcBorders>
              <w:top w:val="nil"/>
              <w:left w:val="single" w:sz="36" w:space="0" w:color="auto"/>
              <w:bottom w:val="single" w:sz="36" w:space="0" w:color="auto"/>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80"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1"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5"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0"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7"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6" w:type="dxa"/>
            <w:gridSpan w:val="3"/>
            <w:vMerge w:val="restart"/>
            <w:tcBorders>
              <w:top w:val="nil"/>
              <w:left w:val="nil"/>
              <w:right w:val="nil"/>
            </w:tcBorders>
            <w:vAlign w:val="center"/>
          </w:tcPr>
          <w:p w:rsidR="00597D2E" w:rsidRPr="00A8490A" w:rsidRDefault="00597D2E" w:rsidP="00B24466">
            <w:pPr>
              <w:spacing w:line="240" w:lineRule="atLeast"/>
              <w:jc w:val="center"/>
              <w:rPr>
                <w:rFonts w:ascii="標楷體" w:eastAsia="標楷體" w:hAnsi="標楷體" w:hint="eastAsia"/>
                <w:sz w:val="26"/>
                <w:szCs w:val="26"/>
              </w:rPr>
            </w:pPr>
          </w:p>
        </w:tc>
        <w:tc>
          <w:tcPr>
            <w:tcW w:w="491" w:type="dxa"/>
            <w:gridSpan w:val="2"/>
            <w:vMerge w:val="restart"/>
            <w:tcBorders>
              <w:top w:val="nil"/>
              <w:left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87" w:type="dxa"/>
            <w:gridSpan w:val="2"/>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5" w:type="dxa"/>
            <w:gridSpan w:val="4"/>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4" w:type="dxa"/>
            <w:gridSpan w:val="4"/>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r>
      <w:tr w:rsidR="00597D2E" w:rsidRPr="00A8490A" w:rsidTr="00B24466">
        <w:trPr>
          <w:jc w:val="center"/>
        </w:trPr>
        <w:tc>
          <w:tcPr>
            <w:tcW w:w="236" w:type="dxa"/>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62"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6"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85" w:type="dxa"/>
            <w:gridSpan w:val="2"/>
            <w:tcBorders>
              <w:top w:val="nil"/>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2" w:type="dxa"/>
            <w:gridSpan w:val="3"/>
            <w:tcBorders>
              <w:top w:val="single" w:sz="36" w:space="0" w:color="auto"/>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0" w:type="dxa"/>
            <w:gridSpan w:val="2"/>
            <w:tcBorders>
              <w:top w:val="single" w:sz="36" w:space="0" w:color="auto"/>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2" w:type="dxa"/>
            <w:gridSpan w:val="3"/>
            <w:tcBorders>
              <w:top w:val="single" w:sz="36" w:space="0" w:color="auto"/>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1" w:type="dxa"/>
            <w:gridSpan w:val="3"/>
            <w:tcBorders>
              <w:top w:val="single" w:sz="36" w:space="0" w:color="auto"/>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6" w:type="dxa"/>
            <w:gridSpan w:val="3"/>
            <w:tcBorders>
              <w:top w:val="single" w:sz="36" w:space="0" w:color="auto"/>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0" w:type="dxa"/>
            <w:gridSpan w:val="3"/>
            <w:tcBorders>
              <w:top w:val="single" w:sz="36" w:space="0" w:color="auto"/>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3" w:type="dxa"/>
            <w:gridSpan w:val="2"/>
            <w:tcBorders>
              <w:top w:val="single" w:sz="36" w:space="0" w:color="auto"/>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80" w:type="dxa"/>
            <w:gridSpan w:val="3"/>
            <w:tcBorders>
              <w:top w:val="single" w:sz="36" w:space="0" w:color="auto"/>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1" w:type="dxa"/>
            <w:gridSpan w:val="3"/>
            <w:tcBorders>
              <w:top w:val="single" w:sz="36" w:space="0" w:color="auto"/>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5" w:type="dxa"/>
            <w:gridSpan w:val="3"/>
            <w:tcBorders>
              <w:top w:val="single" w:sz="36" w:space="0" w:color="auto"/>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0" w:type="dxa"/>
            <w:gridSpan w:val="3"/>
            <w:tcBorders>
              <w:top w:val="single" w:sz="36" w:space="0" w:color="auto"/>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7" w:type="dxa"/>
            <w:gridSpan w:val="3"/>
            <w:tcBorders>
              <w:top w:val="single" w:sz="36" w:space="0" w:color="auto"/>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6" w:type="dxa"/>
            <w:gridSpan w:val="3"/>
            <w:vMerge/>
            <w:tcBorders>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sz w:val="26"/>
                <w:szCs w:val="26"/>
              </w:rPr>
            </w:pPr>
          </w:p>
        </w:tc>
        <w:tc>
          <w:tcPr>
            <w:tcW w:w="491" w:type="dxa"/>
            <w:gridSpan w:val="2"/>
            <w:vMerge/>
            <w:tcBorders>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87" w:type="dxa"/>
            <w:gridSpan w:val="2"/>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5" w:type="dxa"/>
            <w:gridSpan w:val="4"/>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4" w:type="dxa"/>
            <w:gridSpan w:val="4"/>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r>
      <w:tr w:rsidR="00597D2E" w:rsidRPr="00A8490A" w:rsidTr="00B24466">
        <w:trPr>
          <w:jc w:val="center"/>
        </w:trPr>
        <w:tc>
          <w:tcPr>
            <w:tcW w:w="236" w:type="dxa"/>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62"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6"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85" w:type="dxa"/>
            <w:gridSpan w:val="2"/>
            <w:tcBorders>
              <w:top w:val="nil"/>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2" w:type="dxa"/>
            <w:gridSpan w:val="3"/>
            <w:tcBorders>
              <w:top w:val="nil"/>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0" w:type="dxa"/>
            <w:gridSpan w:val="2"/>
            <w:tcBorders>
              <w:top w:val="nil"/>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2" w:type="dxa"/>
            <w:gridSpan w:val="3"/>
            <w:tcBorders>
              <w:top w:val="nil"/>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1" w:type="dxa"/>
            <w:gridSpan w:val="3"/>
            <w:tcBorders>
              <w:top w:val="nil"/>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6" w:type="dxa"/>
            <w:gridSpan w:val="3"/>
            <w:tcBorders>
              <w:top w:val="nil"/>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00" w:type="dxa"/>
            <w:gridSpan w:val="3"/>
            <w:tcBorders>
              <w:top w:val="nil"/>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3" w:type="dxa"/>
            <w:gridSpan w:val="2"/>
            <w:tcBorders>
              <w:top w:val="nil"/>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80" w:type="dxa"/>
            <w:gridSpan w:val="3"/>
            <w:tcBorders>
              <w:top w:val="nil"/>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1" w:type="dxa"/>
            <w:gridSpan w:val="3"/>
            <w:tcBorders>
              <w:top w:val="nil"/>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5" w:type="dxa"/>
            <w:gridSpan w:val="3"/>
            <w:tcBorders>
              <w:top w:val="nil"/>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90" w:type="dxa"/>
            <w:gridSpan w:val="3"/>
            <w:tcBorders>
              <w:top w:val="nil"/>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77" w:type="dxa"/>
            <w:gridSpan w:val="3"/>
            <w:tcBorders>
              <w:top w:val="nil"/>
              <w:left w:val="nil"/>
              <w:bottom w:val="nil"/>
              <w:right w:val="single" w:sz="36" w:space="0" w:color="auto"/>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516" w:type="dxa"/>
            <w:gridSpan w:val="3"/>
            <w:tcBorders>
              <w:top w:val="nil"/>
              <w:left w:val="single" w:sz="36" w:space="0" w:color="auto"/>
              <w:bottom w:val="nil"/>
              <w:right w:val="nil"/>
            </w:tcBorders>
            <w:vAlign w:val="center"/>
          </w:tcPr>
          <w:p w:rsidR="00597D2E" w:rsidRPr="00A8490A" w:rsidRDefault="00597D2E" w:rsidP="00B24466">
            <w:pPr>
              <w:spacing w:line="240" w:lineRule="atLeast"/>
              <w:jc w:val="center"/>
              <w:rPr>
                <w:rFonts w:ascii="標楷體" w:eastAsia="標楷體" w:hAnsi="標楷體" w:hint="eastAsia"/>
                <w:sz w:val="26"/>
                <w:szCs w:val="26"/>
              </w:rPr>
            </w:pPr>
          </w:p>
        </w:tc>
        <w:tc>
          <w:tcPr>
            <w:tcW w:w="978" w:type="dxa"/>
            <w:gridSpan w:val="4"/>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81" w:type="dxa"/>
            <w:gridSpan w:val="5"/>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468"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r>
      <w:tr w:rsidR="00597D2E" w:rsidRPr="00A8490A" w:rsidTr="00B24466">
        <w:trPr>
          <w:gridAfter w:val="1"/>
          <w:wAfter w:w="15" w:type="dxa"/>
          <w:trHeight w:val="557"/>
          <w:jc w:val="center"/>
        </w:trPr>
        <w:tc>
          <w:tcPr>
            <w:tcW w:w="373" w:type="dxa"/>
            <w:gridSpan w:val="2"/>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89" w:type="dxa"/>
            <w:gridSpan w:val="3"/>
            <w:tcBorders>
              <w:top w:val="nil"/>
              <w:left w:val="nil"/>
              <w:bottom w:val="nil"/>
              <w:right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302" w:type="dxa"/>
            <w:gridSpan w:val="3"/>
            <w:tcBorders>
              <w:top w:val="nil"/>
              <w:left w:val="nil"/>
              <w:bottom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96" w:type="dxa"/>
            <w:gridSpan w:val="3"/>
            <w:vAlign w:val="center"/>
          </w:tcPr>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團 員</w:t>
            </w:r>
          </w:p>
          <w:p w:rsidR="00597D2E" w:rsidRPr="00A8490A" w:rsidRDefault="00597D2E" w:rsidP="00B24466">
            <w:pPr>
              <w:spacing w:line="240" w:lineRule="atLeast"/>
              <w:jc w:val="center"/>
              <w:rPr>
                <w:rFonts w:ascii="標楷體" w:eastAsia="標楷體" w:hAnsi="標楷體" w:hint="eastAsia"/>
                <w:b/>
                <w:sz w:val="26"/>
                <w:szCs w:val="26"/>
              </w:rPr>
            </w:pPr>
            <w:r w:rsidRPr="00A8490A">
              <w:rPr>
                <w:rFonts w:ascii="標楷體" w:eastAsia="標楷體" w:hAnsi="標楷體" w:hint="eastAsia"/>
                <w:sz w:val="26"/>
                <w:szCs w:val="26"/>
              </w:rPr>
              <w:t>楊 朝 全 主 任</w:t>
            </w:r>
          </w:p>
        </w:tc>
        <w:tc>
          <w:tcPr>
            <w:tcW w:w="304" w:type="dxa"/>
            <w:gridSpan w:val="2"/>
            <w:tcBorders>
              <w:top w:val="nil"/>
              <w:bottom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96" w:type="dxa"/>
            <w:gridSpan w:val="3"/>
            <w:vAlign w:val="center"/>
          </w:tcPr>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團 員</w:t>
            </w:r>
          </w:p>
          <w:p w:rsidR="00597D2E" w:rsidRPr="00A8490A" w:rsidRDefault="00597D2E" w:rsidP="00B24466">
            <w:pPr>
              <w:spacing w:line="240" w:lineRule="atLeast"/>
              <w:jc w:val="center"/>
              <w:rPr>
                <w:rFonts w:ascii="標楷體" w:eastAsia="標楷體" w:hAnsi="標楷體" w:hint="eastAsia"/>
                <w:b/>
                <w:sz w:val="26"/>
                <w:szCs w:val="26"/>
              </w:rPr>
            </w:pPr>
            <w:proofErr w:type="gramStart"/>
            <w:r w:rsidRPr="00A8490A">
              <w:rPr>
                <w:rFonts w:ascii="標楷體" w:eastAsia="標楷體" w:hAnsi="標楷體" w:hint="eastAsia"/>
                <w:sz w:val="26"/>
                <w:szCs w:val="26"/>
              </w:rPr>
              <w:t>姚</w:t>
            </w:r>
            <w:proofErr w:type="gramEnd"/>
            <w:r w:rsidRPr="00A8490A">
              <w:rPr>
                <w:rFonts w:ascii="標楷體" w:eastAsia="標楷體" w:hAnsi="標楷體" w:hint="eastAsia"/>
                <w:sz w:val="26"/>
                <w:szCs w:val="26"/>
              </w:rPr>
              <w:t xml:space="preserve"> 正 台 主 任</w:t>
            </w:r>
          </w:p>
        </w:tc>
        <w:tc>
          <w:tcPr>
            <w:tcW w:w="304" w:type="dxa"/>
            <w:gridSpan w:val="3"/>
            <w:tcBorders>
              <w:top w:val="nil"/>
              <w:bottom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96" w:type="dxa"/>
            <w:gridSpan w:val="3"/>
            <w:vAlign w:val="center"/>
          </w:tcPr>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團 員</w:t>
            </w:r>
          </w:p>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 xml:space="preserve">陳 </w:t>
            </w:r>
          </w:p>
          <w:p w:rsidR="00597D2E" w:rsidRPr="00A8490A" w:rsidRDefault="00597D2E" w:rsidP="00B24466">
            <w:pPr>
              <w:spacing w:line="240" w:lineRule="atLeast"/>
              <w:jc w:val="center"/>
              <w:rPr>
                <w:rFonts w:ascii="標楷體" w:eastAsia="標楷體" w:hAnsi="標楷體" w:hint="eastAsia"/>
                <w:sz w:val="26"/>
                <w:szCs w:val="26"/>
              </w:rPr>
            </w:pPr>
          </w:p>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力</w:t>
            </w:r>
          </w:p>
          <w:p w:rsidR="00597D2E" w:rsidRPr="00A8490A" w:rsidRDefault="00597D2E" w:rsidP="00B24466">
            <w:pPr>
              <w:spacing w:line="240" w:lineRule="atLeast"/>
              <w:jc w:val="center"/>
              <w:rPr>
                <w:rFonts w:ascii="標楷體" w:eastAsia="標楷體" w:hAnsi="標楷體" w:hint="eastAsia"/>
                <w:b/>
                <w:sz w:val="26"/>
                <w:szCs w:val="26"/>
              </w:rPr>
            </w:pPr>
            <w:r w:rsidRPr="00A8490A">
              <w:rPr>
                <w:rFonts w:ascii="標楷體" w:eastAsia="標楷體" w:hAnsi="標楷體" w:hint="eastAsia"/>
                <w:sz w:val="26"/>
                <w:szCs w:val="26"/>
              </w:rPr>
              <w:t>主任</w:t>
            </w:r>
          </w:p>
        </w:tc>
        <w:tc>
          <w:tcPr>
            <w:tcW w:w="282" w:type="dxa"/>
            <w:gridSpan w:val="3"/>
            <w:tcBorders>
              <w:top w:val="nil"/>
              <w:bottom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96" w:type="dxa"/>
            <w:gridSpan w:val="2"/>
            <w:vAlign w:val="center"/>
          </w:tcPr>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團 員</w:t>
            </w:r>
          </w:p>
          <w:p w:rsidR="00597D2E" w:rsidRPr="00A8490A" w:rsidRDefault="00597D2E" w:rsidP="00B24466">
            <w:pPr>
              <w:spacing w:line="240" w:lineRule="atLeast"/>
              <w:jc w:val="center"/>
              <w:rPr>
                <w:rFonts w:ascii="標楷體" w:eastAsia="標楷體" w:hAnsi="標楷體" w:hint="eastAsia"/>
                <w:b/>
                <w:sz w:val="26"/>
                <w:szCs w:val="26"/>
              </w:rPr>
            </w:pPr>
            <w:r w:rsidRPr="00A8490A">
              <w:rPr>
                <w:rFonts w:ascii="標楷體" w:eastAsia="標楷體" w:hAnsi="標楷體" w:hint="eastAsia"/>
                <w:sz w:val="26"/>
                <w:szCs w:val="26"/>
              </w:rPr>
              <w:t>黃 啟 維主任</w:t>
            </w:r>
          </w:p>
        </w:tc>
        <w:tc>
          <w:tcPr>
            <w:tcW w:w="303" w:type="dxa"/>
            <w:gridSpan w:val="3"/>
            <w:tcBorders>
              <w:top w:val="nil"/>
              <w:bottom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96" w:type="dxa"/>
            <w:gridSpan w:val="3"/>
            <w:vAlign w:val="center"/>
          </w:tcPr>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團 員</w:t>
            </w:r>
          </w:p>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謝 易 成組長</w:t>
            </w:r>
          </w:p>
        </w:tc>
        <w:tc>
          <w:tcPr>
            <w:tcW w:w="278" w:type="dxa"/>
            <w:gridSpan w:val="3"/>
            <w:tcBorders>
              <w:top w:val="nil"/>
              <w:bottom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96" w:type="dxa"/>
            <w:gridSpan w:val="3"/>
            <w:vAlign w:val="center"/>
          </w:tcPr>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團員</w:t>
            </w:r>
          </w:p>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蔡孟谷主任</w:t>
            </w:r>
          </w:p>
        </w:tc>
        <w:tc>
          <w:tcPr>
            <w:tcW w:w="303" w:type="dxa"/>
            <w:gridSpan w:val="3"/>
            <w:tcBorders>
              <w:top w:val="nil"/>
              <w:bottom w:val="nil"/>
            </w:tcBorders>
            <w:vAlign w:val="center"/>
          </w:tcPr>
          <w:p w:rsidR="00597D2E" w:rsidRPr="00A8490A" w:rsidRDefault="00597D2E" w:rsidP="00B24466">
            <w:pPr>
              <w:spacing w:line="240" w:lineRule="atLeast"/>
              <w:jc w:val="center"/>
              <w:rPr>
                <w:rFonts w:ascii="標楷體" w:eastAsia="標楷體" w:hAnsi="標楷體" w:hint="eastAsia"/>
                <w:b/>
                <w:sz w:val="26"/>
                <w:szCs w:val="26"/>
              </w:rPr>
            </w:pPr>
          </w:p>
        </w:tc>
        <w:tc>
          <w:tcPr>
            <w:tcW w:w="696" w:type="dxa"/>
            <w:gridSpan w:val="3"/>
            <w:vAlign w:val="center"/>
          </w:tcPr>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秘 書</w:t>
            </w:r>
          </w:p>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劉</w:t>
            </w:r>
          </w:p>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惠</w:t>
            </w:r>
          </w:p>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玲</w:t>
            </w:r>
          </w:p>
          <w:p w:rsidR="00597D2E" w:rsidRPr="00A8490A" w:rsidRDefault="00597D2E" w:rsidP="00B24466">
            <w:pPr>
              <w:spacing w:line="240" w:lineRule="atLeast"/>
              <w:jc w:val="center"/>
              <w:rPr>
                <w:rFonts w:ascii="標楷體" w:eastAsia="標楷體" w:hAnsi="標楷體" w:hint="eastAsia"/>
                <w:sz w:val="26"/>
                <w:szCs w:val="26"/>
              </w:rPr>
            </w:pPr>
            <w:r w:rsidRPr="00A8490A">
              <w:rPr>
                <w:rFonts w:ascii="標楷體" w:eastAsia="標楷體" w:hAnsi="標楷體" w:hint="eastAsia"/>
                <w:sz w:val="26"/>
                <w:szCs w:val="26"/>
              </w:rPr>
              <w:t>主 任</w:t>
            </w:r>
          </w:p>
        </w:tc>
        <w:tc>
          <w:tcPr>
            <w:tcW w:w="1339" w:type="dxa"/>
            <w:gridSpan w:val="7"/>
            <w:tcBorders>
              <w:top w:val="nil"/>
              <w:bottom w:val="nil"/>
              <w:right w:val="nil"/>
            </w:tcBorders>
            <w:vAlign w:val="center"/>
          </w:tcPr>
          <w:p w:rsidR="00597D2E" w:rsidRPr="00A8490A" w:rsidRDefault="00597D2E" w:rsidP="00B24466">
            <w:pPr>
              <w:widowControl/>
              <w:spacing w:line="240" w:lineRule="atLeast"/>
              <w:jc w:val="center"/>
              <w:rPr>
                <w:rFonts w:ascii="標楷體" w:eastAsia="標楷體" w:hAnsi="標楷體" w:hint="eastAsia"/>
                <w:b/>
                <w:sz w:val="26"/>
                <w:szCs w:val="26"/>
              </w:rPr>
            </w:pPr>
          </w:p>
        </w:tc>
        <w:tc>
          <w:tcPr>
            <w:tcW w:w="705" w:type="dxa"/>
            <w:gridSpan w:val="5"/>
            <w:tcBorders>
              <w:top w:val="nil"/>
              <w:left w:val="nil"/>
              <w:bottom w:val="nil"/>
              <w:right w:val="nil"/>
            </w:tcBorders>
            <w:vAlign w:val="center"/>
          </w:tcPr>
          <w:p w:rsidR="00597D2E" w:rsidRPr="00A8490A" w:rsidRDefault="00597D2E" w:rsidP="00B24466">
            <w:pPr>
              <w:widowControl/>
              <w:spacing w:line="240" w:lineRule="atLeast"/>
              <w:jc w:val="center"/>
              <w:rPr>
                <w:rFonts w:ascii="標楷體" w:eastAsia="標楷體" w:hAnsi="標楷體" w:hint="eastAsia"/>
                <w:sz w:val="26"/>
                <w:szCs w:val="26"/>
              </w:rPr>
            </w:pPr>
          </w:p>
        </w:tc>
      </w:tr>
    </w:tbl>
    <w:p w:rsidR="00597D2E" w:rsidRPr="00A8490A" w:rsidRDefault="00597D2E" w:rsidP="00597D2E">
      <w:pPr>
        <w:tabs>
          <w:tab w:val="num" w:pos="1245"/>
        </w:tabs>
        <w:snapToGrid w:val="0"/>
        <w:spacing w:line="240" w:lineRule="atLeast"/>
        <w:ind w:left="240"/>
        <w:jc w:val="both"/>
        <w:rPr>
          <w:rFonts w:ascii="Century Gothic" w:eastAsia="標楷體" w:hAnsi="標楷體" w:hint="eastAsia"/>
        </w:rPr>
      </w:pPr>
      <w:r w:rsidRPr="00A8490A">
        <w:rPr>
          <w:rFonts w:ascii="標楷體" w:eastAsia="標楷體" w:hAnsi="標楷體" w:hint="eastAsia"/>
          <w:sz w:val="26"/>
          <w:szCs w:val="26"/>
        </w:rPr>
        <w:lastRenderedPageBreak/>
        <w:t xml:space="preserve"> </w:t>
      </w:r>
      <w:bookmarkStart w:id="9" w:name="_Toc339994568"/>
      <w:r w:rsidRPr="00A8490A">
        <w:rPr>
          <w:rFonts w:ascii="標楷體" w:eastAsia="標楷體" w:hAnsi="標楷體" w:cs="標楷體" w:hint="eastAsia"/>
          <w:lang w:val="zh-TW"/>
        </w:rPr>
        <w:t>（三）輔導</w:t>
      </w:r>
      <w:r w:rsidRPr="00A8490A">
        <w:rPr>
          <w:rFonts w:ascii="Century Gothic" w:eastAsia="標楷體" w:hAnsi="標楷體" w:hint="eastAsia"/>
        </w:rPr>
        <w:t>團</w:t>
      </w:r>
      <w:r w:rsidRPr="00A8490A">
        <w:rPr>
          <w:rFonts w:ascii="Century Gothic" w:eastAsia="標楷體" w:hAnsi="標楷體"/>
        </w:rPr>
        <w:t>員名單</w:t>
      </w:r>
      <w:r w:rsidRPr="00A8490A">
        <w:rPr>
          <w:rFonts w:ascii="Century Gothic" w:eastAsia="標楷體" w:hAnsi="標楷體" w:hint="eastAsia"/>
        </w:rPr>
        <w:t>：</w:t>
      </w:r>
      <w:bookmarkEnd w:id="9"/>
    </w:p>
    <w:p w:rsidR="00597D2E" w:rsidRPr="00A8490A" w:rsidRDefault="00597D2E" w:rsidP="00597D2E">
      <w:pPr>
        <w:spacing w:line="400" w:lineRule="exact"/>
        <w:ind w:firstLineChars="413" w:firstLine="991"/>
        <w:rPr>
          <w:rFonts w:ascii="標楷體" w:eastAsia="標楷體" w:hAnsi="Century Gothic" w:cs="標楷體" w:hint="eastAsia"/>
          <w:lang w:val="zh-TW"/>
        </w:rPr>
      </w:pPr>
      <w:r w:rsidRPr="00A8490A">
        <w:rPr>
          <w:rFonts w:ascii="標楷體" w:eastAsia="標楷體" w:hAnsi="Century Gothic" w:cs="標楷體" w:hint="eastAsia"/>
          <w:lang w:val="zh-TW"/>
        </w:rPr>
        <w:t>【國小組】</w:t>
      </w:r>
    </w:p>
    <w:tbl>
      <w:tblPr>
        <w:tblW w:w="8728" w:type="dxa"/>
        <w:jc w:val="center"/>
        <w:tblCellMar>
          <w:left w:w="28" w:type="dxa"/>
          <w:right w:w="28" w:type="dxa"/>
        </w:tblCellMar>
        <w:tblLook w:val="04A0"/>
      </w:tblPr>
      <w:tblGrid>
        <w:gridCol w:w="320"/>
        <w:gridCol w:w="1040"/>
        <w:gridCol w:w="927"/>
        <w:gridCol w:w="1280"/>
        <w:gridCol w:w="1112"/>
        <w:gridCol w:w="850"/>
        <w:gridCol w:w="991"/>
        <w:gridCol w:w="648"/>
        <w:gridCol w:w="709"/>
        <w:gridCol w:w="851"/>
      </w:tblGrid>
      <w:tr w:rsidR="00597D2E" w:rsidRPr="00A8490A" w:rsidTr="00B24466">
        <w:trPr>
          <w:trHeight w:val="70"/>
          <w:jc w:val="center"/>
        </w:trPr>
        <w:tc>
          <w:tcPr>
            <w:tcW w:w="320" w:type="dxa"/>
            <w:vMerge w:val="restart"/>
            <w:tcBorders>
              <w:top w:val="single" w:sz="12" w:space="0" w:color="auto"/>
              <w:left w:val="single" w:sz="12" w:space="0" w:color="auto"/>
              <w:bottom w:val="single" w:sz="8"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編號</w:t>
            </w:r>
          </w:p>
        </w:tc>
        <w:tc>
          <w:tcPr>
            <w:tcW w:w="1040" w:type="dxa"/>
            <w:vMerge w:val="restart"/>
            <w:tcBorders>
              <w:top w:val="single" w:sz="12" w:space="0" w:color="auto"/>
              <w:left w:val="single" w:sz="8" w:space="0" w:color="auto"/>
              <w:bottom w:val="single" w:sz="8"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姓名</w:t>
            </w:r>
          </w:p>
        </w:tc>
        <w:tc>
          <w:tcPr>
            <w:tcW w:w="927" w:type="dxa"/>
            <w:vMerge w:val="restart"/>
            <w:tcBorders>
              <w:top w:val="single" w:sz="12" w:space="0" w:color="auto"/>
              <w:left w:val="single" w:sz="8" w:space="0" w:color="auto"/>
              <w:bottom w:val="single" w:sz="8"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服務學校</w:t>
            </w:r>
          </w:p>
        </w:tc>
        <w:tc>
          <w:tcPr>
            <w:tcW w:w="1280" w:type="dxa"/>
            <w:vMerge w:val="restart"/>
            <w:tcBorders>
              <w:top w:val="single" w:sz="12" w:space="0" w:color="auto"/>
              <w:left w:val="single" w:sz="8" w:space="0" w:color="auto"/>
              <w:bottom w:val="single" w:sz="8"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職務性質</w:t>
            </w:r>
          </w:p>
        </w:tc>
        <w:tc>
          <w:tcPr>
            <w:tcW w:w="1112" w:type="dxa"/>
            <w:vMerge w:val="restart"/>
            <w:tcBorders>
              <w:top w:val="single" w:sz="12" w:space="0" w:color="auto"/>
              <w:left w:val="single" w:sz="8" w:space="0" w:color="auto"/>
              <w:bottom w:val="single" w:sz="8"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最高學歷</w:t>
            </w:r>
          </w:p>
        </w:tc>
        <w:tc>
          <w:tcPr>
            <w:tcW w:w="850" w:type="dxa"/>
            <w:vMerge w:val="restart"/>
            <w:tcBorders>
              <w:top w:val="single" w:sz="12" w:space="0" w:color="auto"/>
              <w:left w:val="single" w:sz="8" w:space="0" w:color="auto"/>
              <w:bottom w:val="single" w:sz="8"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hint="eastAsia"/>
                <w:b/>
                <w:bCs/>
                <w:kern w:val="0"/>
                <w:sz w:val="20"/>
                <w:szCs w:val="20"/>
              </w:rPr>
            </w:pPr>
            <w:r w:rsidRPr="00A8490A">
              <w:rPr>
                <w:rFonts w:ascii="標楷體" w:eastAsia="標楷體" w:hAnsi="標楷體" w:cs="新細明體" w:hint="eastAsia"/>
                <w:b/>
                <w:bCs/>
                <w:kern w:val="0"/>
                <w:sz w:val="20"/>
                <w:szCs w:val="20"/>
              </w:rPr>
              <w:t>教職</w:t>
            </w:r>
          </w:p>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hint="eastAsia"/>
                <w:b/>
                <w:bCs/>
                <w:kern w:val="0"/>
                <w:sz w:val="20"/>
                <w:szCs w:val="20"/>
              </w:rPr>
            </w:pPr>
            <w:r w:rsidRPr="00A8490A">
              <w:rPr>
                <w:rFonts w:ascii="標楷體" w:eastAsia="標楷體" w:hAnsi="標楷體" w:cs="新細明體" w:hint="eastAsia"/>
                <w:b/>
                <w:bCs/>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000000" w:fill="FFFF99"/>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輔導員培訓記錄</w:t>
            </w:r>
          </w:p>
        </w:tc>
      </w:tr>
      <w:tr w:rsidR="00597D2E" w:rsidRPr="00A8490A" w:rsidTr="00B24466">
        <w:trPr>
          <w:trHeight w:val="35"/>
          <w:jc w:val="center"/>
        </w:trPr>
        <w:tc>
          <w:tcPr>
            <w:tcW w:w="320" w:type="dxa"/>
            <w:vMerge/>
            <w:tcBorders>
              <w:top w:val="double" w:sz="6" w:space="0" w:color="auto"/>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b/>
                <w:bCs/>
                <w:kern w:val="0"/>
                <w:sz w:val="20"/>
                <w:szCs w:val="20"/>
              </w:rPr>
            </w:pPr>
          </w:p>
        </w:tc>
        <w:tc>
          <w:tcPr>
            <w:tcW w:w="1040" w:type="dxa"/>
            <w:vMerge/>
            <w:tcBorders>
              <w:top w:val="double" w:sz="6"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b/>
                <w:bCs/>
                <w:kern w:val="0"/>
                <w:sz w:val="20"/>
                <w:szCs w:val="20"/>
              </w:rPr>
            </w:pPr>
          </w:p>
        </w:tc>
        <w:tc>
          <w:tcPr>
            <w:tcW w:w="927" w:type="dxa"/>
            <w:vMerge/>
            <w:tcBorders>
              <w:top w:val="double" w:sz="6"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b/>
                <w:bCs/>
                <w:kern w:val="0"/>
                <w:sz w:val="20"/>
                <w:szCs w:val="20"/>
              </w:rPr>
            </w:pPr>
          </w:p>
        </w:tc>
        <w:tc>
          <w:tcPr>
            <w:tcW w:w="1280"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b/>
                <w:bCs/>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b/>
                <w:bCs/>
                <w:kern w:val="0"/>
                <w:sz w:val="20"/>
                <w:szCs w:val="20"/>
              </w:rPr>
            </w:pPr>
          </w:p>
        </w:tc>
        <w:tc>
          <w:tcPr>
            <w:tcW w:w="850" w:type="dxa"/>
            <w:vMerge/>
            <w:tcBorders>
              <w:top w:val="double" w:sz="6"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b/>
                <w:bCs/>
                <w:kern w:val="0"/>
                <w:sz w:val="20"/>
                <w:szCs w:val="20"/>
              </w:rPr>
            </w:pPr>
          </w:p>
        </w:tc>
        <w:tc>
          <w:tcPr>
            <w:tcW w:w="991" w:type="dxa"/>
            <w:vMerge/>
            <w:tcBorders>
              <w:top w:val="double" w:sz="6"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b/>
                <w:bCs/>
                <w:kern w:val="0"/>
                <w:sz w:val="20"/>
                <w:szCs w:val="20"/>
              </w:rPr>
            </w:pPr>
          </w:p>
        </w:tc>
        <w:tc>
          <w:tcPr>
            <w:tcW w:w="648" w:type="dxa"/>
            <w:tcBorders>
              <w:top w:val="nil"/>
              <w:left w:val="nil"/>
              <w:bottom w:val="single" w:sz="8" w:space="0" w:color="auto"/>
              <w:right w:val="single" w:sz="8" w:space="0" w:color="auto"/>
            </w:tcBorders>
            <w:shd w:val="clear" w:color="000000" w:fill="FFFF99"/>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初階</w:t>
            </w:r>
          </w:p>
        </w:tc>
        <w:tc>
          <w:tcPr>
            <w:tcW w:w="709" w:type="dxa"/>
            <w:tcBorders>
              <w:top w:val="nil"/>
              <w:left w:val="nil"/>
              <w:bottom w:val="single" w:sz="8" w:space="0" w:color="auto"/>
              <w:right w:val="single" w:sz="8" w:space="0" w:color="auto"/>
            </w:tcBorders>
            <w:shd w:val="clear" w:color="000000" w:fill="FFFF99"/>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進階</w:t>
            </w:r>
          </w:p>
        </w:tc>
        <w:tc>
          <w:tcPr>
            <w:tcW w:w="851" w:type="dxa"/>
            <w:tcBorders>
              <w:top w:val="nil"/>
              <w:left w:val="nil"/>
              <w:bottom w:val="single" w:sz="8" w:space="0" w:color="auto"/>
              <w:right w:val="single" w:sz="12" w:space="0" w:color="auto"/>
            </w:tcBorders>
            <w:shd w:val="clear" w:color="000000" w:fill="FFFF99"/>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領導人</w:t>
            </w:r>
          </w:p>
        </w:tc>
      </w:tr>
      <w:tr w:rsidR="00597D2E" w:rsidRPr="00A8490A" w:rsidTr="00B24466">
        <w:trPr>
          <w:trHeight w:val="60"/>
          <w:jc w:val="center"/>
        </w:trPr>
        <w:tc>
          <w:tcPr>
            <w:tcW w:w="320" w:type="dxa"/>
            <w:tcBorders>
              <w:top w:val="nil"/>
              <w:left w:val="single" w:sz="12" w:space="0" w:color="auto"/>
              <w:bottom w:val="single" w:sz="12"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性別</w:t>
            </w:r>
          </w:p>
        </w:tc>
        <w:tc>
          <w:tcPr>
            <w:tcW w:w="1040" w:type="dxa"/>
            <w:tcBorders>
              <w:top w:val="nil"/>
              <w:left w:val="nil"/>
              <w:bottom w:val="single" w:sz="12" w:space="0" w:color="auto"/>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輔導團</w:t>
            </w:r>
          </w:p>
          <w:p w:rsidR="00597D2E" w:rsidRPr="00A8490A" w:rsidRDefault="00597D2E" w:rsidP="00B24466">
            <w:pPr>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職稱</w:t>
            </w:r>
          </w:p>
        </w:tc>
        <w:tc>
          <w:tcPr>
            <w:tcW w:w="927" w:type="dxa"/>
            <w:tcBorders>
              <w:top w:val="nil"/>
              <w:left w:val="single" w:sz="8" w:space="0" w:color="auto"/>
              <w:bottom w:val="single" w:sz="12"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學校職稱</w:t>
            </w:r>
          </w:p>
        </w:tc>
        <w:tc>
          <w:tcPr>
            <w:tcW w:w="1280" w:type="dxa"/>
            <w:tcBorders>
              <w:top w:val="nil"/>
              <w:left w:val="single" w:sz="8" w:space="0" w:color="auto"/>
              <w:bottom w:val="single" w:sz="12"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hint="eastAsia"/>
                <w:b/>
                <w:bCs/>
                <w:kern w:val="0"/>
                <w:sz w:val="20"/>
                <w:szCs w:val="20"/>
              </w:rPr>
            </w:pPr>
            <w:r w:rsidRPr="00A8490A">
              <w:rPr>
                <w:rFonts w:ascii="標楷體" w:eastAsia="標楷體" w:hAnsi="標楷體" w:cs="新細明體" w:hint="eastAsia"/>
                <w:b/>
                <w:bCs/>
                <w:kern w:val="0"/>
                <w:sz w:val="20"/>
                <w:szCs w:val="20"/>
              </w:rPr>
              <w:t>□專任</w:t>
            </w:r>
          </w:p>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□兼任</w:t>
            </w:r>
          </w:p>
        </w:tc>
        <w:tc>
          <w:tcPr>
            <w:tcW w:w="1112" w:type="dxa"/>
            <w:tcBorders>
              <w:top w:val="nil"/>
              <w:left w:val="single" w:sz="8" w:space="0" w:color="auto"/>
              <w:bottom w:val="single" w:sz="12"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領域專長</w:t>
            </w:r>
          </w:p>
        </w:tc>
        <w:tc>
          <w:tcPr>
            <w:tcW w:w="850" w:type="dxa"/>
            <w:tcBorders>
              <w:top w:val="nil"/>
              <w:left w:val="single" w:sz="8" w:space="0" w:color="auto"/>
              <w:bottom w:val="single" w:sz="12"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 xml:space="preserve">　</w:t>
            </w:r>
          </w:p>
        </w:tc>
        <w:tc>
          <w:tcPr>
            <w:tcW w:w="991" w:type="dxa"/>
            <w:tcBorders>
              <w:top w:val="nil"/>
              <w:left w:val="single" w:sz="8" w:space="0" w:color="auto"/>
              <w:bottom w:val="single" w:sz="12"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 xml:space="preserve">　</w:t>
            </w:r>
          </w:p>
        </w:tc>
        <w:tc>
          <w:tcPr>
            <w:tcW w:w="648" w:type="dxa"/>
            <w:tcBorders>
              <w:top w:val="nil"/>
              <w:left w:val="single" w:sz="8" w:space="0" w:color="auto"/>
              <w:bottom w:val="single" w:sz="12"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 xml:space="preserve">　</w:t>
            </w:r>
          </w:p>
        </w:tc>
        <w:tc>
          <w:tcPr>
            <w:tcW w:w="709" w:type="dxa"/>
            <w:tcBorders>
              <w:top w:val="nil"/>
              <w:left w:val="single" w:sz="8" w:space="0" w:color="auto"/>
              <w:bottom w:val="single" w:sz="12" w:space="0" w:color="000000"/>
              <w:right w:val="single" w:sz="8"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 xml:space="preserve">　</w:t>
            </w:r>
          </w:p>
        </w:tc>
        <w:tc>
          <w:tcPr>
            <w:tcW w:w="851" w:type="dxa"/>
            <w:tcBorders>
              <w:top w:val="nil"/>
              <w:left w:val="single" w:sz="8" w:space="0" w:color="auto"/>
              <w:bottom w:val="single" w:sz="12" w:space="0" w:color="000000"/>
              <w:right w:val="single" w:sz="12" w:space="0" w:color="auto"/>
            </w:tcBorders>
            <w:shd w:val="clear" w:color="000000" w:fill="FFFF99"/>
            <w:vAlign w:val="center"/>
            <w:hideMark/>
          </w:tcPr>
          <w:p w:rsidR="00597D2E" w:rsidRPr="00A8490A" w:rsidRDefault="00597D2E" w:rsidP="00B24466">
            <w:pPr>
              <w:widowControl/>
              <w:spacing w:line="240" w:lineRule="exact"/>
              <w:jc w:val="center"/>
              <w:rPr>
                <w:rFonts w:ascii="標楷體" w:eastAsia="標楷體" w:hAnsi="標楷體" w:cs="新細明體"/>
                <w:b/>
                <w:bCs/>
                <w:kern w:val="0"/>
                <w:sz w:val="20"/>
                <w:szCs w:val="20"/>
              </w:rPr>
            </w:pPr>
            <w:r w:rsidRPr="00A8490A">
              <w:rPr>
                <w:rFonts w:ascii="標楷體" w:eastAsia="標楷體" w:hAnsi="標楷體" w:cs="新細明體" w:hint="eastAsia"/>
                <w:b/>
                <w:bCs/>
                <w:kern w:val="0"/>
                <w:sz w:val="20"/>
                <w:szCs w:val="20"/>
              </w:rPr>
              <w:t xml:space="preserve">　</w:t>
            </w: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紀忠呈</w:t>
            </w:r>
          </w:p>
        </w:tc>
        <w:tc>
          <w:tcPr>
            <w:tcW w:w="927"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松浦</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6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男</w:t>
            </w:r>
          </w:p>
        </w:tc>
        <w:tc>
          <w:tcPr>
            <w:tcW w:w="1040"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召集人</w:t>
            </w:r>
          </w:p>
        </w:tc>
        <w:tc>
          <w:tcPr>
            <w:tcW w:w="927"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校長</w:t>
            </w:r>
          </w:p>
        </w:tc>
        <w:tc>
          <w:tcPr>
            <w:tcW w:w="1280"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21</w:t>
            </w:r>
          </w:p>
        </w:tc>
        <w:tc>
          <w:tcPr>
            <w:tcW w:w="991"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9</w:t>
            </w:r>
          </w:p>
        </w:tc>
        <w:tc>
          <w:tcPr>
            <w:tcW w:w="648"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709"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851" w:type="dxa"/>
            <w:tcBorders>
              <w:top w:val="nil"/>
              <w:left w:val="nil"/>
              <w:bottom w:val="single" w:sz="12" w:space="0" w:color="auto"/>
              <w:right w:val="single" w:sz="12"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2</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蔣淑芳</w:t>
            </w:r>
          </w:p>
        </w:tc>
        <w:tc>
          <w:tcPr>
            <w:tcW w:w="927"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樂合</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6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女</w:t>
            </w:r>
          </w:p>
        </w:tc>
        <w:tc>
          <w:tcPr>
            <w:tcW w:w="104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roofErr w:type="gramStart"/>
            <w:r w:rsidRPr="00A8490A">
              <w:rPr>
                <w:rFonts w:ascii="標楷體" w:eastAsia="標楷體" w:hAnsi="標楷體" w:cs="新細明體" w:hint="eastAsia"/>
                <w:kern w:val="0"/>
                <w:sz w:val="20"/>
                <w:szCs w:val="20"/>
              </w:rPr>
              <w:t>副領召</w:t>
            </w:r>
            <w:proofErr w:type="gramEnd"/>
          </w:p>
        </w:tc>
        <w:tc>
          <w:tcPr>
            <w:tcW w:w="927"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校長</w:t>
            </w:r>
          </w:p>
        </w:tc>
        <w:tc>
          <w:tcPr>
            <w:tcW w:w="1280" w:type="dxa"/>
            <w:tcBorders>
              <w:top w:val="nil"/>
              <w:left w:val="nil"/>
              <w:bottom w:val="nil"/>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22</w:t>
            </w:r>
          </w:p>
        </w:tc>
        <w:tc>
          <w:tcPr>
            <w:tcW w:w="991"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11</w:t>
            </w:r>
          </w:p>
        </w:tc>
        <w:tc>
          <w:tcPr>
            <w:tcW w:w="648"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709"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851" w:type="dxa"/>
            <w:tcBorders>
              <w:top w:val="nil"/>
              <w:left w:val="nil"/>
              <w:bottom w:val="single" w:sz="8" w:space="0" w:color="auto"/>
              <w:right w:val="single" w:sz="12" w:space="0" w:color="auto"/>
            </w:tcBorders>
            <w:shd w:val="clear" w:color="auto" w:fill="auto"/>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3</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楊文廷</w:t>
            </w:r>
          </w:p>
        </w:tc>
        <w:tc>
          <w:tcPr>
            <w:tcW w:w="927" w:type="dxa"/>
            <w:vMerge w:val="restart"/>
            <w:tcBorders>
              <w:top w:val="single" w:sz="12" w:space="0" w:color="auto"/>
              <w:left w:val="single" w:sz="8" w:space="0" w:color="auto"/>
              <w:bottom w:val="single" w:sz="8" w:space="0" w:color="000000"/>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德武</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5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男</w:t>
            </w:r>
          </w:p>
        </w:tc>
        <w:tc>
          <w:tcPr>
            <w:tcW w:w="104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roofErr w:type="gramStart"/>
            <w:r w:rsidRPr="00A8490A">
              <w:rPr>
                <w:rFonts w:ascii="標楷體" w:eastAsia="標楷體" w:hAnsi="標楷體" w:cs="新細明體" w:hint="eastAsia"/>
                <w:kern w:val="0"/>
                <w:sz w:val="20"/>
                <w:szCs w:val="20"/>
              </w:rPr>
              <w:t>副領召</w:t>
            </w:r>
            <w:proofErr w:type="gramEnd"/>
          </w:p>
        </w:tc>
        <w:tc>
          <w:tcPr>
            <w:tcW w:w="927"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校長</w:t>
            </w:r>
          </w:p>
        </w:tc>
        <w:tc>
          <w:tcPr>
            <w:tcW w:w="1280" w:type="dxa"/>
            <w:tcBorders>
              <w:top w:val="nil"/>
              <w:left w:val="nil"/>
              <w:bottom w:val="nil"/>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8" w:space="0" w:color="auto"/>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15</w:t>
            </w:r>
          </w:p>
        </w:tc>
        <w:tc>
          <w:tcPr>
            <w:tcW w:w="991" w:type="dxa"/>
            <w:tcBorders>
              <w:top w:val="nil"/>
              <w:left w:val="nil"/>
              <w:bottom w:val="single" w:sz="8" w:space="0" w:color="auto"/>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2</w:t>
            </w:r>
          </w:p>
        </w:tc>
        <w:tc>
          <w:tcPr>
            <w:tcW w:w="648"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709" w:type="dxa"/>
            <w:tcBorders>
              <w:top w:val="nil"/>
              <w:left w:val="nil"/>
              <w:bottom w:val="single" w:sz="8" w:space="0" w:color="auto"/>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1" w:type="dxa"/>
            <w:tcBorders>
              <w:top w:val="nil"/>
              <w:left w:val="nil"/>
              <w:bottom w:val="single" w:sz="8" w:space="0" w:color="auto"/>
              <w:right w:val="single" w:sz="12" w:space="0" w:color="auto"/>
            </w:tcBorders>
            <w:shd w:val="clear" w:color="000000" w:fill="FFFFFF"/>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r>
      <w:tr w:rsidR="00597D2E" w:rsidRPr="00A8490A" w:rsidTr="00B24466">
        <w:trPr>
          <w:trHeight w:val="360"/>
          <w:jc w:val="center"/>
        </w:trPr>
        <w:tc>
          <w:tcPr>
            <w:tcW w:w="320" w:type="dxa"/>
            <w:vMerge w:val="restart"/>
            <w:tcBorders>
              <w:top w:val="single" w:sz="12" w:space="0" w:color="auto"/>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4</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柯維棟</w:t>
            </w:r>
          </w:p>
        </w:tc>
        <w:tc>
          <w:tcPr>
            <w:tcW w:w="927" w:type="dxa"/>
            <w:vMerge w:val="restart"/>
            <w:tcBorders>
              <w:top w:val="single" w:sz="12" w:space="0" w:color="auto"/>
              <w:left w:val="single" w:sz="8" w:space="0" w:color="auto"/>
              <w:bottom w:val="single" w:sz="8" w:space="0" w:color="000000"/>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教育</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處</w:t>
            </w:r>
          </w:p>
        </w:tc>
        <w:tc>
          <w:tcPr>
            <w:tcW w:w="128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50"/>
          <w:jc w:val="center"/>
        </w:trPr>
        <w:tc>
          <w:tcPr>
            <w:tcW w:w="320" w:type="dxa"/>
            <w:vMerge/>
            <w:tcBorders>
              <w:top w:val="single" w:sz="12" w:space="0" w:color="auto"/>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男</w:t>
            </w:r>
          </w:p>
        </w:tc>
        <w:tc>
          <w:tcPr>
            <w:tcW w:w="104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roofErr w:type="gramStart"/>
            <w:r w:rsidRPr="00A8490A">
              <w:rPr>
                <w:rFonts w:ascii="標楷體" w:eastAsia="標楷體" w:hAnsi="標楷體" w:cs="新細明體" w:hint="eastAsia"/>
                <w:kern w:val="0"/>
                <w:sz w:val="20"/>
                <w:szCs w:val="20"/>
              </w:rPr>
              <w:t>副領召</w:t>
            </w:r>
            <w:proofErr w:type="gramEnd"/>
          </w:p>
        </w:tc>
        <w:tc>
          <w:tcPr>
            <w:tcW w:w="927" w:type="dxa"/>
            <w:tcBorders>
              <w:top w:val="nil"/>
              <w:left w:val="nil"/>
              <w:bottom w:val="single" w:sz="8" w:space="0" w:color="auto"/>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儲備校長</w:t>
            </w:r>
          </w:p>
        </w:tc>
        <w:tc>
          <w:tcPr>
            <w:tcW w:w="1280" w:type="dxa"/>
            <w:tcBorders>
              <w:top w:val="nil"/>
              <w:left w:val="nil"/>
              <w:bottom w:val="nil"/>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8" w:space="0" w:color="auto"/>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22</w:t>
            </w:r>
          </w:p>
        </w:tc>
        <w:tc>
          <w:tcPr>
            <w:tcW w:w="991" w:type="dxa"/>
            <w:tcBorders>
              <w:top w:val="nil"/>
              <w:left w:val="nil"/>
              <w:bottom w:val="single" w:sz="8" w:space="0" w:color="auto"/>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0</w:t>
            </w:r>
          </w:p>
        </w:tc>
        <w:tc>
          <w:tcPr>
            <w:tcW w:w="648" w:type="dxa"/>
            <w:tcBorders>
              <w:top w:val="nil"/>
              <w:left w:val="nil"/>
              <w:bottom w:val="single" w:sz="8" w:space="0" w:color="auto"/>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 xml:space="preserve">　</w:t>
            </w:r>
          </w:p>
        </w:tc>
        <w:tc>
          <w:tcPr>
            <w:tcW w:w="709" w:type="dxa"/>
            <w:tcBorders>
              <w:top w:val="nil"/>
              <w:left w:val="nil"/>
              <w:bottom w:val="single" w:sz="8" w:space="0" w:color="auto"/>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1" w:type="dxa"/>
            <w:tcBorders>
              <w:top w:val="nil"/>
              <w:left w:val="nil"/>
              <w:bottom w:val="single" w:sz="8" w:space="0" w:color="auto"/>
              <w:right w:val="single" w:sz="12" w:space="0" w:color="auto"/>
            </w:tcBorders>
            <w:shd w:val="clear" w:color="000000" w:fill="FFFFFF"/>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5</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蔡孟谷</w:t>
            </w:r>
          </w:p>
        </w:tc>
        <w:tc>
          <w:tcPr>
            <w:tcW w:w="927"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高寮</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5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男</w:t>
            </w:r>
          </w:p>
        </w:tc>
        <w:tc>
          <w:tcPr>
            <w:tcW w:w="104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w:t>
            </w:r>
          </w:p>
        </w:tc>
        <w:tc>
          <w:tcPr>
            <w:tcW w:w="927"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主任</w:t>
            </w:r>
          </w:p>
        </w:tc>
        <w:tc>
          <w:tcPr>
            <w:tcW w:w="1280" w:type="dxa"/>
            <w:tcBorders>
              <w:top w:val="nil"/>
              <w:left w:val="nil"/>
              <w:bottom w:val="nil"/>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21</w:t>
            </w:r>
          </w:p>
        </w:tc>
        <w:tc>
          <w:tcPr>
            <w:tcW w:w="991"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11</w:t>
            </w:r>
          </w:p>
        </w:tc>
        <w:tc>
          <w:tcPr>
            <w:tcW w:w="648"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709"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p>
        </w:tc>
        <w:tc>
          <w:tcPr>
            <w:tcW w:w="851" w:type="dxa"/>
            <w:tcBorders>
              <w:top w:val="nil"/>
              <w:left w:val="nil"/>
              <w:bottom w:val="single" w:sz="8" w:space="0" w:color="auto"/>
              <w:right w:val="single" w:sz="12" w:space="0" w:color="auto"/>
            </w:tcBorders>
            <w:shd w:val="clear" w:color="auto" w:fill="auto"/>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6</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姚正台</w:t>
            </w:r>
          </w:p>
        </w:tc>
        <w:tc>
          <w:tcPr>
            <w:tcW w:w="927"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明義</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5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男</w:t>
            </w:r>
          </w:p>
        </w:tc>
        <w:tc>
          <w:tcPr>
            <w:tcW w:w="104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w:t>
            </w:r>
          </w:p>
        </w:tc>
        <w:tc>
          <w:tcPr>
            <w:tcW w:w="927"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主任</w:t>
            </w:r>
          </w:p>
        </w:tc>
        <w:tc>
          <w:tcPr>
            <w:tcW w:w="1280" w:type="dxa"/>
            <w:tcBorders>
              <w:top w:val="nil"/>
              <w:left w:val="nil"/>
              <w:bottom w:val="nil"/>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20</w:t>
            </w:r>
          </w:p>
        </w:tc>
        <w:tc>
          <w:tcPr>
            <w:tcW w:w="991"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8</w:t>
            </w:r>
          </w:p>
        </w:tc>
        <w:tc>
          <w:tcPr>
            <w:tcW w:w="648"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709"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851" w:type="dxa"/>
            <w:tcBorders>
              <w:top w:val="nil"/>
              <w:left w:val="nil"/>
              <w:bottom w:val="single" w:sz="8" w:space="0" w:color="auto"/>
              <w:right w:val="single" w:sz="12" w:space="0" w:color="auto"/>
            </w:tcBorders>
            <w:shd w:val="clear" w:color="auto" w:fill="auto"/>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7</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楊朝全</w:t>
            </w:r>
          </w:p>
        </w:tc>
        <w:tc>
          <w:tcPr>
            <w:tcW w:w="927"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景美</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5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男</w:t>
            </w:r>
          </w:p>
        </w:tc>
        <w:tc>
          <w:tcPr>
            <w:tcW w:w="104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w:t>
            </w:r>
          </w:p>
        </w:tc>
        <w:tc>
          <w:tcPr>
            <w:tcW w:w="927"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主任</w:t>
            </w:r>
          </w:p>
        </w:tc>
        <w:tc>
          <w:tcPr>
            <w:tcW w:w="1280" w:type="dxa"/>
            <w:tcBorders>
              <w:top w:val="nil"/>
              <w:left w:val="nil"/>
              <w:bottom w:val="nil"/>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19</w:t>
            </w:r>
          </w:p>
        </w:tc>
        <w:tc>
          <w:tcPr>
            <w:tcW w:w="991"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8</w:t>
            </w:r>
          </w:p>
        </w:tc>
        <w:tc>
          <w:tcPr>
            <w:tcW w:w="648"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709"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851" w:type="dxa"/>
            <w:tcBorders>
              <w:top w:val="nil"/>
              <w:left w:val="nil"/>
              <w:bottom w:val="single" w:sz="8" w:space="0" w:color="auto"/>
              <w:right w:val="single" w:sz="12" w:space="0" w:color="auto"/>
            </w:tcBorders>
            <w:shd w:val="clear" w:color="auto" w:fill="auto"/>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8</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謝易成</w:t>
            </w:r>
          </w:p>
        </w:tc>
        <w:tc>
          <w:tcPr>
            <w:tcW w:w="927"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宜昌</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5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男</w:t>
            </w:r>
          </w:p>
        </w:tc>
        <w:tc>
          <w:tcPr>
            <w:tcW w:w="104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w:t>
            </w:r>
          </w:p>
        </w:tc>
        <w:tc>
          <w:tcPr>
            <w:tcW w:w="927"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組長</w:t>
            </w:r>
          </w:p>
        </w:tc>
        <w:tc>
          <w:tcPr>
            <w:tcW w:w="1280" w:type="dxa"/>
            <w:tcBorders>
              <w:top w:val="nil"/>
              <w:left w:val="nil"/>
              <w:bottom w:val="nil"/>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11</w:t>
            </w:r>
          </w:p>
        </w:tc>
        <w:tc>
          <w:tcPr>
            <w:tcW w:w="991"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4</w:t>
            </w:r>
          </w:p>
        </w:tc>
        <w:tc>
          <w:tcPr>
            <w:tcW w:w="648"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709"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851" w:type="dxa"/>
            <w:tcBorders>
              <w:top w:val="nil"/>
              <w:left w:val="nil"/>
              <w:bottom w:val="single" w:sz="8" w:space="0" w:color="auto"/>
              <w:right w:val="single" w:sz="12" w:space="0" w:color="auto"/>
            </w:tcBorders>
            <w:shd w:val="clear" w:color="auto" w:fill="auto"/>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9</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黃啟維</w:t>
            </w:r>
          </w:p>
        </w:tc>
        <w:tc>
          <w:tcPr>
            <w:tcW w:w="927"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大榮</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5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男</w:t>
            </w:r>
          </w:p>
        </w:tc>
        <w:tc>
          <w:tcPr>
            <w:tcW w:w="104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w:t>
            </w:r>
          </w:p>
        </w:tc>
        <w:tc>
          <w:tcPr>
            <w:tcW w:w="927" w:type="dxa"/>
            <w:tcBorders>
              <w:top w:val="nil"/>
              <w:left w:val="nil"/>
              <w:bottom w:val="single" w:sz="8" w:space="0" w:color="auto"/>
              <w:right w:val="single" w:sz="8" w:space="0" w:color="auto"/>
            </w:tcBorders>
            <w:shd w:val="clear" w:color="000000" w:fill="FFFFFF"/>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主任</w:t>
            </w:r>
          </w:p>
        </w:tc>
        <w:tc>
          <w:tcPr>
            <w:tcW w:w="1280" w:type="dxa"/>
            <w:tcBorders>
              <w:top w:val="nil"/>
              <w:left w:val="nil"/>
              <w:bottom w:val="nil"/>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10</w:t>
            </w:r>
          </w:p>
        </w:tc>
        <w:tc>
          <w:tcPr>
            <w:tcW w:w="991"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4</w:t>
            </w:r>
          </w:p>
        </w:tc>
        <w:tc>
          <w:tcPr>
            <w:tcW w:w="648"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709"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851" w:type="dxa"/>
            <w:tcBorders>
              <w:top w:val="nil"/>
              <w:left w:val="nil"/>
              <w:bottom w:val="single" w:sz="8" w:space="0" w:color="auto"/>
              <w:right w:val="single" w:sz="12" w:space="0" w:color="auto"/>
            </w:tcBorders>
            <w:shd w:val="clear" w:color="auto" w:fill="auto"/>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10</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陳  力</w:t>
            </w:r>
          </w:p>
        </w:tc>
        <w:tc>
          <w:tcPr>
            <w:tcW w:w="927"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明廉</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碩士</w:t>
            </w:r>
          </w:p>
        </w:tc>
        <w:tc>
          <w:tcPr>
            <w:tcW w:w="85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5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男</w:t>
            </w:r>
          </w:p>
        </w:tc>
        <w:tc>
          <w:tcPr>
            <w:tcW w:w="104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w:t>
            </w:r>
          </w:p>
        </w:tc>
        <w:tc>
          <w:tcPr>
            <w:tcW w:w="927"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主任</w:t>
            </w:r>
          </w:p>
        </w:tc>
        <w:tc>
          <w:tcPr>
            <w:tcW w:w="1280" w:type="dxa"/>
            <w:tcBorders>
              <w:top w:val="nil"/>
              <w:left w:val="nil"/>
              <w:bottom w:val="nil"/>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20</w:t>
            </w:r>
          </w:p>
        </w:tc>
        <w:tc>
          <w:tcPr>
            <w:tcW w:w="991"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2</w:t>
            </w:r>
          </w:p>
        </w:tc>
        <w:tc>
          <w:tcPr>
            <w:tcW w:w="648"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709" w:type="dxa"/>
            <w:tcBorders>
              <w:top w:val="nil"/>
              <w:left w:val="nil"/>
              <w:bottom w:val="single" w:sz="8"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v</w:t>
            </w:r>
          </w:p>
        </w:tc>
        <w:tc>
          <w:tcPr>
            <w:tcW w:w="851" w:type="dxa"/>
            <w:tcBorders>
              <w:top w:val="nil"/>
              <w:left w:val="nil"/>
              <w:bottom w:val="single" w:sz="8" w:space="0" w:color="auto"/>
              <w:right w:val="single" w:sz="12" w:space="0" w:color="auto"/>
            </w:tcBorders>
            <w:shd w:val="clear" w:color="auto" w:fill="auto"/>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r>
      <w:tr w:rsidR="00597D2E" w:rsidRPr="00A8490A" w:rsidTr="00B24466">
        <w:trPr>
          <w:trHeight w:val="360"/>
          <w:jc w:val="center"/>
        </w:trPr>
        <w:tc>
          <w:tcPr>
            <w:tcW w:w="320" w:type="dxa"/>
            <w:vMerge w:val="restart"/>
            <w:tcBorders>
              <w:top w:val="nil"/>
              <w:left w:val="single" w:sz="12"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11</w:t>
            </w:r>
          </w:p>
        </w:tc>
        <w:tc>
          <w:tcPr>
            <w:tcW w:w="10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劉惠玲</w:t>
            </w:r>
          </w:p>
        </w:tc>
        <w:tc>
          <w:tcPr>
            <w:tcW w:w="927"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松浦</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國小</w:t>
            </w:r>
          </w:p>
        </w:tc>
        <w:tc>
          <w:tcPr>
            <w:tcW w:w="128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職務性質</w:t>
            </w:r>
          </w:p>
        </w:tc>
        <w:tc>
          <w:tcPr>
            <w:tcW w:w="1112"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學士</w:t>
            </w:r>
          </w:p>
        </w:tc>
        <w:tc>
          <w:tcPr>
            <w:tcW w:w="85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教職</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99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hint="eastAsia"/>
                <w:kern w:val="0"/>
                <w:sz w:val="20"/>
                <w:szCs w:val="20"/>
              </w:rPr>
            </w:pPr>
            <w:r w:rsidRPr="00A8490A">
              <w:rPr>
                <w:rFonts w:ascii="標楷體" w:eastAsia="標楷體" w:hAnsi="標楷體" w:cs="新細明體" w:hint="eastAsia"/>
                <w:kern w:val="0"/>
                <w:sz w:val="20"/>
                <w:szCs w:val="20"/>
              </w:rPr>
              <w:t>輔導員</w:t>
            </w:r>
          </w:p>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年資</w:t>
            </w:r>
          </w:p>
        </w:tc>
        <w:tc>
          <w:tcPr>
            <w:tcW w:w="2208" w:type="dxa"/>
            <w:gridSpan w:val="3"/>
            <w:tcBorders>
              <w:top w:val="single" w:sz="12" w:space="0" w:color="auto"/>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輔導員培訓記錄</w:t>
            </w:r>
          </w:p>
        </w:tc>
      </w:tr>
      <w:tr w:rsidR="00597D2E" w:rsidRPr="00A8490A" w:rsidTr="00B24466">
        <w:trPr>
          <w:trHeight w:val="50"/>
          <w:jc w:val="center"/>
        </w:trPr>
        <w:tc>
          <w:tcPr>
            <w:tcW w:w="320" w:type="dxa"/>
            <w:vMerge/>
            <w:tcBorders>
              <w:top w:val="nil"/>
              <w:left w:val="single" w:sz="12"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04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927"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28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1112" w:type="dxa"/>
            <w:vMerge/>
            <w:tcBorders>
              <w:top w:val="nil"/>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p>
        </w:tc>
        <w:tc>
          <w:tcPr>
            <w:tcW w:w="850"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991" w:type="dxa"/>
            <w:vMerge/>
            <w:tcBorders>
              <w:top w:val="single" w:sz="12" w:space="0" w:color="auto"/>
              <w:left w:val="single" w:sz="8" w:space="0" w:color="auto"/>
              <w:bottom w:val="single" w:sz="8" w:space="0" w:color="000000"/>
              <w:right w:val="single" w:sz="8" w:space="0" w:color="auto"/>
            </w:tcBorders>
            <w:vAlign w:val="center"/>
            <w:hideMark/>
          </w:tcPr>
          <w:p w:rsidR="00597D2E" w:rsidRPr="00A8490A" w:rsidRDefault="00597D2E" w:rsidP="00B24466">
            <w:pPr>
              <w:widowControl/>
              <w:spacing w:line="240" w:lineRule="exact"/>
              <w:rPr>
                <w:rFonts w:ascii="標楷體" w:eastAsia="標楷體" w:hAnsi="標楷體" w:cs="新細明體"/>
                <w:kern w:val="0"/>
                <w:sz w:val="20"/>
                <w:szCs w:val="20"/>
              </w:rPr>
            </w:pPr>
          </w:p>
        </w:tc>
        <w:tc>
          <w:tcPr>
            <w:tcW w:w="648"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初階</w:t>
            </w:r>
          </w:p>
        </w:tc>
        <w:tc>
          <w:tcPr>
            <w:tcW w:w="709" w:type="dxa"/>
            <w:tcBorders>
              <w:top w:val="nil"/>
              <w:left w:val="nil"/>
              <w:bottom w:val="single" w:sz="8" w:space="0" w:color="auto"/>
              <w:right w:val="single" w:sz="8"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進階</w:t>
            </w:r>
          </w:p>
        </w:tc>
        <w:tc>
          <w:tcPr>
            <w:tcW w:w="851" w:type="dxa"/>
            <w:tcBorders>
              <w:top w:val="nil"/>
              <w:left w:val="nil"/>
              <w:bottom w:val="single" w:sz="8" w:space="0" w:color="auto"/>
              <w:right w:val="single" w:sz="12" w:space="0" w:color="auto"/>
            </w:tcBorders>
            <w:shd w:val="clear" w:color="auto" w:fill="auto"/>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領導人</w:t>
            </w:r>
          </w:p>
        </w:tc>
      </w:tr>
      <w:tr w:rsidR="00597D2E" w:rsidRPr="00A8490A" w:rsidTr="00B24466">
        <w:trPr>
          <w:trHeight w:val="345"/>
          <w:jc w:val="center"/>
        </w:trPr>
        <w:tc>
          <w:tcPr>
            <w:tcW w:w="320" w:type="dxa"/>
            <w:tcBorders>
              <w:top w:val="nil"/>
              <w:left w:val="single" w:sz="12" w:space="0" w:color="auto"/>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女</w:t>
            </w:r>
          </w:p>
        </w:tc>
        <w:tc>
          <w:tcPr>
            <w:tcW w:w="1040"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行政助理</w:t>
            </w:r>
          </w:p>
        </w:tc>
        <w:tc>
          <w:tcPr>
            <w:tcW w:w="927"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主任</w:t>
            </w:r>
          </w:p>
        </w:tc>
        <w:tc>
          <w:tcPr>
            <w:tcW w:w="1280"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■兼任</w:t>
            </w:r>
          </w:p>
        </w:tc>
        <w:tc>
          <w:tcPr>
            <w:tcW w:w="1112"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健康與體育</w:t>
            </w:r>
          </w:p>
        </w:tc>
        <w:tc>
          <w:tcPr>
            <w:tcW w:w="850"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12</w:t>
            </w:r>
          </w:p>
        </w:tc>
        <w:tc>
          <w:tcPr>
            <w:tcW w:w="991"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0</w:t>
            </w:r>
          </w:p>
        </w:tc>
        <w:tc>
          <w:tcPr>
            <w:tcW w:w="648"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 xml:space="preserve">　</w:t>
            </w:r>
          </w:p>
        </w:tc>
        <w:tc>
          <w:tcPr>
            <w:tcW w:w="709" w:type="dxa"/>
            <w:tcBorders>
              <w:top w:val="nil"/>
              <w:left w:val="nil"/>
              <w:bottom w:val="single" w:sz="12" w:space="0" w:color="auto"/>
              <w:right w:val="single" w:sz="8"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 xml:space="preserve">　</w:t>
            </w:r>
          </w:p>
        </w:tc>
        <w:tc>
          <w:tcPr>
            <w:tcW w:w="851" w:type="dxa"/>
            <w:tcBorders>
              <w:top w:val="nil"/>
              <w:left w:val="nil"/>
              <w:bottom w:val="single" w:sz="12" w:space="0" w:color="auto"/>
              <w:right w:val="single" w:sz="12" w:space="0" w:color="auto"/>
            </w:tcBorders>
            <w:shd w:val="clear" w:color="auto" w:fill="auto"/>
            <w:vAlign w:val="center"/>
            <w:hideMark/>
          </w:tcPr>
          <w:p w:rsidR="00597D2E" w:rsidRPr="00A8490A" w:rsidRDefault="00597D2E" w:rsidP="00B24466">
            <w:pPr>
              <w:widowControl/>
              <w:spacing w:line="240" w:lineRule="exact"/>
              <w:jc w:val="center"/>
              <w:rPr>
                <w:rFonts w:ascii="標楷體" w:eastAsia="標楷體" w:hAnsi="標楷體" w:cs="新細明體"/>
                <w:kern w:val="0"/>
                <w:sz w:val="20"/>
                <w:szCs w:val="20"/>
              </w:rPr>
            </w:pPr>
            <w:r w:rsidRPr="00A8490A">
              <w:rPr>
                <w:rFonts w:ascii="標楷體" w:eastAsia="標楷體" w:hAnsi="標楷體" w:cs="新細明體" w:hint="eastAsia"/>
                <w:kern w:val="0"/>
                <w:sz w:val="20"/>
                <w:szCs w:val="20"/>
              </w:rPr>
              <w:t xml:space="preserve">　</w:t>
            </w:r>
          </w:p>
        </w:tc>
      </w:tr>
    </w:tbl>
    <w:p w:rsidR="00597D2E" w:rsidRPr="00A8490A" w:rsidRDefault="00597D2E" w:rsidP="00597D2E"/>
    <w:p w:rsidR="00597D2E" w:rsidRPr="00A8490A" w:rsidRDefault="00597D2E" w:rsidP="00597D2E">
      <w:pPr>
        <w:spacing w:line="400" w:lineRule="exact"/>
        <w:ind w:leftChars="118" w:left="283"/>
        <w:outlineLvl w:val="2"/>
        <w:rPr>
          <w:rFonts w:ascii="標楷體" w:eastAsia="標楷體" w:hAnsi="標楷體" w:hint="eastAsia"/>
        </w:rPr>
      </w:pPr>
      <w:bookmarkStart w:id="10" w:name="_Toc339994569"/>
      <w:r w:rsidRPr="00A8490A">
        <w:rPr>
          <w:rFonts w:ascii="標楷體" w:eastAsia="標楷體" w:hAnsi="標楷體" w:cs="標楷體" w:hint="eastAsia"/>
          <w:lang w:val="zh-TW"/>
        </w:rPr>
        <w:t>（</w:t>
      </w:r>
      <w:r w:rsidRPr="00A8490A">
        <w:rPr>
          <w:rFonts w:ascii="標楷體" w:eastAsia="標楷體" w:hAnsi="標楷體" w:cs="細明體" w:hint="eastAsia"/>
          <w:lang w:val="zh-TW"/>
        </w:rPr>
        <w:t>四</w:t>
      </w:r>
      <w:r w:rsidRPr="00A8490A">
        <w:rPr>
          <w:rFonts w:ascii="標楷體" w:eastAsia="標楷體" w:hAnsi="標楷體" w:cs="標楷體" w:hint="eastAsia"/>
          <w:lang w:val="zh-TW"/>
        </w:rPr>
        <w:t>）</w:t>
      </w:r>
      <w:r w:rsidRPr="00A8490A">
        <w:rPr>
          <w:rFonts w:ascii="標楷體" w:eastAsia="標楷體" w:hAnsi="標楷體" w:hint="eastAsia"/>
        </w:rPr>
        <w:t>輔導員量化統計表：</w:t>
      </w:r>
      <w:bookmarkEnd w:id="10"/>
    </w:p>
    <w:p w:rsidR="00597D2E" w:rsidRPr="00A8490A" w:rsidRDefault="00597D2E" w:rsidP="00597D2E">
      <w:pPr>
        <w:spacing w:line="400" w:lineRule="exact"/>
        <w:ind w:leftChars="355" w:left="852"/>
        <w:outlineLvl w:val="2"/>
        <w:rPr>
          <w:rFonts w:ascii="標楷體" w:eastAsia="標楷體" w:hAnsi="標楷體"/>
        </w:rPr>
      </w:pPr>
      <w:r w:rsidRPr="00A8490A">
        <w:rPr>
          <w:rFonts w:ascii="標楷體" w:eastAsia="標楷體" w:hAnsi="Century Gothic" w:cs="標楷體" w:hint="eastAsia"/>
          <w:lang w:val="zh-TW"/>
        </w:rPr>
        <w:t>【國小組】</w:t>
      </w:r>
    </w:p>
    <w:tbl>
      <w:tblPr>
        <w:tblW w:w="88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962"/>
        <w:gridCol w:w="417"/>
        <w:gridCol w:w="417"/>
        <w:gridCol w:w="427"/>
        <w:gridCol w:w="426"/>
        <w:gridCol w:w="635"/>
        <w:gridCol w:w="554"/>
        <w:gridCol w:w="957"/>
        <w:gridCol w:w="555"/>
        <w:gridCol w:w="794"/>
        <w:gridCol w:w="554"/>
        <w:gridCol w:w="794"/>
        <w:gridCol w:w="554"/>
        <w:gridCol w:w="766"/>
      </w:tblGrid>
      <w:tr w:rsidR="00597D2E" w:rsidRPr="00A8490A" w:rsidTr="00B24466">
        <w:trPr>
          <w:trHeight w:val="20"/>
          <w:jc w:val="center"/>
        </w:trPr>
        <w:tc>
          <w:tcPr>
            <w:tcW w:w="962" w:type="dxa"/>
            <w:vMerge w:val="restart"/>
            <w:shd w:val="clear" w:color="auto" w:fill="FFFF99"/>
            <w:vAlign w:val="center"/>
          </w:tcPr>
          <w:p w:rsidR="00597D2E" w:rsidRPr="00A8490A" w:rsidRDefault="00597D2E" w:rsidP="00B24466">
            <w:pPr>
              <w:spacing w:line="0" w:lineRule="atLeast"/>
              <w:ind w:leftChars="1" w:left="2"/>
              <w:jc w:val="center"/>
              <w:rPr>
                <w:rFonts w:ascii="標楷體" w:eastAsia="標楷體" w:hAnsi="標楷體" w:hint="eastAsia"/>
                <w:sz w:val="20"/>
                <w:szCs w:val="20"/>
              </w:rPr>
            </w:pPr>
            <w:r w:rsidRPr="00A8490A">
              <w:rPr>
                <w:rFonts w:ascii="標楷體" w:eastAsia="標楷體" w:hAnsi="標楷體" w:hint="eastAsia"/>
                <w:kern w:val="0"/>
                <w:sz w:val="20"/>
                <w:szCs w:val="20"/>
              </w:rPr>
              <w:t>統</w:t>
            </w:r>
            <w:r w:rsidRPr="00A8490A">
              <w:rPr>
                <w:rFonts w:ascii="標楷體" w:eastAsia="標楷體" w:hAnsi="標楷體"/>
                <w:kern w:val="0"/>
                <w:sz w:val="20"/>
                <w:szCs w:val="20"/>
              </w:rPr>
              <w:br/>
            </w:r>
            <w:r w:rsidRPr="00A8490A">
              <w:rPr>
                <w:rFonts w:ascii="標楷體" w:eastAsia="標楷體" w:hAnsi="標楷體" w:hint="eastAsia"/>
                <w:kern w:val="0"/>
                <w:sz w:val="20"/>
                <w:szCs w:val="20"/>
              </w:rPr>
              <w:t>計</w:t>
            </w:r>
            <w:r w:rsidRPr="00A8490A">
              <w:rPr>
                <w:rFonts w:ascii="標楷體" w:eastAsia="標楷體" w:hAnsi="標楷體"/>
                <w:kern w:val="0"/>
                <w:sz w:val="20"/>
                <w:szCs w:val="20"/>
              </w:rPr>
              <w:br/>
            </w:r>
            <w:r w:rsidRPr="00A8490A">
              <w:rPr>
                <w:rFonts w:ascii="標楷體" w:eastAsia="標楷體" w:hAnsi="標楷體" w:hint="eastAsia"/>
                <w:kern w:val="0"/>
                <w:sz w:val="20"/>
                <w:szCs w:val="20"/>
              </w:rPr>
              <w:t>項</w:t>
            </w:r>
            <w:r w:rsidRPr="00A8490A">
              <w:rPr>
                <w:rFonts w:ascii="標楷體" w:eastAsia="標楷體" w:hAnsi="標楷體"/>
                <w:kern w:val="0"/>
                <w:sz w:val="20"/>
                <w:szCs w:val="20"/>
              </w:rPr>
              <w:br/>
            </w:r>
            <w:r w:rsidRPr="00A8490A">
              <w:rPr>
                <w:rFonts w:ascii="標楷體" w:eastAsia="標楷體" w:hAnsi="標楷體" w:hint="eastAsia"/>
                <w:kern w:val="0"/>
                <w:sz w:val="20"/>
                <w:szCs w:val="20"/>
              </w:rPr>
              <w:t>目</w:t>
            </w:r>
          </w:p>
        </w:tc>
        <w:tc>
          <w:tcPr>
            <w:tcW w:w="417" w:type="dxa"/>
            <w:vMerge w:val="restart"/>
            <w:shd w:val="clear" w:color="auto" w:fill="FFFF99"/>
            <w:vAlign w:val="center"/>
          </w:tcPr>
          <w:p w:rsidR="00597D2E" w:rsidRPr="00A8490A" w:rsidRDefault="00597D2E" w:rsidP="00B24466">
            <w:pPr>
              <w:widowControl/>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召集人</w:t>
            </w:r>
          </w:p>
        </w:tc>
        <w:tc>
          <w:tcPr>
            <w:tcW w:w="417" w:type="dxa"/>
            <w:vMerge w:val="restart"/>
            <w:shd w:val="clear" w:color="auto" w:fill="FFFF99"/>
            <w:vAlign w:val="center"/>
          </w:tcPr>
          <w:p w:rsidR="00597D2E" w:rsidRPr="00A8490A" w:rsidRDefault="00597D2E" w:rsidP="00B24466">
            <w:pPr>
              <w:widowControl/>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副</w:t>
            </w:r>
          </w:p>
          <w:p w:rsidR="00597D2E" w:rsidRPr="00A8490A" w:rsidRDefault="00597D2E" w:rsidP="00B24466">
            <w:pPr>
              <w:widowControl/>
              <w:spacing w:line="0" w:lineRule="atLeast"/>
              <w:jc w:val="center"/>
              <w:rPr>
                <w:rFonts w:ascii="標楷體" w:eastAsia="標楷體" w:hAnsi="標楷體"/>
                <w:kern w:val="0"/>
                <w:sz w:val="20"/>
                <w:szCs w:val="20"/>
              </w:rPr>
            </w:pPr>
            <w:proofErr w:type="gramStart"/>
            <w:r w:rsidRPr="00A8490A">
              <w:rPr>
                <w:rFonts w:ascii="標楷體" w:eastAsia="標楷體" w:hAnsi="標楷體" w:hint="eastAsia"/>
                <w:kern w:val="0"/>
                <w:sz w:val="20"/>
                <w:szCs w:val="20"/>
              </w:rPr>
              <w:t>召</w:t>
            </w:r>
            <w:proofErr w:type="gramEnd"/>
          </w:p>
          <w:p w:rsidR="00597D2E" w:rsidRPr="00A8490A" w:rsidRDefault="00597D2E" w:rsidP="00B24466">
            <w:pPr>
              <w:widowControl/>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集</w:t>
            </w:r>
          </w:p>
          <w:p w:rsidR="00597D2E" w:rsidRPr="00A8490A" w:rsidRDefault="00597D2E" w:rsidP="00B24466">
            <w:pPr>
              <w:widowControl/>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人</w:t>
            </w:r>
          </w:p>
        </w:tc>
        <w:tc>
          <w:tcPr>
            <w:tcW w:w="1488" w:type="dxa"/>
            <w:gridSpan w:val="3"/>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輔導員人數</w:t>
            </w:r>
          </w:p>
        </w:tc>
        <w:tc>
          <w:tcPr>
            <w:tcW w:w="1511" w:type="dxa"/>
            <w:gridSpan w:val="2"/>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正式教職</w:t>
            </w:r>
          </w:p>
          <w:p w:rsidR="00597D2E" w:rsidRPr="00A8490A" w:rsidRDefault="00597D2E" w:rsidP="00B24466">
            <w:pPr>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年資</w:t>
            </w:r>
          </w:p>
        </w:tc>
        <w:tc>
          <w:tcPr>
            <w:tcW w:w="4017" w:type="dxa"/>
            <w:gridSpan w:val="6"/>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輔導員年資</w:t>
            </w:r>
          </w:p>
        </w:tc>
      </w:tr>
      <w:tr w:rsidR="00597D2E" w:rsidRPr="00A8490A" w:rsidTr="00B24466">
        <w:trPr>
          <w:trHeight w:val="20"/>
          <w:jc w:val="center"/>
        </w:trPr>
        <w:tc>
          <w:tcPr>
            <w:tcW w:w="962" w:type="dxa"/>
            <w:vMerge/>
            <w:shd w:val="clear" w:color="auto" w:fill="FFFF99"/>
            <w:vAlign w:val="center"/>
          </w:tcPr>
          <w:p w:rsidR="00597D2E" w:rsidRPr="00A8490A" w:rsidRDefault="00597D2E" w:rsidP="00B24466">
            <w:pPr>
              <w:spacing w:line="0" w:lineRule="atLeast"/>
              <w:ind w:leftChars="1" w:left="2"/>
              <w:jc w:val="center"/>
              <w:rPr>
                <w:rFonts w:ascii="標楷體" w:eastAsia="標楷體" w:hAnsi="標楷體"/>
                <w:kern w:val="0"/>
                <w:sz w:val="20"/>
                <w:szCs w:val="20"/>
              </w:rPr>
            </w:pPr>
          </w:p>
        </w:tc>
        <w:tc>
          <w:tcPr>
            <w:tcW w:w="417" w:type="dxa"/>
            <w:vMerge/>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p>
        </w:tc>
        <w:tc>
          <w:tcPr>
            <w:tcW w:w="417" w:type="dxa"/>
            <w:vMerge/>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p>
        </w:tc>
        <w:tc>
          <w:tcPr>
            <w:tcW w:w="427" w:type="dxa"/>
            <w:vMerge w:val="restart"/>
            <w:shd w:val="clear" w:color="auto" w:fill="FFFF99"/>
            <w:vAlign w:val="center"/>
          </w:tcPr>
          <w:p w:rsidR="00597D2E" w:rsidRPr="00A8490A" w:rsidRDefault="00597D2E" w:rsidP="00B24466">
            <w:pPr>
              <w:spacing w:line="0" w:lineRule="atLeast"/>
              <w:rPr>
                <w:rFonts w:ascii="標楷體" w:eastAsia="標楷體" w:hAnsi="標楷體"/>
                <w:spacing w:val="-20"/>
                <w:kern w:val="0"/>
                <w:sz w:val="20"/>
                <w:szCs w:val="20"/>
              </w:rPr>
            </w:pPr>
            <w:r w:rsidRPr="00A8490A">
              <w:rPr>
                <w:rFonts w:ascii="標楷體" w:eastAsia="標楷體" w:hAnsi="標楷體" w:hint="eastAsia"/>
                <w:spacing w:val="-20"/>
                <w:kern w:val="0"/>
                <w:sz w:val="20"/>
                <w:szCs w:val="20"/>
              </w:rPr>
              <w:t>專任</w:t>
            </w:r>
          </w:p>
        </w:tc>
        <w:tc>
          <w:tcPr>
            <w:tcW w:w="426" w:type="dxa"/>
            <w:vMerge w:val="restart"/>
            <w:shd w:val="clear" w:color="auto" w:fill="FFFF99"/>
            <w:vAlign w:val="center"/>
          </w:tcPr>
          <w:p w:rsidR="00597D2E" w:rsidRPr="00A8490A" w:rsidRDefault="00597D2E" w:rsidP="00B24466">
            <w:pPr>
              <w:spacing w:line="0" w:lineRule="atLeast"/>
              <w:rPr>
                <w:rFonts w:ascii="標楷體" w:eastAsia="標楷體" w:hAnsi="標楷體"/>
                <w:spacing w:val="-20"/>
                <w:kern w:val="0"/>
                <w:sz w:val="20"/>
                <w:szCs w:val="20"/>
              </w:rPr>
            </w:pPr>
            <w:r w:rsidRPr="00A8490A">
              <w:rPr>
                <w:rFonts w:ascii="標楷體" w:eastAsia="標楷體" w:hAnsi="標楷體" w:hint="eastAsia"/>
                <w:spacing w:val="-20"/>
                <w:kern w:val="0"/>
                <w:sz w:val="20"/>
                <w:szCs w:val="20"/>
              </w:rPr>
              <w:t>兼任</w:t>
            </w:r>
          </w:p>
        </w:tc>
        <w:tc>
          <w:tcPr>
            <w:tcW w:w="635" w:type="dxa"/>
            <w:vMerge w:val="restart"/>
            <w:shd w:val="clear" w:color="auto" w:fill="FFFF99"/>
            <w:vAlign w:val="center"/>
          </w:tcPr>
          <w:p w:rsidR="00597D2E" w:rsidRPr="00A8490A" w:rsidRDefault="00597D2E" w:rsidP="00B24466">
            <w:pPr>
              <w:spacing w:line="0" w:lineRule="atLeast"/>
              <w:rPr>
                <w:rFonts w:ascii="標楷體" w:eastAsia="標楷體" w:hAnsi="標楷體"/>
                <w:spacing w:val="-20"/>
                <w:kern w:val="0"/>
                <w:sz w:val="20"/>
                <w:szCs w:val="20"/>
              </w:rPr>
            </w:pPr>
            <w:r w:rsidRPr="00A8490A">
              <w:rPr>
                <w:rFonts w:ascii="標楷體" w:eastAsia="標楷體" w:hAnsi="標楷體" w:hint="eastAsia"/>
                <w:spacing w:val="-20"/>
                <w:kern w:val="0"/>
                <w:sz w:val="20"/>
                <w:szCs w:val="20"/>
              </w:rPr>
              <w:t>總數</w:t>
            </w:r>
          </w:p>
        </w:tc>
        <w:tc>
          <w:tcPr>
            <w:tcW w:w="1511" w:type="dxa"/>
            <w:gridSpan w:val="2"/>
            <w:shd w:val="clear" w:color="auto" w:fill="FFFF99"/>
            <w:vAlign w:val="center"/>
          </w:tcPr>
          <w:p w:rsidR="00597D2E" w:rsidRPr="00A8490A" w:rsidRDefault="00597D2E" w:rsidP="00B24466">
            <w:pPr>
              <w:spacing w:line="0" w:lineRule="atLeast"/>
              <w:jc w:val="center"/>
              <w:rPr>
                <w:rFonts w:ascii="標楷體" w:eastAsia="標楷體" w:hAnsi="標楷體"/>
                <w:spacing w:val="-20"/>
                <w:kern w:val="0"/>
                <w:sz w:val="20"/>
                <w:szCs w:val="20"/>
              </w:rPr>
            </w:pPr>
            <w:r w:rsidRPr="00A8490A">
              <w:rPr>
                <w:rFonts w:ascii="標楷體" w:eastAsia="標楷體" w:hAnsi="標楷體" w:hint="eastAsia"/>
                <w:spacing w:val="-20"/>
                <w:kern w:val="0"/>
                <w:sz w:val="20"/>
                <w:szCs w:val="20"/>
              </w:rPr>
              <w:t>輔導員正式教職年資三年以上（含三年）</w:t>
            </w:r>
          </w:p>
        </w:tc>
        <w:tc>
          <w:tcPr>
            <w:tcW w:w="1349" w:type="dxa"/>
            <w:gridSpan w:val="2"/>
            <w:shd w:val="clear" w:color="auto" w:fill="FFFF99"/>
            <w:vAlign w:val="center"/>
          </w:tcPr>
          <w:p w:rsidR="00597D2E" w:rsidRPr="00A8490A" w:rsidRDefault="00597D2E" w:rsidP="00B24466">
            <w:pPr>
              <w:spacing w:line="0" w:lineRule="atLeast"/>
              <w:jc w:val="center"/>
              <w:rPr>
                <w:rFonts w:ascii="標楷體" w:eastAsia="標楷體" w:hAnsi="標楷體"/>
                <w:spacing w:val="-20"/>
                <w:kern w:val="0"/>
                <w:sz w:val="20"/>
                <w:szCs w:val="20"/>
              </w:rPr>
            </w:pPr>
            <w:r w:rsidRPr="00A8490A">
              <w:rPr>
                <w:rFonts w:ascii="標楷體" w:eastAsia="標楷體" w:hAnsi="標楷體" w:hint="eastAsia"/>
                <w:spacing w:val="-20"/>
                <w:kern w:val="0"/>
                <w:sz w:val="20"/>
                <w:szCs w:val="20"/>
              </w:rPr>
              <w:t>輔導員年資</w:t>
            </w:r>
          </w:p>
          <w:p w:rsidR="00597D2E" w:rsidRPr="00A8490A" w:rsidRDefault="00597D2E" w:rsidP="00B24466">
            <w:pPr>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未滿一年</w:t>
            </w:r>
          </w:p>
        </w:tc>
        <w:tc>
          <w:tcPr>
            <w:tcW w:w="1348" w:type="dxa"/>
            <w:gridSpan w:val="2"/>
            <w:shd w:val="clear" w:color="auto" w:fill="FFFF99"/>
            <w:vAlign w:val="center"/>
          </w:tcPr>
          <w:p w:rsidR="00597D2E" w:rsidRPr="00A8490A" w:rsidRDefault="00597D2E" w:rsidP="00B24466">
            <w:pPr>
              <w:spacing w:line="0" w:lineRule="atLeast"/>
              <w:jc w:val="center"/>
              <w:rPr>
                <w:rFonts w:ascii="標楷體" w:eastAsia="標楷體" w:hAnsi="標楷體"/>
                <w:spacing w:val="-20"/>
                <w:kern w:val="0"/>
                <w:sz w:val="20"/>
                <w:szCs w:val="20"/>
              </w:rPr>
            </w:pPr>
            <w:r w:rsidRPr="00A8490A">
              <w:rPr>
                <w:rFonts w:ascii="標楷體" w:eastAsia="標楷體" w:hAnsi="標楷體" w:hint="eastAsia"/>
                <w:spacing w:val="-20"/>
                <w:kern w:val="0"/>
                <w:sz w:val="20"/>
                <w:szCs w:val="20"/>
              </w:rPr>
              <w:t>輔導員年資</w:t>
            </w:r>
          </w:p>
          <w:p w:rsidR="00597D2E" w:rsidRPr="00A8490A" w:rsidRDefault="00597D2E" w:rsidP="00B24466">
            <w:pPr>
              <w:spacing w:line="0" w:lineRule="atLeast"/>
              <w:jc w:val="center"/>
              <w:rPr>
                <w:rFonts w:ascii="標楷體" w:eastAsia="標楷體" w:hAnsi="標楷體"/>
                <w:spacing w:val="-30"/>
                <w:kern w:val="0"/>
                <w:sz w:val="20"/>
                <w:szCs w:val="20"/>
              </w:rPr>
            </w:pPr>
            <w:r w:rsidRPr="00A8490A">
              <w:rPr>
                <w:rFonts w:ascii="標楷體" w:eastAsia="標楷體" w:hAnsi="標楷體" w:hint="eastAsia"/>
                <w:spacing w:val="-30"/>
                <w:kern w:val="0"/>
                <w:sz w:val="20"/>
                <w:szCs w:val="20"/>
              </w:rPr>
              <w:t>一年以上未滿四年（含一年）</w:t>
            </w:r>
          </w:p>
        </w:tc>
        <w:tc>
          <w:tcPr>
            <w:tcW w:w="1320" w:type="dxa"/>
            <w:gridSpan w:val="2"/>
            <w:shd w:val="clear" w:color="auto" w:fill="FFFF99"/>
            <w:vAlign w:val="center"/>
          </w:tcPr>
          <w:p w:rsidR="00597D2E" w:rsidRPr="00A8490A" w:rsidRDefault="00597D2E" w:rsidP="00B24466">
            <w:pPr>
              <w:spacing w:line="0" w:lineRule="atLeast"/>
              <w:jc w:val="center"/>
              <w:rPr>
                <w:rFonts w:ascii="標楷體" w:eastAsia="標楷體" w:hAnsi="標楷體"/>
                <w:spacing w:val="-20"/>
                <w:kern w:val="0"/>
                <w:sz w:val="20"/>
                <w:szCs w:val="20"/>
              </w:rPr>
            </w:pPr>
            <w:r w:rsidRPr="00A8490A">
              <w:rPr>
                <w:rFonts w:ascii="標楷體" w:eastAsia="標楷體" w:hAnsi="標楷體" w:hint="eastAsia"/>
                <w:spacing w:val="-20"/>
                <w:kern w:val="0"/>
                <w:sz w:val="20"/>
                <w:szCs w:val="20"/>
              </w:rPr>
              <w:t>輔導員年資</w:t>
            </w:r>
          </w:p>
          <w:p w:rsidR="00597D2E" w:rsidRPr="00A8490A" w:rsidRDefault="00597D2E" w:rsidP="00B24466">
            <w:pPr>
              <w:spacing w:line="0" w:lineRule="atLeast"/>
              <w:jc w:val="center"/>
              <w:rPr>
                <w:rFonts w:ascii="標楷體" w:eastAsia="標楷體" w:hAnsi="標楷體"/>
                <w:spacing w:val="-20"/>
                <w:kern w:val="0"/>
                <w:sz w:val="20"/>
                <w:szCs w:val="20"/>
              </w:rPr>
            </w:pPr>
            <w:r w:rsidRPr="00A8490A">
              <w:rPr>
                <w:rFonts w:ascii="標楷體" w:eastAsia="標楷體" w:hAnsi="標楷體" w:hint="eastAsia"/>
                <w:spacing w:val="-20"/>
                <w:kern w:val="0"/>
                <w:sz w:val="20"/>
                <w:szCs w:val="20"/>
              </w:rPr>
              <w:t>四年以上（含四年）</w:t>
            </w:r>
          </w:p>
        </w:tc>
      </w:tr>
      <w:tr w:rsidR="00597D2E" w:rsidRPr="00A8490A" w:rsidTr="00B24466">
        <w:trPr>
          <w:trHeight w:val="20"/>
          <w:jc w:val="center"/>
        </w:trPr>
        <w:tc>
          <w:tcPr>
            <w:tcW w:w="962" w:type="dxa"/>
            <w:vMerge/>
            <w:shd w:val="clear" w:color="auto" w:fill="FFFF99"/>
            <w:vAlign w:val="center"/>
          </w:tcPr>
          <w:p w:rsidR="00597D2E" w:rsidRPr="00A8490A" w:rsidRDefault="00597D2E" w:rsidP="00B24466">
            <w:pPr>
              <w:spacing w:line="0" w:lineRule="atLeast"/>
              <w:ind w:leftChars="1" w:left="2"/>
              <w:jc w:val="center"/>
              <w:rPr>
                <w:rFonts w:ascii="標楷體" w:eastAsia="標楷體" w:hAnsi="標楷體"/>
                <w:kern w:val="0"/>
                <w:sz w:val="20"/>
                <w:szCs w:val="20"/>
              </w:rPr>
            </w:pPr>
          </w:p>
        </w:tc>
        <w:tc>
          <w:tcPr>
            <w:tcW w:w="417" w:type="dxa"/>
            <w:vMerge/>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p>
        </w:tc>
        <w:tc>
          <w:tcPr>
            <w:tcW w:w="417" w:type="dxa"/>
            <w:vMerge/>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p>
        </w:tc>
        <w:tc>
          <w:tcPr>
            <w:tcW w:w="427" w:type="dxa"/>
            <w:vMerge/>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p>
        </w:tc>
        <w:tc>
          <w:tcPr>
            <w:tcW w:w="426" w:type="dxa"/>
            <w:vMerge/>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p>
        </w:tc>
        <w:tc>
          <w:tcPr>
            <w:tcW w:w="635" w:type="dxa"/>
            <w:vMerge/>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p>
        </w:tc>
        <w:tc>
          <w:tcPr>
            <w:tcW w:w="554" w:type="dxa"/>
            <w:shd w:val="clear" w:color="auto" w:fill="FFFF99"/>
            <w:vAlign w:val="center"/>
          </w:tcPr>
          <w:p w:rsidR="00597D2E" w:rsidRPr="00A8490A" w:rsidRDefault="00597D2E" w:rsidP="00B24466">
            <w:pPr>
              <w:spacing w:line="0" w:lineRule="atLeast"/>
              <w:jc w:val="center"/>
              <w:rPr>
                <w:rFonts w:ascii="標楷體" w:eastAsia="標楷體" w:hAnsi="標楷體"/>
                <w:spacing w:val="-22"/>
                <w:kern w:val="0"/>
                <w:sz w:val="20"/>
                <w:szCs w:val="20"/>
              </w:rPr>
            </w:pPr>
            <w:r w:rsidRPr="00A8490A">
              <w:rPr>
                <w:rFonts w:ascii="標楷體" w:eastAsia="標楷體" w:hAnsi="標楷體" w:hint="eastAsia"/>
                <w:spacing w:val="-22"/>
                <w:kern w:val="0"/>
                <w:sz w:val="20"/>
                <w:szCs w:val="20"/>
              </w:rPr>
              <w:t>人數</w:t>
            </w:r>
          </w:p>
        </w:tc>
        <w:tc>
          <w:tcPr>
            <w:tcW w:w="957" w:type="dxa"/>
            <w:shd w:val="clear" w:color="auto" w:fill="FFFF99"/>
            <w:vAlign w:val="center"/>
          </w:tcPr>
          <w:p w:rsidR="00597D2E" w:rsidRPr="00A8490A" w:rsidRDefault="00597D2E" w:rsidP="00B24466">
            <w:pPr>
              <w:spacing w:line="0" w:lineRule="atLeast"/>
              <w:jc w:val="center"/>
              <w:rPr>
                <w:rFonts w:ascii="標楷體" w:eastAsia="標楷體" w:hAnsi="標楷體"/>
                <w:spacing w:val="-10"/>
                <w:kern w:val="0"/>
                <w:sz w:val="20"/>
                <w:szCs w:val="20"/>
              </w:rPr>
            </w:pPr>
            <w:r w:rsidRPr="00A8490A">
              <w:rPr>
                <w:rFonts w:ascii="標楷體" w:eastAsia="標楷體" w:hAnsi="標楷體" w:hint="eastAsia"/>
                <w:kern w:val="0"/>
                <w:sz w:val="20"/>
                <w:szCs w:val="20"/>
              </w:rPr>
              <w:t>比例</w:t>
            </w:r>
          </w:p>
        </w:tc>
        <w:tc>
          <w:tcPr>
            <w:tcW w:w="555" w:type="dxa"/>
            <w:shd w:val="clear" w:color="auto" w:fill="FFFF99"/>
            <w:vAlign w:val="center"/>
          </w:tcPr>
          <w:p w:rsidR="00597D2E" w:rsidRPr="00A8490A" w:rsidRDefault="00597D2E" w:rsidP="00B24466">
            <w:pPr>
              <w:spacing w:line="0" w:lineRule="atLeast"/>
              <w:jc w:val="center"/>
              <w:rPr>
                <w:rFonts w:ascii="標楷體" w:eastAsia="標楷體" w:hAnsi="標楷體"/>
                <w:spacing w:val="-22"/>
                <w:kern w:val="0"/>
                <w:sz w:val="20"/>
                <w:szCs w:val="20"/>
              </w:rPr>
            </w:pPr>
            <w:r w:rsidRPr="00A8490A">
              <w:rPr>
                <w:rFonts w:ascii="標楷體" w:eastAsia="標楷體" w:hAnsi="標楷體" w:hint="eastAsia"/>
                <w:spacing w:val="-22"/>
                <w:kern w:val="0"/>
                <w:sz w:val="20"/>
                <w:szCs w:val="20"/>
              </w:rPr>
              <w:t>人數</w:t>
            </w:r>
          </w:p>
        </w:tc>
        <w:tc>
          <w:tcPr>
            <w:tcW w:w="794" w:type="dxa"/>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比例</w:t>
            </w:r>
          </w:p>
        </w:tc>
        <w:tc>
          <w:tcPr>
            <w:tcW w:w="554" w:type="dxa"/>
            <w:shd w:val="clear" w:color="auto" w:fill="FFFF99"/>
            <w:vAlign w:val="center"/>
          </w:tcPr>
          <w:p w:rsidR="00597D2E" w:rsidRPr="00A8490A" w:rsidRDefault="00597D2E" w:rsidP="00B24466">
            <w:pPr>
              <w:spacing w:line="0" w:lineRule="atLeast"/>
              <w:jc w:val="center"/>
              <w:rPr>
                <w:rFonts w:ascii="標楷體" w:eastAsia="標楷體" w:hAnsi="標楷體"/>
                <w:spacing w:val="-22"/>
                <w:kern w:val="0"/>
                <w:sz w:val="20"/>
                <w:szCs w:val="20"/>
              </w:rPr>
            </w:pPr>
            <w:r w:rsidRPr="00A8490A">
              <w:rPr>
                <w:rFonts w:ascii="標楷體" w:eastAsia="標楷體" w:hAnsi="標楷體" w:hint="eastAsia"/>
                <w:spacing w:val="-22"/>
                <w:kern w:val="0"/>
                <w:sz w:val="20"/>
                <w:szCs w:val="20"/>
              </w:rPr>
              <w:t>人數</w:t>
            </w:r>
          </w:p>
        </w:tc>
        <w:tc>
          <w:tcPr>
            <w:tcW w:w="794" w:type="dxa"/>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比例</w:t>
            </w:r>
          </w:p>
        </w:tc>
        <w:tc>
          <w:tcPr>
            <w:tcW w:w="554" w:type="dxa"/>
            <w:shd w:val="clear" w:color="auto" w:fill="FFFF99"/>
            <w:vAlign w:val="center"/>
          </w:tcPr>
          <w:p w:rsidR="00597D2E" w:rsidRPr="00A8490A" w:rsidRDefault="00597D2E" w:rsidP="00B24466">
            <w:pPr>
              <w:spacing w:line="0" w:lineRule="atLeast"/>
              <w:jc w:val="center"/>
              <w:rPr>
                <w:rFonts w:ascii="標楷體" w:eastAsia="標楷體" w:hAnsi="標楷體"/>
                <w:spacing w:val="-22"/>
                <w:kern w:val="0"/>
                <w:sz w:val="20"/>
                <w:szCs w:val="20"/>
              </w:rPr>
            </w:pPr>
            <w:r w:rsidRPr="00A8490A">
              <w:rPr>
                <w:rFonts w:ascii="標楷體" w:eastAsia="標楷體" w:hAnsi="標楷體" w:hint="eastAsia"/>
                <w:spacing w:val="-22"/>
                <w:kern w:val="0"/>
                <w:sz w:val="20"/>
                <w:szCs w:val="20"/>
              </w:rPr>
              <w:t>人數</w:t>
            </w:r>
          </w:p>
        </w:tc>
        <w:tc>
          <w:tcPr>
            <w:tcW w:w="766" w:type="dxa"/>
            <w:shd w:val="clear" w:color="auto" w:fill="FFFF99"/>
            <w:vAlign w:val="center"/>
          </w:tcPr>
          <w:p w:rsidR="00597D2E" w:rsidRPr="00A8490A" w:rsidRDefault="00597D2E" w:rsidP="00B24466">
            <w:pPr>
              <w:spacing w:line="0" w:lineRule="atLeast"/>
              <w:jc w:val="center"/>
              <w:rPr>
                <w:rFonts w:ascii="標楷體" w:eastAsia="標楷體" w:hAnsi="標楷體"/>
                <w:kern w:val="0"/>
                <w:sz w:val="20"/>
                <w:szCs w:val="20"/>
              </w:rPr>
            </w:pPr>
            <w:r w:rsidRPr="00A8490A">
              <w:rPr>
                <w:rFonts w:ascii="標楷體" w:eastAsia="標楷體" w:hAnsi="標楷體" w:hint="eastAsia"/>
                <w:kern w:val="0"/>
                <w:sz w:val="20"/>
                <w:szCs w:val="20"/>
              </w:rPr>
              <w:t>比例</w:t>
            </w:r>
          </w:p>
        </w:tc>
      </w:tr>
      <w:tr w:rsidR="00597D2E" w:rsidRPr="00A8490A" w:rsidTr="00B24466">
        <w:trPr>
          <w:trHeight w:val="611"/>
          <w:jc w:val="center"/>
        </w:trPr>
        <w:tc>
          <w:tcPr>
            <w:tcW w:w="962" w:type="dxa"/>
            <w:shd w:val="clear" w:color="auto" w:fill="auto"/>
            <w:vAlign w:val="center"/>
          </w:tcPr>
          <w:p w:rsidR="00597D2E" w:rsidRPr="00A8490A" w:rsidRDefault="00597D2E" w:rsidP="00B24466">
            <w:pPr>
              <w:snapToGrid w:val="0"/>
              <w:spacing w:line="0" w:lineRule="atLeast"/>
              <w:ind w:leftChars="1" w:left="2"/>
              <w:jc w:val="center"/>
              <w:rPr>
                <w:rFonts w:ascii="標楷體" w:eastAsia="標楷體" w:hAnsi="標楷體"/>
                <w:kern w:val="0"/>
              </w:rPr>
            </w:pPr>
            <w:r w:rsidRPr="00A8490A">
              <w:rPr>
                <w:rFonts w:ascii="標楷體" w:eastAsia="標楷體" w:hAnsi="標楷體" w:hint="eastAsia"/>
                <w:kern w:val="0"/>
              </w:rPr>
              <w:t>人數</w:t>
            </w:r>
          </w:p>
        </w:tc>
        <w:tc>
          <w:tcPr>
            <w:tcW w:w="417" w:type="dxa"/>
            <w:shd w:val="clear" w:color="auto" w:fill="auto"/>
            <w:vAlign w:val="center"/>
          </w:tcPr>
          <w:p w:rsidR="00597D2E" w:rsidRPr="00A8490A" w:rsidRDefault="00597D2E" w:rsidP="00B24466">
            <w:pPr>
              <w:snapToGrid w:val="0"/>
              <w:spacing w:line="0" w:lineRule="atLeast"/>
              <w:jc w:val="center"/>
              <w:rPr>
                <w:rFonts w:ascii="標楷體" w:eastAsia="標楷體" w:hAnsi="標楷體"/>
                <w:kern w:val="0"/>
              </w:rPr>
            </w:pPr>
            <w:r w:rsidRPr="00A8490A">
              <w:rPr>
                <w:rFonts w:ascii="標楷體" w:eastAsia="標楷體" w:hAnsi="標楷體" w:hint="eastAsia"/>
                <w:kern w:val="0"/>
              </w:rPr>
              <w:t>1</w:t>
            </w:r>
          </w:p>
        </w:tc>
        <w:tc>
          <w:tcPr>
            <w:tcW w:w="417" w:type="dxa"/>
            <w:shd w:val="clear" w:color="auto" w:fill="auto"/>
            <w:vAlign w:val="center"/>
          </w:tcPr>
          <w:p w:rsidR="00597D2E" w:rsidRPr="00A8490A" w:rsidRDefault="00597D2E" w:rsidP="00B24466">
            <w:pPr>
              <w:snapToGrid w:val="0"/>
              <w:spacing w:line="0" w:lineRule="atLeast"/>
              <w:jc w:val="center"/>
              <w:rPr>
                <w:rFonts w:ascii="標楷體" w:eastAsia="標楷體" w:hAnsi="標楷體"/>
                <w:kern w:val="0"/>
              </w:rPr>
            </w:pPr>
            <w:r w:rsidRPr="00A8490A">
              <w:rPr>
                <w:rFonts w:ascii="標楷體" w:eastAsia="標楷體" w:hAnsi="標楷體" w:hint="eastAsia"/>
                <w:kern w:val="0"/>
              </w:rPr>
              <w:t>3</w:t>
            </w:r>
          </w:p>
        </w:tc>
        <w:tc>
          <w:tcPr>
            <w:tcW w:w="427" w:type="dxa"/>
            <w:shd w:val="clear" w:color="auto" w:fill="auto"/>
            <w:vAlign w:val="center"/>
          </w:tcPr>
          <w:p w:rsidR="00597D2E" w:rsidRPr="00A8490A" w:rsidRDefault="00597D2E" w:rsidP="00B24466">
            <w:pPr>
              <w:snapToGrid w:val="0"/>
              <w:spacing w:line="0" w:lineRule="atLeast"/>
              <w:jc w:val="center"/>
              <w:rPr>
                <w:rFonts w:ascii="標楷體" w:eastAsia="標楷體" w:hAnsi="標楷體"/>
                <w:kern w:val="0"/>
              </w:rPr>
            </w:pPr>
            <w:r w:rsidRPr="00A8490A">
              <w:rPr>
                <w:rFonts w:ascii="標楷體" w:eastAsia="標楷體" w:hAnsi="標楷體" w:hint="eastAsia"/>
                <w:kern w:val="0"/>
              </w:rPr>
              <w:t>0</w:t>
            </w:r>
          </w:p>
        </w:tc>
        <w:tc>
          <w:tcPr>
            <w:tcW w:w="426" w:type="dxa"/>
            <w:shd w:val="clear" w:color="auto" w:fill="auto"/>
            <w:vAlign w:val="center"/>
          </w:tcPr>
          <w:p w:rsidR="00597D2E" w:rsidRPr="00A8490A" w:rsidRDefault="00597D2E" w:rsidP="00B24466">
            <w:pPr>
              <w:snapToGrid w:val="0"/>
              <w:spacing w:line="0" w:lineRule="atLeast"/>
              <w:jc w:val="center"/>
              <w:rPr>
                <w:rFonts w:ascii="標楷體" w:eastAsia="標楷體" w:hAnsi="標楷體"/>
                <w:kern w:val="0"/>
              </w:rPr>
            </w:pPr>
            <w:r w:rsidRPr="00A8490A">
              <w:rPr>
                <w:rFonts w:ascii="標楷體" w:eastAsia="標楷體" w:hAnsi="標楷體" w:hint="eastAsia"/>
                <w:kern w:val="0"/>
              </w:rPr>
              <w:t>6</w:t>
            </w:r>
          </w:p>
        </w:tc>
        <w:tc>
          <w:tcPr>
            <w:tcW w:w="635" w:type="dxa"/>
            <w:shd w:val="clear" w:color="auto" w:fill="auto"/>
            <w:vAlign w:val="center"/>
          </w:tcPr>
          <w:p w:rsidR="00597D2E" w:rsidRPr="00A8490A" w:rsidRDefault="00597D2E" w:rsidP="00B24466">
            <w:pPr>
              <w:snapToGrid w:val="0"/>
              <w:spacing w:line="0" w:lineRule="atLeast"/>
              <w:jc w:val="center"/>
              <w:rPr>
                <w:rFonts w:ascii="標楷體" w:eastAsia="標楷體" w:hAnsi="標楷體"/>
                <w:kern w:val="0"/>
              </w:rPr>
            </w:pPr>
            <w:r w:rsidRPr="00A8490A">
              <w:rPr>
                <w:rFonts w:ascii="標楷體" w:eastAsia="標楷體" w:hAnsi="標楷體" w:hint="eastAsia"/>
                <w:kern w:val="0"/>
              </w:rPr>
              <w:t>10</w:t>
            </w:r>
          </w:p>
        </w:tc>
        <w:tc>
          <w:tcPr>
            <w:tcW w:w="554" w:type="dxa"/>
            <w:shd w:val="clear" w:color="auto" w:fill="auto"/>
            <w:vAlign w:val="center"/>
          </w:tcPr>
          <w:p w:rsidR="00597D2E" w:rsidRPr="00A8490A" w:rsidRDefault="00597D2E" w:rsidP="00B24466">
            <w:pPr>
              <w:snapToGrid w:val="0"/>
              <w:spacing w:line="0" w:lineRule="atLeast"/>
              <w:jc w:val="center"/>
              <w:rPr>
                <w:rFonts w:ascii="標楷體" w:eastAsia="標楷體" w:hAnsi="標楷體"/>
                <w:kern w:val="0"/>
              </w:rPr>
            </w:pPr>
            <w:r w:rsidRPr="00A8490A">
              <w:rPr>
                <w:rFonts w:ascii="標楷體" w:eastAsia="標楷體" w:hAnsi="標楷體" w:hint="eastAsia"/>
                <w:kern w:val="0"/>
              </w:rPr>
              <w:t>10</w:t>
            </w:r>
          </w:p>
        </w:tc>
        <w:tc>
          <w:tcPr>
            <w:tcW w:w="957" w:type="dxa"/>
            <w:shd w:val="clear" w:color="auto" w:fill="auto"/>
            <w:vAlign w:val="center"/>
          </w:tcPr>
          <w:p w:rsidR="00597D2E" w:rsidRPr="00A8490A" w:rsidRDefault="00597D2E" w:rsidP="00B24466">
            <w:pPr>
              <w:snapToGrid w:val="0"/>
              <w:spacing w:line="0" w:lineRule="atLeast"/>
              <w:jc w:val="center"/>
              <w:rPr>
                <w:rFonts w:ascii="標楷體" w:eastAsia="標楷體" w:hAnsi="標楷體" w:hint="eastAsia"/>
                <w:kern w:val="0"/>
              </w:rPr>
            </w:pPr>
            <w:r w:rsidRPr="00A8490A">
              <w:rPr>
                <w:rFonts w:ascii="標楷體" w:eastAsia="標楷體" w:hAnsi="標楷體" w:hint="eastAsia"/>
                <w:kern w:val="0"/>
              </w:rPr>
              <w:t>100％</w:t>
            </w:r>
          </w:p>
        </w:tc>
        <w:tc>
          <w:tcPr>
            <w:tcW w:w="555" w:type="dxa"/>
            <w:shd w:val="clear" w:color="auto" w:fill="auto"/>
            <w:vAlign w:val="center"/>
          </w:tcPr>
          <w:p w:rsidR="00597D2E" w:rsidRPr="00A8490A" w:rsidRDefault="00597D2E" w:rsidP="00B24466">
            <w:pPr>
              <w:snapToGrid w:val="0"/>
              <w:spacing w:line="0" w:lineRule="atLeast"/>
              <w:jc w:val="center"/>
              <w:rPr>
                <w:rFonts w:ascii="標楷體" w:eastAsia="標楷體" w:hAnsi="標楷體"/>
                <w:kern w:val="0"/>
              </w:rPr>
            </w:pPr>
            <w:r w:rsidRPr="00A8490A">
              <w:rPr>
                <w:rFonts w:ascii="標楷體" w:eastAsia="標楷體" w:hAnsi="標楷體" w:hint="eastAsia"/>
                <w:kern w:val="0"/>
              </w:rPr>
              <w:t>1</w:t>
            </w:r>
          </w:p>
        </w:tc>
        <w:tc>
          <w:tcPr>
            <w:tcW w:w="794" w:type="dxa"/>
            <w:shd w:val="clear" w:color="auto" w:fill="auto"/>
            <w:vAlign w:val="center"/>
          </w:tcPr>
          <w:p w:rsidR="00597D2E" w:rsidRPr="00A8490A" w:rsidRDefault="00597D2E" w:rsidP="00B24466">
            <w:pPr>
              <w:snapToGrid w:val="0"/>
              <w:spacing w:line="0" w:lineRule="atLeast"/>
              <w:jc w:val="center"/>
              <w:rPr>
                <w:rFonts w:ascii="標楷體" w:eastAsia="標楷體" w:hAnsi="標楷體" w:hint="eastAsia"/>
                <w:kern w:val="0"/>
              </w:rPr>
            </w:pPr>
            <w:r w:rsidRPr="00A8490A">
              <w:rPr>
                <w:rFonts w:ascii="標楷體" w:eastAsia="標楷體" w:hAnsi="標楷體" w:hint="eastAsia"/>
                <w:kern w:val="0"/>
              </w:rPr>
              <w:t>10％</w:t>
            </w:r>
          </w:p>
        </w:tc>
        <w:tc>
          <w:tcPr>
            <w:tcW w:w="554" w:type="dxa"/>
            <w:shd w:val="clear" w:color="auto" w:fill="auto"/>
            <w:vAlign w:val="center"/>
          </w:tcPr>
          <w:p w:rsidR="00597D2E" w:rsidRPr="00A8490A" w:rsidRDefault="00597D2E" w:rsidP="00B24466">
            <w:pPr>
              <w:snapToGrid w:val="0"/>
              <w:spacing w:line="0" w:lineRule="atLeast"/>
              <w:jc w:val="center"/>
              <w:rPr>
                <w:rFonts w:ascii="標楷體" w:eastAsia="標楷體" w:hAnsi="標楷體"/>
                <w:kern w:val="0"/>
              </w:rPr>
            </w:pPr>
            <w:r w:rsidRPr="00A8490A">
              <w:rPr>
                <w:rFonts w:ascii="標楷體" w:eastAsia="標楷體" w:hAnsi="標楷體" w:hint="eastAsia"/>
                <w:kern w:val="0"/>
              </w:rPr>
              <w:t>3</w:t>
            </w:r>
          </w:p>
        </w:tc>
        <w:tc>
          <w:tcPr>
            <w:tcW w:w="794" w:type="dxa"/>
            <w:shd w:val="clear" w:color="auto" w:fill="auto"/>
            <w:vAlign w:val="center"/>
          </w:tcPr>
          <w:p w:rsidR="00597D2E" w:rsidRPr="00A8490A" w:rsidRDefault="00597D2E" w:rsidP="00B24466">
            <w:pPr>
              <w:snapToGrid w:val="0"/>
              <w:spacing w:line="0" w:lineRule="atLeast"/>
              <w:jc w:val="center"/>
              <w:rPr>
                <w:rFonts w:ascii="標楷體" w:eastAsia="標楷體" w:hAnsi="標楷體" w:hint="eastAsia"/>
                <w:kern w:val="0"/>
              </w:rPr>
            </w:pPr>
            <w:r w:rsidRPr="00A8490A">
              <w:rPr>
                <w:rFonts w:ascii="標楷體" w:eastAsia="標楷體" w:hAnsi="標楷體" w:hint="eastAsia"/>
                <w:kern w:val="0"/>
              </w:rPr>
              <w:t>30％</w:t>
            </w:r>
          </w:p>
        </w:tc>
        <w:tc>
          <w:tcPr>
            <w:tcW w:w="554" w:type="dxa"/>
            <w:shd w:val="clear" w:color="auto" w:fill="auto"/>
            <w:vAlign w:val="center"/>
          </w:tcPr>
          <w:p w:rsidR="00597D2E" w:rsidRPr="00A8490A" w:rsidRDefault="00597D2E" w:rsidP="00B24466">
            <w:pPr>
              <w:snapToGrid w:val="0"/>
              <w:spacing w:line="0" w:lineRule="atLeast"/>
              <w:jc w:val="center"/>
              <w:rPr>
                <w:rFonts w:ascii="標楷體" w:eastAsia="標楷體" w:hAnsi="標楷體"/>
                <w:kern w:val="0"/>
              </w:rPr>
            </w:pPr>
            <w:r w:rsidRPr="00A8490A">
              <w:rPr>
                <w:rFonts w:ascii="標楷體" w:eastAsia="標楷體" w:hAnsi="標楷體" w:hint="eastAsia"/>
                <w:kern w:val="0"/>
              </w:rPr>
              <w:t>6</w:t>
            </w:r>
          </w:p>
        </w:tc>
        <w:tc>
          <w:tcPr>
            <w:tcW w:w="766" w:type="dxa"/>
            <w:shd w:val="clear" w:color="auto" w:fill="auto"/>
            <w:vAlign w:val="center"/>
          </w:tcPr>
          <w:p w:rsidR="00597D2E" w:rsidRPr="00A8490A" w:rsidRDefault="00597D2E" w:rsidP="00B24466">
            <w:pPr>
              <w:snapToGrid w:val="0"/>
              <w:spacing w:line="0" w:lineRule="atLeast"/>
              <w:jc w:val="center"/>
              <w:rPr>
                <w:rFonts w:ascii="標楷體" w:eastAsia="標楷體" w:hAnsi="標楷體" w:hint="eastAsia"/>
                <w:kern w:val="0"/>
              </w:rPr>
            </w:pPr>
            <w:r w:rsidRPr="00A8490A">
              <w:rPr>
                <w:rFonts w:ascii="標楷體" w:eastAsia="標楷體" w:hAnsi="標楷體" w:hint="eastAsia"/>
                <w:kern w:val="0"/>
              </w:rPr>
              <w:t>60％</w:t>
            </w:r>
          </w:p>
        </w:tc>
      </w:tr>
    </w:tbl>
    <w:p w:rsidR="00597D2E" w:rsidRPr="00A8490A" w:rsidRDefault="00597D2E" w:rsidP="00597D2E">
      <w:pPr>
        <w:pStyle w:val="16"/>
        <w:spacing w:line="400" w:lineRule="exact"/>
        <w:ind w:leftChars="472" w:left="1133" w:firstLineChars="0" w:firstLine="0"/>
        <w:rPr>
          <w:rFonts w:ascii="標楷體" w:hAnsi="標楷體" w:cs="標楷體" w:hint="eastAsia"/>
          <w:color w:val="000000"/>
          <w:lang w:val="zh-TW"/>
        </w:rPr>
      </w:pPr>
    </w:p>
    <w:p w:rsidR="00597D2E" w:rsidRPr="00A8490A" w:rsidRDefault="00597D2E" w:rsidP="00597D2E">
      <w:pPr>
        <w:spacing w:line="400" w:lineRule="exact"/>
        <w:ind w:leftChars="472" w:left="1133"/>
        <w:rPr>
          <w:rFonts w:ascii="標楷體" w:eastAsia="標楷體" w:hAnsi="Century Gothic" w:cs="標楷體" w:hint="eastAsia"/>
          <w:lang w:val="zh-TW"/>
        </w:rPr>
      </w:pPr>
    </w:p>
    <w:p w:rsidR="00597D2E" w:rsidRPr="00A8490A" w:rsidRDefault="00597D2E" w:rsidP="00597D2E">
      <w:pPr>
        <w:spacing w:line="400" w:lineRule="exact"/>
        <w:ind w:leftChars="472" w:left="1133"/>
        <w:rPr>
          <w:rFonts w:ascii="標楷體" w:eastAsia="標楷體" w:hAnsi="Century Gothic" w:cs="標楷體" w:hint="eastAsia"/>
          <w:lang w:val="zh-TW"/>
        </w:rPr>
      </w:pPr>
    </w:p>
    <w:p w:rsidR="00597D2E" w:rsidRPr="00A8490A" w:rsidRDefault="00597D2E" w:rsidP="00597D2E">
      <w:pPr>
        <w:pStyle w:val="16"/>
        <w:ind w:leftChars="118" w:left="283" w:firstLineChars="0" w:firstLine="0"/>
        <w:outlineLvl w:val="2"/>
        <w:rPr>
          <w:rFonts w:ascii="標楷體" w:hAnsi="標楷體" w:cs="標楷體" w:hint="eastAsia"/>
          <w:color w:val="000000"/>
          <w:lang w:val="zh-TW"/>
        </w:rPr>
      </w:pPr>
      <w:bookmarkStart w:id="11" w:name="_Toc339994570"/>
      <w:r w:rsidRPr="00A8490A">
        <w:rPr>
          <w:rFonts w:ascii="標楷體" w:hAnsi="標楷體" w:cs="標楷體" w:hint="eastAsia"/>
          <w:color w:val="000000"/>
          <w:lang w:val="zh-TW"/>
        </w:rPr>
        <w:t>（五）任務分工表</w:t>
      </w:r>
      <w:bookmarkEnd w:id="11"/>
      <w:r w:rsidRPr="00A8490A">
        <w:rPr>
          <w:rFonts w:ascii="標楷體" w:hAnsi="標楷體" w:cs="標楷體" w:hint="eastAsia"/>
          <w:color w:val="000000"/>
          <w:lang w:val="zh-TW"/>
        </w:rPr>
        <w:t>：</w:t>
      </w:r>
    </w:p>
    <w:p w:rsidR="00597D2E" w:rsidRPr="00A8490A" w:rsidRDefault="00597D2E" w:rsidP="00597D2E">
      <w:pPr>
        <w:pStyle w:val="16"/>
        <w:ind w:leftChars="118" w:left="283" w:firstLineChars="0" w:firstLine="0"/>
        <w:outlineLvl w:val="2"/>
        <w:rPr>
          <w:rFonts w:ascii="標楷體" w:hAnsi="標楷體" w:cs="標楷體" w:hint="eastAsia"/>
          <w:color w:val="000000"/>
          <w:lang w:val="zh-TW"/>
        </w:rPr>
      </w:pPr>
    </w:p>
    <w:tbl>
      <w:tblPr>
        <w:tblW w:w="9178" w:type="dxa"/>
        <w:jc w:val="center"/>
        <w:tblLayout w:type="fixed"/>
        <w:tblCellMar>
          <w:left w:w="0" w:type="dxa"/>
          <w:right w:w="0" w:type="dxa"/>
        </w:tblCellMar>
        <w:tblLook w:val="0000"/>
      </w:tblPr>
      <w:tblGrid>
        <w:gridCol w:w="1304"/>
        <w:gridCol w:w="1260"/>
        <w:gridCol w:w="1260"/>
        <w:gridCol w:w="900"/>
        <w:gridCol w:w="4454"/>
      </w:tblGrid>
      <w:tr w:rsidR="00597D2E" w:rsidRPr="00A8490A" w:rsidTr="00B24466">
        <w:tblPrEx>
          <w:tblCellMar>
            <w:top w:w="0" w:type="dxa"/>
            <w:left w:w="0" w:type="dxa"/>
            <w:bottom w:w="0" w:type="dxa"/>
            <w:right w:w="0" w:type="dxa"/>
          </w:tblCellMar>
        </w:tblPrEx>
        <w:trPr>
          <w:trHeight w:val="570"/>
          <w:jc w:val="center"/>
        </w:trPr>
        <w:tc>
          <w:tcPr>
            <w:tcW w:w="9178" w:type="dxa"/>
            <w:gridSpan w:val="5"/>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58" w:left="141" w:right="-20" w:hanging="2"/>
              <w:jc w:val="center"/>
              <w:rPr>
                <w:rFonts w:ascii="標楷體" w:eastAsia="標楷體" w:hAnsi="標楷體"/>
                <w:kern w:val="0"/>
              </w:rPr>
            </w:pPr>
            <w:r w:rsidRPr="00A8490A">
              <w:rPr>
                <w:rFonts w:ascii="標楷體" w:eastAsia="標楷體" w:hAnsi="標楷體" w:cs="標楷體" w:hint="eastAsia"/>
                <w:kern w:val="0"/>
              </w:rPr>
              <w:t>花蓮縣</w:t>
            </w:r>
            <w:proofErr w:type="gramStart"/>
            <w:r w:rsidRPr="00A8490A">
              <w:rPr>
                <w:rFonts w:ascii="標楷體" w:eastAsia="標楷體" w:hAnsi="標楷體" w:cs="標楷體" w:hint="eastAsia"/>
                <w:kern w:val="0"/>
              </w:rPr>
              <w:t>104</w:t>
            </w:r>
            <w:proofErr w:type="gramEnd"/>
            <w:r w:rsidRPr="00A8490A">
              <w:rPr>
                <w:rFonts w:ascii="標楷體" w:eastAsia="標楷體" w:hAnsi="標楷體" w:cs="標楷體" w:hint="eastAsia"/>
                <w:kern w:val="0"/>
              </w:rPr>
              <w:t>年度國教輔導團「健康與體育」領域輔導小組名冊（國小團）</w:t>
            </w:r>
          </w:p>
        </w:tc>
      </w:tr>
      <w:tr w:rsidR="00597D2E" w:rsidRPr="00A8490A" w:rsidTr="00B24466">
        <w:tblPrEx>
          <w:tblCellMar>
            <w:top w:w="0" w:type="dxa"/>
            <w:left w:w="0" w:type="dxa"/>
            <w:bottom w:w="0" w:type="dxa"/>
            <w:right w:w="0" w:type="dxa"/>
          </w:tblCellMar>
        </w:tblPrEx>
        <w:trPr>
          <w:trHeight w:val="570"/>
          <w:jc w:val="center"/>
        </w:trPr>
        <w:tc>
          <w:tcPr>
            <w:tcW w:w="1304"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60"/>
              <w:jc w:val="center"/>
              <w:rPr>
                <w:rFonts w:ascii="標楷體" w:eastAsia="標楷體" w:hAnsi="標楷體"/>
                <w:kern w:val="0"/>
              </w:rPr>
            </w:pPr>
            <w:r w:rsidRPr="00A8490A">
              <w:rPr>
                <w:rFonts w:ascii="標楷體" w:eastAsia="標楷體" w:hAnsi="標楷體" w:cs="標楷體" w:hint="eastAsia"/>
                <w:kern w:val="0"/>
              </w:rPr>
              <w:t>職別</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820"/>
              </w:tabs>
              <w:autoSpaceDE w:val="0"/>
              <w:autoSpaceDN w:val="0"/>
              <w:adjustRightInd w:val="0"/>
              <w:spacing w:line="240" w:lineRule="atLeast"/>
              <w:ind w:left="-6" w:right="-48"/>
              <w:jc w:val="center"/>
              <w:rPr>
                <w:rFonts w:ascii="標楷體" w:eastAsia="標楷體" w:hAnsi="標楷體"/>
                <w:kern w:val="0"/>
              </w:rPr>
            </w:pPr>
            <w:r w:rsidRPr="00A8490A">
              <w:rPr>
                <w:rFonts w:ascii="標楷體" w:eastAsia="標楷體" w:hAnsi="標楷體" w:cs="標楷體" w:hint="eastAsia"/>
                <w:kern w:val="0"/>
              </w:rPr>
              <w:t>姓名</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57"/>
              <w:jc w:val="center"/>
              <w:rPr>
                <w:rFonts w:ascii="標楷體" w:eastAsia="標楷體" w:hAnsi="標楷體"/>
                <w:kern w:val="0"/>
              </w:rPr>
            </w:pPr>
            <w:r w:rsidRPr="00A8490A">
              <w:rPr>
                <w:rFonts w:ascii="標楷體" w:eastAsia="標楷體" w:hAnsi="標楷體" w:cs="標楷體" w:hint="eastAsia"/>
                <w:kern w:val="0"/>
              </w:rPr>
              <w:t>服務單位</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285"/>
              </w:tabs>
              <w:autoSpaceDE w:val="0"/>
              <w:autoSpaceDN w:val="0"/>
              <w:adjustRightInd w:val="0"/>
              <w:spacing w:line="240" w:lineRule="atLeast"/>
              <w:ind w:left="-6" w:right="-43"/>
              <w:jc w:val="center"/>
              <w:rPr>
                <w:rFonts w:ascii="標楷體" w:eastAsia="標楷體" w:hAnsi="標楷體"/>
                <w:kern w:val="0"/>
              </w:rPr>
            </w:pPr>
            <w:r w:rsidRPr="00A8490A">
              <w:rPr>
                <w:rFonts w:ascii="標楷體" w:eastAsia="標楷體" w:hAnsi="標楷體" w:cs="標楷體" w:hint="eastAsia"/>
                <w:kern w:val="0"/>
              </w:rPr>
              <w:t>職</w:t>
            </w:r>
            <w:r w:rsidRPr="00A8490A">
              <w:rPr>
                <w:rFonts w:ascii="標楷體" w:eastAsia="標楷體" w:hAnsi="標楷體" w:cs="標楷體"/>
                <w:kern w:val="0"/>
              </w:rPr>
              <w:tab/>
            </w:r>
            <w:r w:rsidRPr="00A8490A">
              <w:rPr>
                <w:rFonts w:ascii="標楷體" w:eastAsia="標楷體" w:hAnsi="標楷體" w:cs="標楷體" w:hint="eastAsia"/>
                <w:kern w:val="0"/>
              </w:rPr>
              <w:t>稱</w:t>
            </w:r>
          </w:p>
        </w:tc>
        <w:tc>
          <w:tcPr>
            <w:tcW w:w="4454"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285"/>
                <w:tab w:val="left" w:pos="585"/>
                <w:tab w:val="left" w:pos="1845"/>
                <w:tab w:val="left" w:pos="3100"/>
                <w:tab w:val="left" w:pos="3880"/>
              </w:tabs>
              <w:autoSpaceDE w:val="0"/>
              <w:autoSpaceDN w:val="0"/>
              <w:adjustRightInd w:val="0"/>
              <w:spacing w:line="240" w:lineRule="atLeast"/>
              <w:ind w:left="-6" w:right="-141"/>
              <w:jc w:val="center"/>
              <w:rPr>
                <w:rFonts w:ascii="標楷體" w:eastAsia="標楷體" w:hAnsi="標楷體"/>
                <w:kern w:val="0"/>
              </w:rPr>
            </w:pPr>
            <w:r w:rsidRPr="00A8490A">
              <w:rPr>
                <w:rFonts w:ascii="標楷體" w:eastAsia="標楷體" w:hAnsi="標楷體" w:hint="eastAsia"/>
              </w:rPr>
              <w:t>工作職掌</w:t>
            </w:r>
          </w:p>
        </w:tc>
      </w:tr>
      <w:tr w:rsidR="00597D2E" w:rsidRPr="00A8490A" w:rsidTr="00B24466">
        <w:tblPrEx>
          <w:tblCellMar>
            <w:top w:w="0" w:type="dxa"/>
            <w:left w:w="0" w:type="dxa"/>
            <w:bottom w:w="0" w:type="dxa"/>
            <w:right w:w="0" w:type="dxa"/>
          </w:tblCellMar>
        </w:tblPrEx>
        <w:trPr>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kern w:val="0"/>
              </w:rPr>
            </w:pPr>
            <w:r w:rsidRPr="00A8490A">
              <w:rPr>
                <w:rFonts w:ascii="標楷體" w:eastAsia="標楷體" w:hAnsi="標楷體" w:cs="標楷體" w:hint="eastAsia"/>
                <w:kern w:val="0"/>
              </w:rPr>
              <w:t>召集人</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紀忠呈</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松浦</w:t>
            </w:r>
            <w:r w:rsidRPr="00A8490A">
              <w:rPr>
                <w:rFonts w:ascii="標楷體" w:eastAsia="標楷體" w:hAnsi="標楷體" w:cs="標楷體" w:hint="eastAsia"/>
                <w:kern w:val="0"/>
              </w:rPr>
              <w:t>國小</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kern w:val="0"/>
              </w:rPr>
            </w:pPr>
            <w:r w:rsidRPr="00A8490A">
              <w:rPr>
                <w:rFonts w:ascii="標楷體" w:eastAsia="標楷體" w:hAnsi="標楷體" w:cs="標楷體" w:hint="eastAsia"/>
                <w:kern w:val="0"/>
              </w:rPr>
              <w:t>校長</w:t>
            </w:r>
          </w:p>
        </w:tc>
        <w:tc>
          <w:tcPr>
            <w:tcW w:w="4454"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20"/>
              <w:rPr>
                <w:rFonts w:ascii="標楷體" w:eastAsia="標楷體" w:hAnsi="標楷體"/>
                <w:kern w:val="0"/>
              </w:rPr>
            </w:pPr>
            <w:r w:rsidRPr="00A8490A">
              <w:rPr>
                <w:rFonts w:ascii="標楷體" w:eastAsia="標楷體" w:hAnsi="標楷體" w:cs="標楷體" w:hint="eastAsia"/>
                <w:kern w:val="0"/>
              </w:rPr>
              <w:t>規劃、督導本領域團</w:t>
            </w:r>
            <w:proofErr w:type="gramStart"/>
            <w:r w:rsidRPr="00A8490A">
              <w:rPr>
                <w:rFonts w:ascii="標楷體" w:eastAsia="標楷體" w:hAnsi="標楷體" w:cs="標楷體" w:hint="eastAsia"/>
                <w:kern w:val="0"/>
              </w:rPr>
              <w:t>務</w:t>
            </w:r>
            <w:proofErr w:type="gramEnd"/>
            <w:r w:rsidRPr="00A8490A">
              <w:rPr>
                <w:rFonts w:ascii="標楷體" w:eastAsia="標楷體" w:hAnsi="標楷體" w:cs="標楷體" w:hint="eastAsia"/>
                <w:kern w:val="0"/>
              </w:rPr>
              <w:t>運作之各項事宜。</w:t>
            </w:r>
          </w:p>
        </w:tc>
      </w:tr>
      <w:tr w:rsidR="00597D2E" w:rsidRPr="00A8490A" w:rsidTr="00B24466">
        <w:tblPrEx>
          <w:tblCellMar>
            <w:top w:w="0" w:type="dxa"/>
            <w:left w:w="0" w:type="dxa"/>
            <w:bottom w:w="0" w:type="dxa"/>
            <w:right w:w="0" w:type="dxa"/>
          </w:tblCellMar>
        </w:tblPrEx>
        <w:trPr>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cs="標楷體" w:hint="eastAsia"/>
                <w:kern w:val="0"/>
              </w:rPr>
            </w:pPr>
            <w:r w:rsidRPr="00A8490A">
              <w:rPr>
                <w:rFonts w:ascii="標楷體" w:eastAsia="標楷體" w:hAnsi="標楷體" w:cs="標楷體" w:hint="eastAsia"/>
                <w:kern w:val="0"/>
              </w:rPr>
              <w:t>副召集人</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蔣淑芳</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樂合國小</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cs="標楷體" w:hint="eastAsia"/>
                <w:kern w:val="0"/>
              </w:rPr>
            </w:pPr>
            <w:r w:rsidRPr="00A8490A">
              <w:rPr>
                <w:rFonts w:ascii="標楷體" w:eastAsia="標楷體" w:hAnsi="標楷體" w:cs="標楷體" w:hint="eastAsia"/>
                <w:kern w:val="0"/>
              </w:rPr>
              <w:t>校長</w:t>
            </w:r>
          </w:p>
        </w:tc>
        <w:tc>
          <w:tcPr>
            <w:tcW w:w="4454"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rPr>
                <w:rFonts w:ascii="標楷體" w:eastAsia="標楷體" w:hAnsi="標楷體"/>
                <w:kern w:val="0"/>
              </w:rPr>
            </w:pPr>
            <w:r w:rsidRPr="00A8490A">
              <w:rPr>
                <w:rFonts w:ascii="標楷體" w:eastAsia="標楷體" w:hAnsi="標楷體" w:cs="標楷體" w:hint="eastAsia"/>
                <w:kern w:val="0"/>
              </w:rPr>
              <w:t>規劃、督導本領域團</w:t>
            </w:r>
            <w:proofErr w:type="gramStart"/>
            <w:r w:rsidRPr="00A8490A">
              <w:rPr>
                <w:rFonts w:ascii="標楷體" w:eastAsia="標楷體" w:hAnsi="標楷體" w:cs="標楷體" w:hint="eastAsia"/>
                <w:kern w:val="0"/>
              </w:rPr>
              <w:t>務</w:t>
            </w:r>
            <w:proofErr w:type="gramEnd"/>
            <w:r w:rsidRPr="00A8490A">
              <w:rPr>
                <w:rFonts w:ascii="標楷體" w:eastAsia="標楷體" w:hAnsi="標楷體" w:cs="標楷體" w:hint="eastAsia"/>
                <w:kern w:val="0"/>
              </w:rPr>
              <w:t>運作之各項事宜。</w:t>
            </w:r>
          </w:p>
        </w:tc>
      </w:tr>
      <w:tr w:rsidR="00597D2E" w:rsidRPr="00A8490A" w:rsidTr="00B24466">
        <w:tblPrEx>
          <w:tblCellMar>
            <w:top w:w="0" w:type="dxa"/>
            <w:left w:w="0" w:type="dxa"/>
            <w:bottom w:w="0" w:type="dxa"/>
            <w:right w:w="0" w:type="dxa"/>
          </w:tblCellMar>
        </w:tblPrEx>
        <w:trPr>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cs="標楷體" w:hint="eastAsia"/>
                <w:kern w:val="0"/>
              </w:rPr>
            </w:pPr>
            <w:r w:rsidRPr="00A8490A">
              <w:rPr>
                <w:rFonts w:ascii="標楷體" w:eastAsia="標楷體" w:hAnsi="標楷體" w:cs="標楷體" w:hint="eastAsia"/>
                <w:kern w:val="0"/>
              </w:rPr>
              <w:t>副召集人</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楊文廷</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德武國小</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cs="標楷體" w:hint="eastAsia"/>
                <w:kern w:val="0"/>
              </w:rPr>
            </w:pPr>
            <w:r w:rsidRPr="00A8490A">
              <w:rPr>
                <w:rFonts w:ascii="標楷體" w:eastAsia="標楷體" w:hAnsi="標楷體" w:cs="標楷體" w:hint="eastAsia"/>
                <w:kern w:val="0"/>
              </w:rPr>
              <w:t>校長</w:t>
            </w:r>
          </w:p>
        </w:tc>
        <w:tc>
          <w:tcPr>
            <w:tcW w:w="4454"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rPr>
                <w:rFonts w:ascii="標楷體" w:eastAsia="標楷體" w:hAnsi="標楷體"/>
                <w:kern w:val="0"/>
              </w:rPr>
            </w:pPr>
            <w:r w:rsidRPr="00A8490A">
              <w:rPr>
                <w:rFonts w:ascii="標楷體" w:eastAsia="標楷體" w:hAnsi="標楷體" w:cs="標楷體" w:hint="eastAsia"/>
                <w:kern w:val="0"/>
              </w:rPr>
              <w:t>規劃、督導本領域團</w:t>
            </w:r>
            <w:proofErr w:type="gramStart"/>
            <w:r w:rsidRPr="00A8490A">
              <w:rPr>
                <w:rFonts w:ascii="標楷體" w:eastAsia="標楷體" w:hAnsi="標楷體" w:cs="標楷體" w:hint="eastAsia"/>
                <w:kern w:val="0"/>
              </w:rPr>
              <w:t>務</w:t>
            </w:r>
            <w:proofErr w:type="gramEnd"/>
            <w:r w:rsidRPr="00A8490A">
              <w:rPr>
                <w:rFonts w:ascii="標楷體" w:eastAsia="標楷體" w:hAnsi="標楷體" w:cs="標楷體" w:hint="eastAsia"/>
                <w:kern w:val="0"/>
              </w:rPr>
              <w:t>運作之各項事宜。</w:t>
            </w:r>
          </w:p>
        </w:tc>
      </w:tr>
      <w:tr w:rsidR="00597D2E" w:rsidRPr="00A8490A" w:rsidTr="00B24466">
        <w:tblPrEx>
          <w:tblCellMar>
            <w:top w:w="0" w:type="dxa"/>
            <w:left w:w="0" w:type="dxa"/>
            <w:bottom w:w="0" w:type="dxa"/>
            <w:right w:w="0" w:type="dxa"/>
          </w:tblCellMar>
        </w:tblPrEx>
        <w:trPr>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cs="標楷體" w:hint="eastAsia"/>
                <w:kern w:val="0"/>
              </w:rPr>
            </w:pPr>
            <w:r w:rsidRPr="00A8490A">
              <w:rPr>
                <w:rFonts w:ascii="標楷體" w:eastAsia="標楷體" w:hAnsi="標楷體" w:cs="標楷體" w:hint="eastAsia"/>
                <w:kern w:val="0"/>
              </w:rPr>
              <w:t>副召集人</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柯維棟</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教育處</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儲備</w:t>
            </w:r>
          </w:p>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校長</w:t>
            </w:r>
          </w:p>
        </w:tc>
        <w:tc>
          <w:tcPr>
            <w:tcW w:w="4454"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rPr>
                <w:rFonts w:ascii="標楷體" w:eastAsia="標楷體" w:hAnsi="標楷體"/>
                <w:kern w:val="0"/>
              </w:rPr>
            </w:pPr>
            <w:r w:rsidRPr="00A8490A">
              <w:rPr>
                <w:rFonts w:ascii="標楷體" w:eastAsia="標楷體" w:hAnsi="標楷體" w:cs="標楷體" w:hint="eastAsia"/>
                <w:kern w:val="0"/>
              </w:rPr>
              <w:t>規劃、督導本領域團</w:t>
            </w:r>
            <w:proofErr w:type="gramStart"/>
            <w:r w:rsidRPr="00A8490A">
              <w:rPr>
                <w:rFonts w:ascii="標楷體" w:eastAsia="標楷體" w:hAnsi="標楷體" w:cs="標楷體" w:hint="eastAsia"/>
                <w:kern w:val="0"/>
              </w:rPr>
              <w:t>務</w:t>
            </w:r>
            <w:proofErr w:type="gramEnd"/>
            <w:r w:rsidRPr="00A8490A">
              <w:rPr>
                <w:rFonts w:ascii="標楷體" w:eastAsia="標楷體" w:hAnsi="標楷體" w:cs="標楷體" w:hint="eastAsia"/>
                <w:kern w:val="0"/>
              </w:rPr>
              <w:t>運作之各項事宜。</w:t>
            </w:r>
          </w:p>
        </w:tc>
      </w:tr>
      <w:tr w:rsidR="00597D2E" w:rsidRPr="00A8490A" w:rsidTr="00B24466">
        <w:tblPrEx>
          <w:tblCellMar>
            <w:top w:w="0" w:type="dxa"/>
            <w:left w:w="0" w:type="dxa"/>
            <w:bottom w:w="0" w:type="dxa"/>
            <w:right w:w="0" w:type="dxa"/>
          </w:tblCellMar>
        </w:tblPrEx>
        <w:trPr>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hint="eastAsia"/>
                <w:kern w:val="0"/>
              </w:rPr>
            </w:pPr>
            <w:r w:rsidRPr="00A8490A">
              <w:rPr>
                <w:rFonts w:ascii="標楷體" w:eastAsia="標楷體" w:hAnsi="標楷體" w:cs="標楷體" w:hint="eastAsia"/>
                <w:kern w:val="0"/>
              </w:rPr>
              <w:t>行政助理</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劉惠玲</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kern w:val="0"/>
              </w:rPr>
            </w:pPr>
            <w:r w:rsidRPr="00A8490A">
              <w:rPr>
                <w:rFonts w:ascii="標楷體" w:eastAsia="標楷體" w:hAnsi="標楷體" w:cs="標楷體" w:hint="eastAsia"/>
                <w:kern w:val="0"/>
              </w:rPr>
              <w:t>松浦國小</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主任</w:t>
            </w:r>
          </w:p>
        </w:tc>
        <w:tc>
          <w:tcPr>
            <w:tcW w:w="4454"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20"/>
              <w:rPr>
                <w:rFonts w:ascii="標楷體" w:eastAsia="標楷體" w:hAnsi="標楷體"/>
                <w:kern w:val="0"/>
              </w:rPr>
            </w:pPr>
            <w:r w:rsidRPr="00A8490A">
              <w:rPr>
                <w:rFonts w:ascii="標楷體" w:eastAsia="標楷體" w:hAnsi="標楷體" w:cs="標楷體" w:hint="eastAsia"/>
                <w:kern w:val="0"/>
              </w:rPr>
              <w:t>辦理本領域團</w:t>
            </w:r>
            <w:proofErr w:type="gramStart"/>
            <w:r w:rsidRPr="00A8490A">
              <w:rPr>
                <w:rFonts w:ascii="標楷體" w:eastAsia="標楷體" w:hAnsi="標楷體" w:cs="標楷體" w:hint="eastAsia"/>
                <w:kern w:val="0"/>
              </w:rPr>
              <w:t>務</w:t>
            </w:r>
            <w:proofErr w:type="gramEnd"/>
            <w:r w:rsidRPr="00A8490A">
              <w:rPr>
                <w:rFonts w:ascii="標楷體" w:eastAsia="標楷體" w:hAnsi="標楷體" w:cs="標楷體" w:hint="eastAsia"/>
                <w:kern w:val="0"/>
              </w:rPr>
              <w:t>運作之各項事宜。</w:t>
            </w:r>
          </w:p>
        </w:tc>
      </w:tr>
      <w:tr w:rsidR="00597D2E" w:rsidRPr="00A8490A" w:rsidTr="00B24466">
        <w:tblPrEx>
          <w:tblCellMar>
            <w:top w:w="0" w:type="dxa"/>
            <w:left w:w="0" w:type="dxa"/>
            <w:bottom w:w="0" w:type="dxa"/>
            <w:right w:w="0" w:type="dxa"/>
          </w:tblCellMar>
        </w:tblPrEx>
        <w:trPr>
          <w:cantSplit/>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hint="eastAsia"/>
                <w:kern w:val="0"/>
              </w:rPr>
            </w:pPr>
            <w:r w:rsidRPr="00A8490A">
              <w:rPr>
                <w:rFonts w:ascii="標楷體" w:eastAsia="標楷體" w:hAnsi="標楷體" w:cs="標楷體" w:hint="eastAsia"/>
                <w:kern w:val="0"/>
              </w:rPr>
              <w:t>輔導員</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蔡孟谷</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高寮國小</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主任</w:t>
            </w:r>
          </w:p>
        </w:tc>
        <w:tc>
          <w:tcPr>
            <w:tcW w:w="4454" w:type="dxa"/>
            <w:vMerge w:val="restart"/>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20"/>
              <w:rPr>
                <w:rFonts w:ascii="標楷體" w:eastAsia="標楷體" w:hAnsi="標楷體" w:cs="標楷體"/>
                <w:kern w:val="0"/>
              </w:rPr>
            </w:pPr>
            <w:r w:rsidRPr="00A8490A">
              <w:rPr>
                <w:rFonts w:ascii="標楷體" w:eastAsia="標楷體" w:hAnsi="標楷體" w:cs="¼Ð·¢Åé"/>
                <w:kern w:val="0"/>
              </w:rPr>
              <w:t>1.</w:t>
            </w:r>
            <w:r w:rsidRPr="00A8490A">
              <w:rPr>
                <w:rFonts w:ascii="標楷體" w:eastAsia="標楷體" w:hAnsi="標楷體" w:cs="標楷體" w:hint="eastAsia"/>
                <w:kern w:val="0"/>
              </w:rPr>
              <w:t>課程教材教法研究。</w:t>
            </w:r>
          </w:p>
          <w:p w:rsidR="00597D2E" w:rsidRPr="00A8490A" w:rsidRDefault="00597D2E" w:rsidP="00B24466">
            <w:pPr>
              <w:autoSpaceDE w:val="0"/>
              <w:autoSpaceDN w:val="0"/>
              <w:adjustRightInd w:val="0"/>
              <w:spacing w:line="240" w:lineRule="atLeast"/>
              <w:ind w:left="-6" w:right="-20"/>
              <w:rPr>
                <w:rFonts w:ascii="標楷體" w:eastAsia="標楷體" w:hAnsi="標楷體" w:cs="標楷體" w:hint="eastAsia"/>
                <w:kern w:val="0"/>
              </w:rPr>
            </w:pPr>
            <w:r w:rsidRPr="00A8490A">
              <w:rPr>
                <w:rFonts w:ascii="標楷體" w:eastAsia="標楷體" w:hAnsi="標楷體" w:cs="¼Ð·¢Åé"/>
                <w:kern w:val="0"/>
              </w:rPr>
              <w:t>2.</w:t>
            </w:r>
            <w:r w:rsidRPr="00A8490A">
              <w:rPr>
                <w:rFonts w:ascii="標楷體" w:eastAsia="標楷體" w:hAnsi="標楷體" w:cs="標楷體" w:hint="eastAsia"/>
                <w:kern w:val="0"/>
              </w:rPr>
              <w:t>擔任教學觀摩演示教師。</w:t>
            </w:r>
          </w:p>
          <w:p w:rsidR="00597D2E" w:rsidRPr="00A8490A" w:rsidRDefault="00597D2E" w:rsidP="00B24466">
            <w:pPr>
              <w:autoSpaceDE w:val="0"/>
              <w:autoSpaceDN w:val="0"/>
              <w:adjustRightInd w:val="0"/>
              <w:spacing w:line="240" w:lineRule="atLeast"/>
              <w:ind w:left="-6" w:right="-20"/>
              <w:rPr>
                <w:rFonts w:ascii="標楷體" w:eastAsia="標楷體" w:hAnsi="標楷體" w:cs="標楷體" w:hint="eastAsia"/>
                <w:kern w:val="0"/>
              </w:rPr>
            </w:pPr>
            <w:r w:rsidRPr="00A8490A">
              <w:rPr>
                <w:rFonts w:ascii="標楷體" w:eastAsia="標楷體" w:hAnsi="標楷體" w:cs="¼Ð·¢Åé"/>
                <w:kern w:val="0"/>
              </w:rPr>
              <w:t>3.</w:t>
            </w:r>
            <w:r w:rsidRPr="00A8490A">
              <w:rPr>
                <w:rFonts w:ascii="標楷體" w:eastAsia="標楷體" w:hAnsi="標楷體" w:cs="標楷體" w:hint="eastAsia"/>
                <w:kern w:val="0"/>
              </w:rPr>
              <w:t>彙整並探討教材教法疑難問題。</w:t>
            </w:r>
          </w:p>
          <w:p w:rsidR="00597D2E" w:rsidRPr="00A8490A" w:rsidRDefault="00597D2E" w:rsidP="00B24466">
            <w:pPr>
              <w:autoSpaceDE w:val="0"/>
              <w:autoSpaceDN w:val="0"/>
              <w:adjustRightInd w:val="0"/>
              <w:spacing w:line="240" w:lineRule="atLeast"/>
              <w:ind w:left="-6" w:right="-20"/>
              <w:rPr>
                <w:rFonts w:ascii="標楷體" w:eastAsia="標楷體" w:hAnsi="標楷體" w:cs="標楷體" w:hint="eastAsia"/>
                <w:kern w:val="0"/>
              </w:rPr>
            </w:pPr>
            <w:r w:rsidRPr="00A8490A">
              <w:rPr>
                <w:rFonts w:ascii="標楷體" w:eastAsia="標楷體" w:hAnsi="標楷體" w:cs="¼Ð·¢Åé"/>
                <w:kern w:val="0"/>
              </w:rPr>
              <w:t>4.</w:t>
            </w:r>
            <w:r w:rsidRPr="00A8490A">
              <w:rPr>
                <w:rFonts w:ascii="標楷體" w:eastAsia="標楷體" w:hAnsi="標楷體" w:cs="標楷體" w:hint="eastAsia"/>
                <w:kern w:val="0"/>
              </w:rPr>
              <w:t>蒐集相關教學素材、網站。</w:t>
            </w:r>
          </w:p>
          <w:p w:rsidR="00597D2E" w:rsidRPr="00A8490A" w:rsidRDefault="00597D2E" w:rsidP="00B24466">
            <w:pPr>
              <w:autoSpaceDE w:val="0"/>
              <w:autoSpaceDN w:val="0"/>
              <w:adjustRightInd w:val="0"/>
              <w:spacing w:line="240" w:lineRule="atLeast"/>
              <w:ind w:left="-6" w:right="-20"/>
              <w:rPr>
                <w:rFonts w:ascii="標楷體" w:eastAsia="標楷體" w:hAnsi="標楷體" w:hint="eastAsia"/>
                <w:kern w:val="0"/>
              </w:rPr>
            </w:pPr>
            <w:r w:rsidRPr="00A8490A">
              <w:rPr>
                <w:rFonts w:ascii="標楷體" w:eastAsia="標楷體" w:hAnsi="標楷體" w:cs="標楷體" w:hint="eastAsia"/>
                <w:kern w:val="0"/>
              </w:rPr>
              <w:t>5.到校訪視服務。</w:t>
            </w:r>
          </w:p>
        </w:tc>
      </w:tr>
      <w:tr w:rsidR="00597D2E" w:rsidRPr="00A8490A" w:rsidTr="00B24466">
        <w:tblPrEx>
          <w:tblCellMar>
            <w:top w:w="0" w:type="dxa"/>
            <w:left w:w="0" w:type="dxa"/>
            <w:bottom w:w="0" w:type="dxa"/>
            <w:right w:w="0" w:type="dxa"/>
          </w:tblCellMar>
        </w:tblPrEx>
        <w:trPr>
          <w:cantSplit/>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hint="eastAsia"/>
                <w:kern w:val="0"/>
              </w:rPr>
            </w:pPr>
            <w:r w:rsidRPr="00A8490A">
              <w:rPr>
                <w:rFonts w:ascii="標楷體" w:eastAsia="標楷體" w:hAnsi="標楷體" w:cs="標楷體" w:hint="eastAsia"/>
                <w:kern w:val="0"/>
              </w:rPr>
              <w:t>輔導員</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楊朝全</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景美國小</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主任</w:t>
            </w:r>
          </w:p>
        </w:tc>
        <w:tc>
          <w:tcPr>
            <w:tcW w:w="4454" w:type="dxa"/>
            <w:vMerge/>
            <w:tcBorders>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kern w:val="0"/>
              </w:rPr>
            </w:pPr>
          </w:p>
        </w:tc>
      </w:tr>
      <w:tr w:rsidR="00597D2E" w:rsidRPr="00A8490A" w:rsidTr="00B24466">
        <w:tblPrEx>
          <w:tblCellMar>
            <w:top w:w="0" w:type="dxa"/>
            <w:left w:w="0" w:type="dxa"/>
            <w:bottom w:w="0" w:type="dxa"/>
            <w:right w:w="0" w:type="dxa"/>
          </w:tblCellMar>
        </w:tblPrEx>
        <w:trPr>
          <w:cantSplit/>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hint="eastAsia"/>
                <w:kern w:val="0"/>
              </w:rPr>
            </w:pPr>
            <w:r w:rsidRPr="00A8490A">
              <w:rPr>
                <w:rFonts w:ascii="標楷體" w:eastAsia="標楷體" w:hAnsi="標楷體" w:cs="標楷體" w:hint="eastAsia"/>
                <w:kern w:val="0"/>
              </w:rPr>
              <w:t>輔導員</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姚正台</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明義國小</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主任</w:t>
            </w:r>
          </w:p>
        </w:tc>
        <w:tc>
          <w:tcPr>
            <w:tcW w:w="4454" w:type="dxa"/>
            <w:vMerge/>
            <w:tcBorders>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kern w:val="0"/>
              </w:rPr>
            </w:pPr>
          </w:p>
        </w:tc>
      </w:tr>
      <w:tr w:rsidR="00597D2E" w:rsidRPr="00A8490A" w:rsidTr="00B24466">
        <w:tblPrEx>
          <w:tblCellMar>
            <w:top w:w="0" w:type="dxa"/>
            <w:left w:w="0" w:type="dxa"/>
            <w:bottom w:w="0" w:type="dxa"/>
            <w:right w:w="0" w:type="dxa"/>
          </w:tblCellMar>
        </w:tblPrEx>
        <w:trPr>
          <w:cantSplit/>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hint="eastAsia"/>
                <w:kern w:val="0"/>
              </w:rPr>
            </w:pPr>
            <w:r w:rsidRPr="00A8490A">
              <w:rPr>
                <w:rFonts w:ascii="標楷體" w:eastAsia="標楷體" w:hAnsi="標楷體" w:cs="標楷體" w:hint="eastAsia"/>
                <w:kern w:val="0"/>
              </w:rPr>
              <w:t>輔導員</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黃啟維</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大榮國小</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主任</w:t>
            </w:r>
          </w:p>
        </w:tc>
        <w:tc>
          <w:tcPr>
            <w:tcW w:w="4454" w:type="dxa"/>
            <w:vMerge/>
            <w:tcBorders>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kern w:val="0"/>
              </w:rPr>
            </w:pPr>
          </w:p>
        </w:tc>
      </w:tr>
      <w:tr w:rsidR="00597D2E" w:rsidRPr="00A8490A" w:rsidTr="00B24466">
        <w:tblPrEx>
          <w:tblCellMar>
            <w:top w:w="0" w:type="dxa"/>
            <w:left w:w="0" w:type="dxa"/>
            <w:bottom w:w="0" w:type="dxa"/>
            <w:right w:w="0" w:type="dxa"/>
          </w:tblCellMar>
        </w:tblPrEx>
        <w:trPr>
          <w:cantSplit/>
          <w:trHeight w:val="570"/>
          <w:jc w:val="center"/>
        </w:trPr>
        <w:tc>
          <w:tcPr>
            <w:tcW w:w="1304" w:type="dxa"/>
            <w:tcBorders>
              <w:top w:val="single" w:sz="4" w:space="0" w:color="000000"/>
              <w:left w:val="single" w:sz="4" w:space="0" w:color="000000"/>
              <w:bottom w:val="single" w:sz="4" w:space="0" w:color="auto"/>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hint="eastAsia"/>
                <w:kern w:val="0"/>
              </w:rPr>
            </w:pPr>
            <w:r w:rsidRPr="00A8490A">
              <w:rPr>
                <w:rFonts w:ascii="標楷體" w:eastAsia="標楷體" w:hAnsi="標楷體" w:cs="標楷體" w:hint="eastAsia"/>
                <w:kern w:val="0"/>
              </w:rPr>
              <w:t>輔導員</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謝易成</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宜昌國小</w:t>
            </w:r>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組長</w:t>
            </w:r>
          </w:p>
        </w:tc>
        <w:tc>
          <w:tcPr>
            <w:tcW w:w="4454" w:type="dxa"/>
            <w:vMerge/>
            <w:tcBorders>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kern w:val="0"/>
              </w:rPr>
            </w:pPr>
          </w:p>
        </w:tc>
      </w:tr>
      <w:tr w:rsidR="00597D2E" w:rsidRPr="00A8490A" w:rsidTr="00B24466">
        <w:tblPrEx>
          <w:tblCellMar>
            <w:top w:w="0" w:type="dxa"/>
            <w:left w:w="0" w:type="dxa"/>
            <w:bottom w:w="0" w:type="dxa"/>
            <w:right w:w="0" w:type="dxa"/>
          </w:tblCellMar>
        </w:tblPrEx>
        <w:trPr>
          <w:cantSplit/>
          <w:trHeight w:val="570"/>
          <w:jc w:val="center"/>
        </w:trPr>
        <w:tc>
          <w:tcPr>
            <w:tcW w:w="1304"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cs="標楷體" w:hint="eastAsia"/>
                <w:kern w:val="0"/>
              </w:rPr>
            </w:pPr>
            <w:r w:rsidRPr="00A8490A">
              <w:rPr>
                <w:rFonts w:ascii="標楷體" w:eastAsia="標楷體" w:hAnsi="標楷體" w:cs="標楷體" w:hint="eastAsia"/>
                <w:kern w:val="0"/>
              </w:rPr>
              <w:t>輔導員</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陳  力</w:t>
            </w:r>
          </w:p>
        </w:tc>
        <w:tc>
          <w:tcPr>
            <w:tcW w:w="126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tabs>
                <w:tab w:val="left" w:pos="580"/>
                <w:tab w:val="left" w:pos="1060"/>
              </w:tabs>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proofErr w:type="gramStart"/>
            <w:r w:rsidRPr="00A8490A">
              <w:rPr>
                <w:rFonts w:ascii="標楷體" w:eastAsia="標楷體" w:hAnsi="標楷體" w:hint="eastAsia"/>
                <w:kern w:val="0"/>
              </w:rPr>
              <w:t>明廉國小</w:t>
            </w:r>
            <w:proofErr w:type="gramEnd"/>
          </w:p>
        </w:tc>
        <w:tc>
          <w:tcPr>
            <w:tcW w:w="900" w:type="dxa"/>
            <w:tcBorders>
              <w:top w:val="single" w:sz="4" w:space="0" w:color="000000"/>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Chars="-87" w:left="-209" w:right="48" w:firstLineChars="119" w:firstLine="286"/>
              <w:jc w:val="center"/>
              <w:rPr>
                <w:rFonts w:ascii="標楷體" w:eastAsia="標楷體" w:hAnsi="標楷體" w:hint="eastAsia"/>
                <w:kern w:val="0"/>
              </w:rPr>
            </w:pPr>
            <w:r w:rsidRPr="00A8490A">
              <w:rPr>
                <w:rFonts w:ascii="標楷體" w:eastAsia="標楷體" w:hAnsi="標楷體" w:hint="eastAsia"/>
                <w:kern w:val="0"/>
              </w:rPr>
              <w:t>主任</w:t>
            </w:r>
          </w:p>
        </w:tc>
        <w:tc>
          <w:tcPr>
            <w:tcW w:w="4454" w:type="dxa"/>
            <w:vMerge/>
            <w:tcBorders>
              <w:left w:val="single" w:sz="4" w:space="0" w:color="000000"/>
              <w:bottom w:val="single" w:sz="4" w:space="0" w:color="000000"/>
              <w:right w:val="single" w:sz="4" w:space="0" w:color="000000"/>
            </w:tcBorders>
            <w:vAlign w:val="center"/>
          </w:tcPr>
          <w:p w:rsidR="00597D2E" w:rsidRPr="00A8490A" w:rsidRDefault="00597D2E" w:rsidP="00B24466">
            <w:pPr>
              <w:autoSpaceDE w:val="0"/>
              <w:autoSpaceDN w:val="0"/>
              <w:adjustRightInd w:val="0"/>
              <w:spacing w:line="240" w:lineRule="atLeast"/>
              <w:ind w:left="-6" w:right="-20"/>
              <w:jc w:val="center"/>
              <w:rPr>
                <w:rFonts w:ascii="標楷體" w:eastAsia="標楷體" w:hAnsi="標楷體"/>
                <w:kern w:val="0"/>
              </w:rPr>
            </w:pPr>
          </w:p>
        </w:tc>
      </w:tr>
    </w:tbl>
    <w:p w:rsidR="00597D2E" w:rsidRPr="00A8490A" w:rsidRDefault="00597D2E" w:rsidP="00597D2E">
      <w:pPr>
        <w:pStyle w:val="16"/>
        <w:ind w:leftChars="118" w:left="283" w:firstLineChars="0" w:firstLine="0"/>
        <w:outlineLvl w:val="2"/>
        <w:rPr>
          <w:rFonts w:ascii="標楷體" w:hAnsi="標楷體" w:cs="標楷體" w:hint="eastAsia"/>
          <w:color w:val="000000"/>
          <w:lang w:val="zh-TW"/>
        </w:rPr>
      </w:pPr>
      <w:bookmarkStart w:id="12" w:name="_Toc339994571"/>
      <w:r w:rsidRPr="00A8490A">
        <w:rPr>
          <w:rFonts w:hint="eastAsia"/>
          <w:noProof/>
          <w:color w:val="000000"/>
        </w:rPr>
        <w:lastRenderedPageBreak/>
        <w:pict>
          <v:group id="_x0000_s1050" style="position:absolute;left:0;text-align:left;margin-left:-10.5pt;margin-top:35.7pt;width:457.5pt;height:410.6pt;z-index:251660288;mso-position-horizontal-relative:text;mso-position-vertical-relative:text" coordorigin="2548,4320" coordsize="7892,6910">
            <v:rect id="_x0000_s1051" style="position:absolute;left:2548;top:7357;width:830;height:2183" fillcolor="#4bacc6" strokecolor="#4bacc6" strokeweight="10pt">
              <v:stroke linestyle="thinThin"/>
              <v:shadow color="#868686"/>
              <v:textbox style="mso-next-textbox:#_x0000_s1051">
                <w:txbxContent>
                  <w:p w:rsidR="00597D2E" w:rsidRPr="001B1D06" w:rsidRDefault="00597D2E" w:rsidP="00597D2E">
                    <w:pPr>
                      <w:spacing w:line="400" w:lineRule="exact"/>
                      <w:jc w:val="center"/>
                      <w:rPr>
                        <w:rFonts w:ascii="標楷體" w:eastAsia="標楷體" w:hAnsi="標楷體"/>
                        <w:b/>
                        <w:sz w:val="28"/>
                        <w:szCs w:val="28"/>
                      </w:rPr>
                    </w:pPr>
                    <w:proofErr w:type="gramStart"/>
                    <w:r w:rsidRPr="001B1D06">
                      <w:rPr>
                        <w:rFonts w:ascii="標楷體" w:eastAsia="標楷體" w:hAnsi="標楷體" w:hint="eastAsia"/>
                        <w:b/>
                        <w:sz w:val="28"/>
                        <w:szCs w:val="28"/>
                      </w:rPr>
                      <w:t>健體輔導</w:t>
                    </w:r>
                    <w:proofErr w:type="gramEnd"/>
                    <w:r w:rsidRPr="001B1D06">
                      <w:rPr>
                        <w:rFonts w:ascii="標楷體" w:eastAsia="標楷體" w:hAnsi="標楷體" w:hint="eastAsia"/>
                        <w:b/>
                        <w:sz w:val="28"/>
                        <w:szCs w:val="28"/>
                      </w:rPr>
                      <w:t>團</w:t>
                    </w:r>
                  </w:p>
                </w:txbxContent>
              </v:textbox>
            </v:rect>
            <v:oval id="_x0000_s1052" style="position:absolute;left:3960;top:4320;width:1250;height:1150" fillcolor="#ff9">
              <v:textbox style="mso-next-textbox:#_x0000_s1052">
                <w:txbxContent>
                  <w:p w:rsidR="00597D2E" w:rsidRPr="001B1D06" w:rsidRDefault="00597D2E" w:rsidP="00597D2E">
                    <w:pPr>
                      <w:jc w:val="center"/>
                      <w:rPr>
                        <w:rFonts w:ascii="標楷體" w:eastAsia="標楷體" w:hAnsi="標楷體" w:hint="eastAsia"/>
                        <w:b/>
                      </w:rPr>
                    </w:pPr>
                    <w:r w:rsidRPr="001B1D06">
                      <w:rPr>
                        <w:rFonts w:ascii="標楷體" w:eastAsia="標楷體" w:hAnsi="標楷體" w:hint="eastAsia"/>
                        <w:b/>
                      </w:rPr>
                      <w:t>理念</w:t>
                    </w:r>
                  </w:p>
                  <w:p w:rsidR="00597D2E" w:rsidRPr="001B1D06" w:rsidRDefault="00597D2E" w:rsidP="00597D2E">
                    <w:pPr>
                      <w:jc w:val="center"/>
                      <w:rPr>
                        <w:rFonts w:ascii="標楷體" w:eastAsia="標楷體" w:hAnsi="標楷體" w:hint="eastAsia"/>
                        <w:b/>
                      </w:rPr>
                    </w:pPr>
                    <w:r w:rsidRPr="001B1D06">
                      <w:rPr>
                        <w:rFonts w:ascii="標楷體" w:eastAsia="標楷體" w:hAnsi="標楷體" w:hint="eastAsia"/>
                        <w:b/>
                      </w:rPr>
                      <w:t>倡導</w:t>
                    </w:r>
                  </w:p>
                </w:txbxContent>
              </v:textbox>
            </v:oval>
            <v:oval id="_x0000_s1053" style="position:absolute;left:4140;top:5940;width:1250;height:1150" fillcolor="#cf9">
              <v:textbox style="mso-next-textbox:#_x0000_s1053">
                <w:txbxContent>
                  <w:p w:rsidR="00597D2E" w:rsidRDefault="00597D2E" w:rsidP="00597D2E">
                    <w:pPr>
                      <w:jc w:val="center"/>
                      <w:rPr>
                        <w:rFonts w:ascii="標楷體" w:eastAsia="標楷體" w:hAnsi="標楷體" w:hint="eastAsia"/>
                        <w:b/>
                      </w:rPr>
                    </w:pPr>
                    <w:r w:rsidRPr="001B1D06">
                      <w:rPr>
                        <w:rFonts w:ascii="標楷體" w:eastAsia="標楷體" w:hAnsi="標楷體" w:hint="eastAsia"/>
                        <w:b/>
                      </w:rPr>
                      <w:t>專業</w:t>
                    </w:r>
                  </w:p>
                  <w:p w:rsidR="00597D2E" w:rsidRPr="001B1D06" w:rsidRDefault="00597D2E" w:rsidP="00597D2E">
                    <w:pPr>
                      <w:jc w:val="center"/>
                      <w:rPr>
                        <w:rFonts w:ascii="標楷體" w:eastAsia="標楷體" w:hAnsi="標楷體"/>
                        <w:b/>
                      </w:rPr>
                    </w:pPr>
                    <w:r w:rsidRPr="001B1D06">
                      <w:rPr>
                        <w:rFonts w:ascii="標楷體" w:eastAsia="標楷體" w:hAnsi="標楷體" w:hint="eastAsia"/>
                        <w:b/>
                      </w:rPr>
                      <w:t>實踐</w:t>
                    </w:r>
                  </w:p>
                </w:txbxContent>
              </v:textbox>
            </v:oval>
            <v:oval id="_x0000_s1054" style="position:absolute;left:4320;top:7380;width:1250;height:1150" fillcolor="#f9f">
              <v:textbox style="mso-next-textbox:#_x0000_s1054">
                <w:txbxContent>
                  <w:p w:rsidR="00597D2E" w:rsidRDefault="00597D2E" w:rsidP="00597D2E">
                    <w:pPr>
                      <w:jc w:val="center"/>
                      <w:rPr>
                        <w:rFonts w:ascii="標楷體" w:eastAsia="標楷體" w:hAnsi="標楷體" w:hint="eastAsia"/>
                        <w:b/>
                      </w:rPr>
                    </w:pPr>
                    <w:r w:rsidRPr="001B1D06">
                      <w:rPr>
                        <w:rFonts w:ascii="標楷體" w:eastAsia="標楷體" w:hAnsi="標楷體" w:hint="eastAsia"/>
                        <w:b/>
                      </w:rPr>
                      <w:t>創新</w:t>
                    </w:r>
                  </w:p>
                  <w:p w:rsidR="00597D2E" w:rsidRPr="001B1D06" w:rsidRDefault="00597D2E" w:rsidP="00597D2E">
                    <w:pPr>
                      <w:jc w:val="center"/>
                      <w:rPr>
                        <w:rFonts w:ascii="標楷體" w:eastAsia="標楷體" w:hAnsi="標楷體"/>
                        <w:b/>
                      </w:rPr>
                    </w:pPr>
                    <w:r w:rsidRPr="001B1D06">
                      <w:rPr>
                        <w:rFonts w:ascii="標楷體" w:eastAsia="標楷體" w:hAnsi="標楷體" w:hint="eastAsia"/>
                        <w:b/>
                      </w:rPr>
                      <w:t>發展</w:t>
                    </w:r>
                  </w:p>
                  <w:p w:rsidR="00597D2E" w:rsidRDefault="00597D2E" w:rsidP="00597D2E"/>
                </w:txbxContent>
              </v:textbox>
            </v:oval>
            <v:oval id="_x0000_s1055" style="position:absolute;left:4140;top:8750;width:1250;height:1150" fillcolor="#f90">
              <v:textbox style="mso-next-textbox:#_x0000_s1055">
                <w:txbxContent>
                  <w:p w:rsidR="00597D2E" w:rsidRDefault="00597D2E" w:rsidP="00597D2E">
                    <w:pPr>
                      <w:jc w:val="center"/>
                      <w:rPr>
                        <w:rFonts w:ascii="標楷體" w:eastAsia="標楷體" w:hAnsi="標楷體" w:hint="eastAsia"/>
                        <w:b/>
                      </w:rPr>
                    </w:pPr>
                    <w:r w:rsidRPr="001B1D06">
                      <w:rPr>
                        <w:rFonts w:ascii="標楷體" w:eastAsia="標楷體" w:hAnsi="標楷體" w:hint="eastAsia"/>
                        <w:b/>
                      </w:rPr>
                      <w:t>相關</w:t>
                    </w:r>
                  </w:p>
                  <w:p w:rsidR="00597D2E" w:rsidRPr="001B1D06" w:rsidRDefault="00597D2E" w:rsidP="00597D2E">
                    <w:pPr>
                      <w:jc w:val="center"/>
                      <w:rPr>
                        <w:rFonts w:ascii="標楷體" w:eastAsia="標楷體" w:hAnsi="標楷體"/>
                        <w:b/>
                      </w:rPr>
                    </w:pPr>
                    <w:r w:rsidRPr="001B1D06">
                      <w:rPr>
                        <w:rFonts w:ascii="標楷體" w:eastAsia="標楷體" w:hAnsi="標楷體" w:hint="eastAsia"/>
                        <w:b/>
                      </w:rPr>
                      <w:t>研究</w:t>
                    </w:r>
                  </w:p>
                </w:txbxContent>
              </v:textbox>
            </v:oval>
            <v:shapetype id="_x0000_t32" coordsize="21600,21600" o:spt="32" o:oned="t" path="m,l21600,21600e" filled="f">
              <v:path arrowok="t" fillok="f" o:connecttype="none"/>
              <o:lock v:ext="edit" shapetype="t"/>
            </v:shapetype>
            <v:shape id="_x0000_s1056" type="#_x0000_t32" style="position:absolute;left:3420;top:5400;width:720;height:1980;flip:y" o:connectortype="straight">
              <v:stroke endarrow="block"/>
            </v:shape>
            <v:shape id="_x0000_s1057" type="#_x0000_t32" style="position:absolute;left:3420;top:6840;width:720;height:900;flip:y" o:connectortype="straight">
              <v:stroke endarrow="block"/>
            </v:shape>
            <v:shape id="_x0000_s1058" type="#_x0000_t32" style="position:absolute;left:3420;top:7920;width:900;height:521;flip:y" o:connectortype="straight">
              <v:stroke endarrow="block"/>
            </v:shape>
            <v:oval id="_x0000_s1059" style="position:absolute;left:4140;top:10080;width:1250;height:1150" fillcolor="#99f">
              <v:textbox style="mso-next-textbox:#_x0000_s1059">
                <w:txbxContent>
                  <w:p w:rsidR="00597D2E" w:rsidRPr="001B1D06" w:rsidRDefault="00597D2E" w:rsidP="00597D2E">
                    <w:pPr>
                      <w:jc w:val="center"/>
                      <w:rPr>
                        <w:rFonts w:ascii="標楷體" w:eastAsia="標楷體" w:hAnsi="標楷體" w:hint="eastAsia"/>
                        <w:b/>
                      </w:rPr>
                    </w:pPr>
                    <w:r w:rsidRPr="001B1D06">
                      <w:rPr>
                        <w:rFonts w:ascii="標楷體" w:eastAsia="標楷體" w:hAnsi="標楷體" w:hint="eastAsia"/>
                        <w:b/>
                      </w:rPr>
                      <w:t>策略</w:t>
                    </w:r>
                  </w:p>
                  <w:p w:rsidR="00597D2E" w:rsidRPr="001B1D06" w:rsidRDefault="00597D2E" w:rsidP="00597D2E">
                    <w:pPr>
                      <w:jc w:val="center"/>
                      <w:rPr>
                        <w:rFonts w:ascii="標楷體" w:eastAsia="標楷體" w:hAnsi="標楷體"/>
                        <w:b/>
                      </w:rPr>
                    </w:pPr>
                    <w:r w:rsidRPr="001B1D06">
                      <w:rPr>
                        <w:rFonts w:ascii="標楷體" w:eastAsia="標楷體" w:hAnsi="標楷體" w:hint="eastAsia"/>
                        <w:b/>
                      </w:rPr>
                      <w:t>聯盟</w:t>
                    </w:r>
                  </w:p>
                </w:txbxContent>
              </v:textbox>
            </v:oval>
            <v:roundrect id="_x0000_s1060" style="position:absolute;left:5400;top:4320;width:3420;height:930" arcsize="10923f" fillcolor="#ff9">
              <v:textbox style="mso-next-textbox:#_x0000_s1060">
                <w:txbxContent>
                  <w:p w:rsidR="00597D2E" w:rsidRPr="001B1D06" w:rsidRDefault="00597D2E" w:rsidP="00597D2E">
                    <w:pPr>
                      <w:rPr>
                        <w:rFonts w:ascii="標楷體" w:eastAsia="標楷體" w:hAnsi="標楷體"/>
                        <w:b/>
                      </w:rPr>
                    </w:pPr>
                    <w:r w:rsidRPr="001B1D06">
                      <w:rPr>
                        <w:rFonts w:ascii="標楷體" w:eastAsia="標楷體" w:hAnsi="標楷體" w:hint="eastAsia"/>
                        <w:b/>
                      </w:rPr>
                      <w:t>領域輔導團網站推廣、</w:t>
                    </w:r>
                    <w:r w:rsidRPr="001B1D06">
                      <w:rPr>
                        <w:rFonts w:ascii="標楷體" w:eastAsia="標楷體" w:hAnsi="標楷體"/>
                        <w:b/>
                      </w:rPr>
                      <w:br/>
                    </w:r>
                    <w:r w:rsidRPr="001B1D06">
                      <w:rPr>
                        <w:rFonts w:ascii="標楷體" w:eastAsia="標楷體" w:hAnsi="標楷體" w:hint="eastAsia"/>
                        <w:b/>
                      </w:rPr>
                      <w:t>各項研習或到校輔導推廣</w:t>
                    </w:r>
                  </w:p>
                </w:txbxContent>
              </v:textbox>
            </v:roundrect>
            <v:roundrect id="_x0000_s1061" style="position:absolute;left:5580;top:5400;width:4860;height:1800" arcsize="10923f" fillcolor="#cf9">
              <v:textbox style="mso-next-textbox:#_x0000_s1061">
                <w:txbxContent>
                  <w:p w:rsidR="00597D2E" w:rsidRDefault="00597D2E" w:rsidP="00597D2E">
                    <w:pPr>
                      <w:rPr>
                        <w:rFonts w:ascii="標楷體" w:eastAsia="標楷體" w:hAnsi="標楷體" w:hint="eastAsia"/>
                        <w:b/>
                        <w:sz w:val="28"/>
                        <w:szCs w:val="28"/>
                      </w:rPr>
                    </w:pPr>
                    <w:r w:rsidRPr="001B1D06">
                      <w:rPr>
                        <w:rFonts w:ascii="標楷體" w:eastAsia="標楷體" w:hAnsi="標楷體" w:hint="eastAsia"/>
                        <w:b/>
                        <w:sz w:val="28"/>
                        <w:szCs w:val="28"/>
                      </w:rPr>
                      <w:t>非體育專長教師增能研習、</w:t>
                    </w:r>
                    <w:proofErr w:type="gramStart"/>
                    <w:r w:rsidRPr="001B1D06">
                      <w:rPr>
                        <w:rFonts w:ascii="標楷體" w:eastAsia="標楷體" w:hAnsi="標楷體" w:hint="eastAsia"/>
                        <w:b/>
                        <w:sz w:val="28"/>
                        <w:szCs w:val="28"/>
                      </w:rPr>
                      <w:t>領召研習</w:t>
                    </w:r>
                    <w:proofErr w:type="gramEnd"/>
                    <w:r w:rsidRPr="001B1D06">
                      <w:rPr>
                        <w:rFonts w:ascii="標楷體" w:eastAsia="標楷體" w:hAnsi="標楷體" w:hint="eastAsia"/>
                        <w:b/>
                        <w:sz w:val="28"/>
                        <w:szCs w:val="28"/>
                      </w:rPr>
                      <w:t>、</w:t>
                    </w:r>
                  </w:p>
                  <w:p w:rsidR="00597D2E" w:rsidRPr="001B1D06" w:rsidRDefault="00597D2E" w:rsidP="00597D2E">
                    <w:pPr>
                      <w:rPr>
                        <w:rFonts w:ascii="標楷體" w:eastAsia="標楷體" w:hAnsi="標楷體"/>
                        <w:b/>
                        <w:sz w:val="28"/>
                        <w:szCs w:val="28"/>
                      </w:rPr>
                    </w:pPr>
                    <w:r w:rsidRPr="001B1D06">
                      <w:rPr>
                        <w:rFonts w:ascii="標楷體" w:eastAsia="標楷體" w:hAnsi="標楷體" w:hint="eastAsia"/>
                        <w:b/>
                        <w:sz w:val="28"/>
                        <w:szCs w:val="28"/>
                      </w:rPr>
                      <w:t>教學演示、到校</w:t>
                    </w:r>
                    <w:proofErr w:type="gramStart"/>
                    <w:r w:rsidRPr="001B1D06">
                      <w:rPr>
                        <w:rFonts w:ascii="標楷體" w:eastAsia="標楷體" w:hAnsi="標楷體" w:hint="eastAsia"/>
                        <w:b/>
                        <w:sz w:val="28"/>
                        <w:szCs w:val="28"/>
                      </w:rPr>
                      <w:t>輔導與訪視</w:t>
                    </w:r>
                    <w:proofErr w:type="gramEnd"/>
                  </w:p>
                </w:txbxContent>
              </v:textbox>
            </v:roundrect>
            <v:roundrect id="_x0000_s1062" style="position:absolute;left:5760;top:7380;width:3960;height:1440" arcsize="10923f" fillcolor="#f9f">
              <v:textbox style="mso-next-textbox:#_x0000_s1062">
                <w:txbxContent>
                  <w:p w:rsidR="00597D2E" w:rsidRPr="001B1D06" w:rsidRDefault="00597D2E" w:rsidP="00597D2E">
                    <w:pPr>
                      <w:spacing w:line="400" w:lineRule="exact"/>
                      <w:rPr>
                        <w:rFonts w:ascii="標楷體" w:eastAsia="標楷體" w:hAnsi="標楷體" w:hint="eastAsia"/>
                        <w:b/>
                        <w:sz w:val="28"/>
                        <w:szCs w:val="28"/>
                      </w:rPr>
                    </w:pPr>
                    <w:r w:rsidRPr="001B1D06">
                      <w:rPr>
                        <w:rFonts w:ascii="標楷體" w:eastAsia="標楷體" w:hAnsi="標楷體" w:hint="eastAsia"/>
                        <w:b/>
                        <w:sz w:val="28"/>
                        <w:szCs w:val="28"/>
                      </w:rPr>
                      <w:t>領域輔導團員專業成長、</w:t>
                    </w:r>
                    <w:r w:rsidRPr="001B1D06">
                      <w:rPr>
                        <w:rFonts w:ascii="標楷體" w:eastAsia="標楷體" w:hAnsi="標楷體"/>
                        <w:b/>
                        <w:sz w:val="28"/>
                        <w:szCs w:val="28"/>
                      </w:rPr>
                      <w:br/>
                    </w:r>
                    <w:r w:rsidRPr="001B1D06">
                      <w:rPr>
                        <w:rFonts w:ascii="標楷體" w:eastAsia="標楷體" w:hAnsi="標楷體" w:hint="eastAsia"/>
                        <w:b/>
                        <w:sz w:val="28"/>
                        <w:szCs w:val="28"/>
                      </w:rPr>
                      <w:t>協助各</w:t>
                    </w:r>
                    <w:proofErr w:type="gramStart"/>
                    <w:r w:rsidRPr="001B1D06">
                      <w:rPr>
                        <w:rFonts w:ascii="標楷體" w:eastAsia="標楷體" w:hAnsi="標楷體" w:hint="eastAsia"/>
                        <w:b/>
                        <w:sz w:val="28"/>
                        <w:szCs w:val="28"/>
                      </w:rPr>
                      <w:t>校健體</w:t>
                    </w:r>
                    <w:proofErr w:type="gramEnd"/>
                    <w:r w:rsidRPr="001B1D06">
                      <w:rPr>
                        <w:rFonts w:ascii="標楷體" w:eastAsia="標楷體" w:hAnsi="標楷體" w:hint="eastAsia"/>
                        <w:b/>
                        <w:sz w:val="28"/>
                        <w:szCs w:val="28"/>
                      </w:rPr>
                      <w:t>領域學習社群運作、</w:t>
                    </w:r>
                    <w:r w:rsidRPr="001B1D06">
                      <w:rPr>
                        <w:rFonts w:ascii="標楷體" w:eastAsia="標楷體" w:hAnsi="標楷體"/>
                        <w:b/>
                        <w:sz w:val="28"/>
                        <w:szCs w:val="28"/>
                      </w:rPr>
                      <w:br/>
                    </w:r>
                    <w:r w:rsidRPr="001B1D06">
                      <w:rPr>
                        <w:rFonts w:ascii="標楷體" w:eastAsia="標楷體" w:hAnsi="標楷體" w:hint="eastAsia"/>
                        <w:b/>
                        <w:sz w:val="28"/>
                        <w:szCs w:val="28"/>
                      </w:rPr>
                      <w:t>領域輔導團網站經營與運作</w:t>
                    </w:r>
                  </w:p>
                </w:txbxContent>
              </v:textbox>
            </v:roundrect>
            <v:roundrect id="_x0000_s1063" style="position:absolute;left:5580;top:9000;width:4680;height:1080" arcsize="10923f" fillcolor="#f90">
              <v:textbox style="mso-next-textbox:#_x0000_s1063">
                <w:txbxContent>
                  <w:p w:rsidR="00597D2E" w:rsidRPr="001B1D06" w:rsidRDefault="00597D2E" w:rsidP="00597D2E">
                    <w:pPr>
                      <w:rPr>
                        <w:rFonts w:ascii="標楷體" w:eastAsia="標楷體" w:hAnsi="標楷體" w:hint="eastAsia"/>
                        <w:b/>
                        <w:sz w:val="26"/>
                        <w:szCs w:val="26"/>
                      </w:rPr>
                    </w:pPr>
                    <w:r w:rsidRPr="001B1D06">
                      <w:rPr>
                        <w:rFonts w:ascii="標楷體" w:eastAsia="標楷體" w:hAnsi="標楷體" w:hint="eastAsia"/>
                        <w:b/>
                        <w:sz w:val="26"/>
                        <w:szCs w:val="26"/>
                      </w:rPr>
                      <w:t>領域輔導團教學研究學習社群、</w:t>
                    </w:r>
                  </w:p>
                  <w:p w:rsidR="00597D2E" w:rsidRPr="001B1D06" w:rsidRDefault="00597D2E" w:rsidP="00597D2E">
                    <w:pPr>
                      <w:rPr>
                        <w:rFonts w:ascii="標楷體" w:eastAsia="標楷體" w:hAnsi="標楷體"/>
                        <w:b/>
                        <w:sz w:val="26"/>
                        <w:szCs w:val="26"/>
                      </w:rPr>
                    </w:pPr>
                    <w:r w:rsidRPr="001B1D06">
                      <w:rPr>
                        <w:rFonts w:ascii="標楷體" w:eastAsia="標楷體" w:hAnsi="標楷體" w:hint="eastAsia"/>
                        <w:b/>
                        <w:sz w:val="26"/>
                        <w:szCs w:val="26"/>
                      </w:rPr>
                      <w:t>在輔導團員學校參與教學研究學習社群</w:t>
                    </w:r>
                  </w:p>
                </w:txbxContent>
              </v:textbox>
            </v:roundrect>
            <v:roundrect id="_x0000_s1064" style="position:absolute;left:5680;top:10260;width:3320;height:960" arcsize="10923f" fillcolor="#99f">
              <v:textbox style="mso-next-textbox:#_x0000_s1064">
                <w:txbxContent>
                  <w:p w:rsidR="00597D2E" w:rsidRPr="001B1D06" w:rsidRDefault="00597D2E" w:rsidP="00597D2E">
                    <w:pPr>
                      <w:rPr>
                        <w:rFonts w:ascii="標楷體" w:eastAsia="標楷體" w:hAnsi="標楷體" w:hint="eastAsia"/>
                        <w:b/>
                        <w:sz w:val="26"/>
                        <w:szCs w:val="26"/>
                      </w:rPr>
                    </w:pPr>
                    <w:r w:rsidRPr="001B1D06">
                      <w:rPr>
                        <w:rFonts w:ascii="標楷體" w:eastAsia="標楷體" w:hAnsi="標楷體" w:hint="eastAsia"/>
                        <w:b/>
                        <w:sz w:val="26"/>
                        <w:szCs w:val="26"/>
                      </w:rPr>
                      <w:t>中央諮詢輔導群相關活動</w:t>
                    </w:r>
                  </w:p>
                  <w:p w:rsidR="00597D2E" w:rsidRPr="001B1D06" w:rsidRDefault="00597D2E" w:rsidP="00597D2E">
                    <w:pPr>
                      <w:rPr>
                        <w:rFonts w:ascii="標楷體" w:eastAsia="標楷體" w:hAnsi="標楷體"/>
                        <w:b/>
                        <w:sz w:val="26"/>
                        <w:szCs w:val="26"/>
                      </w:rPr>
                    </w:pPr>
                    <w:r>
                      <w:rPr>
                        <w:rFonts w:ascii="標楷體" w:eastAsia="標楷體" w:hAnsi="標楷體" w:hint="eastAsia"/>
                        <w:b/>
                        <w:sz w:val="26"/>
                        <w:szCs w:val="26"/>
                      </w:rPr>
                      <w:t>北一</w:t>
                    </w:r>
                    <w:r w:rsidRPr="001B1D06">
                      <w:rPr>
                        <w:rFonts w:ascii="標楷體" w:eastAsia="標楷體" w:hAnsi="標楷體" w:hint="eastAsia"/>
                        <w:b/>
                        <w:sz w:val="26"/>
                        <w:szCs w:val="26"/>
                      </w:rPr>
                      <w:t>區策略聯盟</w:t>
                    </w:r>
                  </w:p>
                </w:txbxContent>
              </v:textbox>
            </v:roundrect>
            <v:shape id="_x0000_s1065" type="#_x0000_t32" style="position:absolute;left:3420;top:9000;width:720;height:180" o:connectortype="straight">
              <v:stroke endarrow="block"/>
            </v:shape>
            <v:shape id="_x0000_s1066" type="#_x0000_t32" style="position:absolute;left:3420;top:9540;width:720;height:720" o:connectortype="straight">
              <v:stroke endarrow="block"/>
            </v:shape>
            <w10:wrap type="topAndBottom"/>
          </v:group>
        </w:pict>
      </w:r>
      <w:r w:rsidRPr="00A8490A">
        <w:rPr>
          <w:rFonts w:ascii="標楷體" w:hAnsi="標楷體" w:cs="標楷體" w:hint="eastAsia"/>
          <w:color w:val="000000"/>
          <w:lang w:val="zh-TW"/>
        </w:rPr>
        <w:t>（六）組織運作架構</w:t>
      </w:r>
      <w:bookmarkEnd w:id="12"/>
      <w:r w:rsidRPr="00A8490A">
        <w:rPr>
          <w:rFonts w:ascii="標楷體" w:hAnsi="標楷體" w:cs="標楷體" w:hint="eastAsia"/>
          <w:color w:val="000000"/>
          <w:lang w:val="zh-TW"/>
        </w:rPr>
        <w:t>：</w:t>
      </w: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spacing w:line="400" w:lineRule="exact"/>
        <w:ind w:leftChars="472" w:left="1133" w:firstLineChars="0" w:firstLine="0"/>
        <w:outlineLvl w:val="2"/>
        <w:rPr>
          <w:rFonts w:ascii="標楷體" w:hAnsi="標楷體" w:cs="標楷體" w:hint="eastAsia"/>
          <w:color w:val="000000"/>
          <w:lang w:val="zh-TW"/>
        </w:rPr>
      </w:pPr>
    </w:p>
    <w:p w:rsidR="00597D2E" w:rsidRPr="00A8490A" w:rsidRDefault="00597D2E" w:rsidP="00597D2E">
      <w:pPr>
        <w:pStyle w:val="16"/>
        <w:ind w:leftChars="118" w:left="283" w:firstLineChars="0" w:firstLine="0"/>
        <w:outlineLvl w:val="2"/>
        <w:rPr>
          <w:rFonts w:ascii="標楷體" w:hAnsi="標楷體" w:cs="標楷體" w:hint="eastAsia"/>
          <w:color w:val="000000"/>
          <w:lang w:val="zh-TW"/>
        </w:rPr>
      </w:pPr>
      <w:bookmarkStart w:id="13" w:name="_Toc339994572"/>
      <w:r w:rsidRPr="00A8490A">
        <w:rPr>
          <w:rFonts w:ascii="標楷體" w:hAnsi="標楷體" w:cs="標楷體" w:hint="eastAsia"/>
          <w:color w:val="000000"/>
          <w:lang w:val="zh-TW"/>
        </w:rPr>
        <w:lastRenderedPageBreak/>
        <w:t>（七）運作摘要表</w:t>
      </w:r>
      <w:bookmarkEnd w:id="13"/>
      <w:r w:rsidRPr="00A8490A">
        <w:rPr>
          <w:rFonts w:ascii="標楷體" w:hAnsi="標楷體" w:cs="標楷體" w:hint="eastAsia"/>
          <w:color w:val="000000"/>
          <w:lang w:val="zh-TW"/>
        </w:rPr>
        <w:t>：</w:t>
      </w:r>
    </w:p>
    <w:p w:rsidR="00597D2E" w:rsidRPr="00A8490A" w:rsidRDefault="00597D2E" w:rsidP="00597D2E">
      <w:pPr>
        <w:pStyle w:val="16"/>
        <w:ind w:leftChars="118" w:left="283" w:firstLineChars="0" w:firstLine="0"/>
        <w:outlineLvl w:val="2"/>
        <w:rPr>
          <w:rFonts w:ascii="標楷體" w:hAnsi="標楷體" w:hint="eastAsia"/>
          <w:color w:val="000000"/>
        </w:rPr>
      </w:pP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331"/>
        <w:gridCol w:w="1258"/>
        <w:gridCol w:w="2706"/>
        <w:gridCol w:w="855"/>
        <w:gridCol w:w="709"/>
        <w:gridCol w:w="709"/>
        <w:gridCol w:w="570"/>
        <w:gridCol w:w="1526"/>
        <w:gridCol w:w="536"/>
      </w:tblGrid>
      <w:tr w:rsidR="00597D2E" w:rsidRPr="00A8490A" w:rsidTr="00B24466">
        <w:trPr>
          <w:cantSplit/>
          <w:trHeight w:val="851"/>
          <w:tblHeader/>
          <w:jc w:val="center"/>
        </w:trPr>
        <w:tc>
          <w:tcPr>
            <w:tcW w:w="331" w:type="dxa"/>
            <w:tcBorders>
              <w:top w:val="single" w:sz="4" w:space="0" w:color="auto"/>
              <w:left w:val="single" w:sz="4" w:space="0" w:color="auto"/>
              <w:bottom w:val="single" w:sz="4" w:space="0" w:color="auto"/>
              <w:right w:val="single" w:sz="4" w:space="0" w:color="auto"/>
            </w:tcBorders>
            <w:shd w:val="clear" w:color="auto" w:fill="FFCC99"/>
            <w:vAlign w:val="center"/>
          </w:tcPr>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項</w:t>
            </w:r>
          </w:p>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次</w:t>
            </w:r>
          </w:p>
        </w:tc>
        <w:tc>
          <w:tcPr>
            <w:tcW w:w="1258" w:type="dxa"/>
            <w:tcBorders>
              <w:top w:val="single" w:sz="4" w:space="0" w:color="auto"/>
              <w:left w:val="single" w:sz="4" w:space="0" w:color="auto"/>
              <w:bottom w:val="single" w:sz="4" w:space="0" w:color="auto"/>
              <w:right w:val="single" w:sz="4" w:space="0" w:color="auto"/>
            </w:tcBorders>
            <w:shd w:val="clear" w:color="auto" w:fill="FFCC99"/>
            <w:vAlign w:val="center"/>
          </w:tcPr>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計畫項目</w:t>
            </w:r>
          </w:p>
        </w:tc>
        <w:tc>
          <w:tcPr>
            <w:tcW w:w="2706" w:type="dxa"/>
            <w:tcBorders>
              <w:top w:val="single" w:sz="4" w:space="0" w:color="auto"/>
              <w:left w:val="single" w:sz="4" w:space="0" w:color="auto"/>
              <w:bottom w:val="single" w:sz="4" w:space="0" w:color="auto"/>
              <w:right w:val="single" w:sz="4" w:space="0" w:color="auto"/>
            </w:tcBorders>
            <w:shd w:val="clear" w:color="auto" w:fill="FFCC99"/>
            <w:vAlign w:val="center"/>
          </w:tcPr>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實施內容</w:t>
            </w:r>
          </w:p>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與說明</w:t>
            </w:r>
          </w:p>
        </w:tc>
        <w:tc>
          <w:tcPr>
            <w:tcW w:w="855" w:type="dxa"/>
            <w:tcBorders>
              <w:top w:val="single" w:sz="4" w:space="0" w:color="auto"/>
              <w:left w:val="single" w:sz="4" w:space="0" w:color="auto"/>
              <w:bottom w:val="single" w:sz="4" w:space="0" w:color="auto"/>
              <w:right w:val="single" w:sz="4" w:space="0" w:color="auto"/>
            </w:tcBorders>
            <w:shd w:val="clear" w:color="auto" w:fill="FFCC99"/>
            <w:vAlign w:val="center"/>
          </w:tcPr>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辦理</w:t>
            </w:r>
          </w:p>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時間</w:t>
            </w:r>
          </w:p>
        </w:tc>
        <w:tc>
          <w:tcPr>
            <w:tcW w:w="709" w:type="dxa"/>
            <w:tcBorders>
              <w:top w:val="single" w:sz="4" w:space="0" w:color="auto"/>
              <w:left w:val="single" w:sz="4" w:space="0" w:color="auto"/>
              <w:bottom w:val="single" w:sz="4" w:space="0" w:color="auto"/>
              <w:right w:val="single" w:sz="4" w:space="0" w:color="auto"/>
            </w:tcBorders>
            <w:shd w:val="clear" w:color="auto" w:fill="FFCC99"/>
            <w:vAlign w:val="center"/>
          </w:tcPr>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辦理</w:t>
            </w:r>
          </w:p>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單位</w:t>
            </w:r>
          </w:p>
        </w:tc>
        <w:tc>
          <w:tcPr>
            <w:tcW w:w="709" w:type="dxa"/>
            <w:tcBorders>
              <w:top w:val="single" w:sz="4" w:space="0" w:color="auto"/>
              <w:left w:val="single" w:sz="4" w:space="0" w:color="auto"/>
              <w:bottom w:val="single" w:sz="4" w:space="0" w:color="auto"/>
              <w:right w:val="single" w:sz="4" w:space="0" w:color="auto"/>
            </w:tcBorders>
            <w:shd w:val="clear" w:color="auto" w:fill="FFCC99"/>
            <w:vAlign w:val="center"/>
          </w:tcPr>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場次</w:t>
            </w:r>
          </w:p>
        </w:tc>
        <w:tc>
          <w:tcPr>
            <w:tcW w:w="570" w:type="dxa"/>
            <w:tcBorders>
              <w:top w:val="single" w:sz="4" w:space="0" w:color="auto"/>
              <w:left w:val="single" w:sz="4" w:space="0" w:color="auto"/>
              <w:bottom w:val="single" w:sz="4" w:space="0" w:color="auto"/>
              <w:right w:val="single" w:sz="4" w:space="0" w:color="auto"/>
            </w:tcBorders>
            <w:shd w:val="clear" w:color="auto" w:fill="FFCC99"/>
            <w:vAlign w:val="center"/>
          </w:tcPr>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人次</w:t>
            </w:r>
          </w:p>
        </w:tc>
        <w:tc>
          <w:tcPr>
            <w:tcW w:w="1526" w:type="dxa"/>
            <w:tcBorders>
              <w:top w:val="single" w:sz="4" w:space="0" w:color="auto"/>
              <w:left w:val="single" w:sz="4" w:space="0" w:color="auto"/>
              <w:bottom w:val="single" w:sz="4" w:space="0" w:color="auto"/>
              <w:right w:val="single" w:sz="4" w:space="0" w:color="auto"/>
            </w:tcBorders>
            <w:shd w:val="clear" w:color="auto" w:fill="FFCC99"/>
            <w:vAlign w:val="center"/>
          </w:tcPr>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經費</w:t>
            </w:r>
          </w:p>
        </w:tc>
        <w:tc>
          <w:tcPr>
            <w:tcW w:w="536" w:type="dxa"/>
            <w:tcBorders>
              <w:top w:val="single" w:sz="4" w:space="0" w:color="auto"/>
              <w:left w:val="single" w:sz="4" w:space="0" w:color="auto"/>
              <w:bottom w:val="single" w:sz="4" w:space="0" w:color="auto"/>
              <w:right w:val="single" w:sz="4" w:space="0" w:color="auto"/>
            </w:tcBorders>
            <w:shd w:val="clear" w:color="auto" w:fill="FFCC99"/>
            <w:vAlign w:val="center"/>
          </w:tcPr>
          <w:p w:rsidR="00597D2E" w:rsidRPr="00A8490A" w:rsidRDefault="00597D2E" w:rsidP="00B24466">
            <w:pPr>
              <w:kinsoku w:val="0"/>
              <w:spacing w:line="240" w:lineRule="atLeast"/>
              <w:jc w:val="center"/>
              <w:rPr>
                <w:rFonts w:ascii="標楷體" w:eastAsia="標楷體" w:hAnsi="標楷體"/>
              </w:rPr>
            </w:pPr>
            <w:r w:rsidRPr="00A8490A">
              <w:rPr>
                <w:rFonts w:ascii="標楷體" w:eastAsia="標楷體" w:hAnsi="標楷體" w:cs="標楷體" w:hint="eastAsia"/>
              </w:rPr>
              <w:t>備註</w:t>
            </w:r>
          </w:p>
        </w:tc>
      </w:tr>
      <w:tr w:rsidR="00597D2E" w:rsidRPr="00A8490A" w:rsidTr="00B24466">
        <w:trPr>
          <w:cantSplit/>
          <w:trHeight w:val="1209"/>
          <w:jc w:val="center"/>
        </w:trPr>
        <w:tc>
          <w:tcPr>
            <w:tcW w:w="331"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cs="標楷體" w:hint="eastAsia"/>
              </w:rPr>
            </w:pPr>
            <w:r w:rsidRPr="00A8490A">
              <w:rPr>
                <w:rFonts w:ascii="標楷體" w:eastAsia="標楷體" w:hAnsi="標楷體" w:cs="標楷體" w:hint="eastAsia"/>
              </w:rPr>
              <w:t>1</w:t>
            </w:r>
          </w:p>
        </w:tc>
        <w:tc>
          <w:tcPr>
            <w:tcW w:w="1258"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hint="eastAsia"/>
              </w:rPr>
            </w:pPr>
            <w:r w:rsidRPr="00A8490A">
              <w:rPr>
                <w:rFonts w:ascii="標楷體" w:eastAsia="標楷體" w:hAnsi="標楷體" w:hint="eastAsia"/>
              </w:rPr>
              <w:t>輔導員增能研習</w:t>
            </w:r>
          </w:p>
        </w:tc>
        <w:tc>
          <w:tcPr>
            <w:tcW w:w="270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ind w:left="240" w:hangingChars="100" w:hanging="240"/>
              <w:jc w:val="both"/>
              <w:rPr>
                <w:rFonts w:ascii="標楷體" w:eastAsia="標楷體" w:hAnsi="標楷體"/>
              </w:rPr>
            </w:pPr>
            <w:r w:rsidRPr="00A8490A">
              <w:rPr>
                <w:rFonts w:ascii="標楷體" w:eastAsia="標楷體" w:hAnsi="標楷體" w:cs="標楷體"/>
              </w:rPr>
              <w:t>1.</w:t>
            </w:r>
            <w:r w:rsidRPr="00A8490A">
              <w:rPr>
                <w:rFonts w:ascii="標楷體" w:eastAsia="標楷體" w:hAnsi="標楷體" w:cs="標楷體" w:hint="eastAsia"/>
              </w:rPr>
              <w:t>協助本縣各國小九年一貫課程規劃與執行。</w:t>
            </w:r>
          </w:p>
          <w:p w:rsidR="00597D2E" w:rsidRPr="00A8490A" w:rsidRDefault="00597D2E" w:rsidP="00B24466">
            <w:pPr>
              <w:spacing w:line="240" w:lineRule="atLeast"/>
              <w:ind w:left="240" w:hangingChars="100" w:hanging="240"/>
              <w:jc w:val="both"/>
              <w:rPr>
                <w:rFonts w:ascii="標楷體" w:eastAsia="標楷體" w:hAnsi="標楷體"/>
              </w:rPr>
            </w:pPr>
            <w:r w:rsidRPr="00A8490A">
              <w:rPr>
                <w:rFonts w:ascii="標楷體" w:eastAsia="標楷體" w:hAnsi="標楷體" w:cs="標楷體"/>
              </w:rPr>
              <w:t>2.</w:t>
            </w:r>
            <w:r w:rsidRPr="00A8490A">
              <w:rPr>
                <w:rFonts w:ascii="標楷體" w:eastAsia="標楷體" w:hAnsi="標楷體" w:cs="標楷體" w:hint="eastAsia"/>
              </w:rPr>
              <w:t xml:space="preserve"> 專題研討：樂趣化體育教學、健康飲食。</w:t>
            </w:r>
          </w:p>
          <w:p w:rsidR="00597D2E" w:rsidRPr="00A8490A" w:rsidRDefault="00597D2E" w:rsidP="00B24466">
            <w:pPr>
              <w:spacing w:line="240" w:lineRule="atLeast"/>
              <w:ind w:left="240" w:hangingChars="100" w:hanging="240"/>
              <w:jc w:val="both"/>
              <w:rPr>
                <w:rFonts w:ascii="標楷體" w:eastAsia="標楷體" w:hAnsi="標楷體" w:cs="標楷體" w:hint="eastAsia"/>
              </w:rPr>
            </w:pPr>
            <w:r w:rsidRPr="00A8490A">
              <w:rPr>
                <w:rFonts w:ascii="標楷體" w:eastAsia="標楷體" w:hAnsi="標楷體" w:cs="標楷體"/>
              </w:rPr>
              <w:t>3.</w:t>
            </w:r>
            <w:r w:rsidRPr="00A8490A">
              <w:rPr>
                <w:rFonts w:ascii="標楷體" w:eastAsia="標楷體" w:hAnsi="標楷體" w:cs="標楷體" w:hint="eastAsia"/>
              </w:rPr>
              <w:t>專業對話與研討：規劃或辦理學習領域之課程研習，研究增進輔導員課程設計、課程統整、教材編選、</w:t>
            </w:r>
            <w:proofErr w:type="gramStart"/>
            <w:r w:rsidRPr="00A8490A">
              <w:rPr>
                <w:rFonts w:ascii="標楷體" w:eastAsia="標楷體" w:hAnsi="標楷體" w:cs="標楷體" w:hint="eastAsia"/>
              </w:rPr>
              <w:t>備課觀課議課</w:t>
            </w:r>
            <w:proofErr w:type="gramEnd"/>
            <w:r w:rsidRPr="00A8490A">
              <w:rPr>
                <w:rFonts w:ascii="標楷體" w:eastAsia="標楷體" w:hAnsi="標楷體" w:cs="標楷體" w:hint="eastAsia"/>
              </w:rPr>
              <w:t>機制、協同教學、多元評量、有效教學策略及發展學校本位課程的能力。</w:t>
            </w:r>
          </w:p>
          <w:p w:rsidR="00597D2E" w:rsidRPr="00A8490A" w:rsidRDefault="00597D2E" w:rsidP="00B24466">
            <w:pPr>
              <w:spacing w:line="240" w:lineRule="atLeast"/>
              <w:ind w:left="240" w:hangingChars="100" w:hanging="240"/>
              <w:jc w:val="both"/>
              <w:rPr>
                <w:rFonts w:ascii="標楷體" w:eastAsia="標楷體" w:hAnsi="標楷體"/>
              </w:rPr>
            </w:pPr>
            <w:r w:rsidRPr="00A8490A">
              <w:rPr>
                <w:rFonts w:ascii="標楷體" w:eastAsia="標楷體" w:hAnsi="標楷體" w:cs="標楷體"/>
              </w:rPr>
              <w:t>4.</w:t>
            </w:r>
            <w:r w:rsidRPr="00A8490A">
              <w:rPr>
                <w:rFonts w:ascii="標楷體" w:eastAsia="標楷體" w:hAnsi="標楷體" w:cs="標楷體" w:hint="eastAsia"/>
              </w:rPr>
              <w:t>電腦科技</w:t>
            </w:r>
            <w:proofErr w:type="gramStart"/>
            <w:r w:rsidRPr="00A8490A">
              <w:rPr>
                <w:rFonts w:ascii="標楷體" w:eastAsia="標楷體" w:hAnsi="標楷體" w:cs="標楷體" w:hint="eastAsia"/>
              </w:rPr>
              <w:t>在健體教學</w:t>
            </w:r>
            <w:proofErr w:type="gramEnd"/>
            <w:r w:rsidRPr="00A8490A">
              <w:rPr>
                <w:rFonts w:ascii="標楷體" w:eastAsia="標楷體" w:hAnsi="標楷體" w:cs="標楷體" w:hint="eastAsia"/>
              </w:rPr>
              <w:t>上的應用。</w:t>
            </w:r>
          </w:p>
        </w:tc>
        <w:tc>
          <w:tcPr>
            <w:tcW w:w="855"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cs="標楷體"/>
              </w:rPr>
            </w:pPr>
            <w:r w:rsidRPr="00A8490A">
              <w:rPr>
                <w:rFonts w:ascii="標楷體" w:eastAsia="標楷體" w:hAnsi="標楷體" w:cs="標楷體"/>
              </w:rPr>
              <w:t>10</w:t>
            </w:r>
            <w:r w:rsidRPr="00A8490A">
              <w:rPr>
                <w:rFonts w:ascii="標楷體" w:eastAsia="標楷體" w:hAnsi="標楷體" w:cs="標楷體" w:hint="eastAsia"/>
              </w:rPr>
              <w:t>4</w:t>
            </w:r>
            <w:r w:rsidRPr="00A8490A">
              <w:rPr>
                <w:rFonts w:ascii="標楷體" w:eastAsia="標楷體" w:hAnsi="標楷體" w:cs="標楷體"/>
              </w:rPr>
              <w:t>.02</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w:t>
            </w:r>
          </w:p>
          <w:p w:rsidR="00597D2E" w:rsidRPr="00A8490A" w:rsidRDefault="00597D2E" w:rsidP="00B24466">
            <w:pPr>
              <w:spacing w:line="240" w:lineRule="atLeast"/>
              <w:jc w:val="center"/>
              <w:rPr>
                <w:rFonts w:ascii="標楷體" w:eastAsia="標楷體" w:hAnsi="標楷體" w:cs="標楷體" w:hint="eastAsia"/>
              </w:rPr>
            </w:pPr>
            <w:r w:rsidRPr="00A8490A">
              <w:rPr>
                <w:rFonts w:ascii="標楷體" w:eastAsia="標楷體" w:hAnsi="標楷體" w:cs="標楷體"/>
              </w:rPr>
              <w:t>10</w:t>
            </w:r>
            <w:r w:rsidRPr="00A8490A">
              <w:rPr>
                <w:rFonts w:ascii="標楷體" w:eastAsia="標楷體" w:hAnsi="標楷體" w:cs="標楷體" w:hint="eastAsia"/>
              </w:rPr>
              <w:t>4</w:t>
            </w:r>
            <w:r w:rsidRPr="00A8490A">
              <w:rPr>
                <w:rFonts w:ascii="標楷體" w:eastAsia="標楷體" w:hAnsi="標楷體" w:cs="標楷體"/>
              </w:rPr>
              <w:t>.</w:t>
            </w:r>
            <w:r w:rsidRPr="00A8490A">
              <w:rPr>
                <w:rFonts w:ascii="標楷體" w:eastAsia="標楷體" w:hAnsi="標楷體" w:cs="標楷體" w:hint="eastAsia"/>
              </w:rPr>
              <w:t>11</w:t>
            </w:r>
          </w:p>
        </w:tc>
        <w:tc>
          <w:tcPr>
            <w:tcW w:w="709"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松浦國小</w:t>
            </w:r>
          </w:p>
        </w:tc>
        <w:tc>
          <w:tcPr>
            <w:tcW w:w="709"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hint="eastAsia"/>
              </w:rPr>
            </w:pPr>
            <w:r w:rsidRPr="00A8490A">
              <w:rPr>
                <w:rFonts w:ascii="標楷體" w:eastAsia="標楷體" w:hAnsi="標楷體" w:hint="eastAsia"/>
              </w:rPr>
              <w:t>2</w:t>
            </w:r>
          </w:p>
        </w:tc>
        <w:tc>
          <w:tcPr>
            <w:tcW w:w="570"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hint="eastAsia"/>
              </w:rPr>
            </w:pPr>
            <w:r w:rsidRPr="00A8490A">
              <w:rPr>
                <w:rFonts w:ascii="標楷體" w:eastAsia="標楷體" w:hAnsi="標楷體" w:hint="eastAsia"/>
              </w:rPr>
              <w:t>22</w:t>
            </w:r>
          </w:p>
        </w:tc>
        <w:tc>
          <w:tcPr>
            <w:tcW w:w="152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教育部</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補助經費</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21,000元</w:t>
            </w:r>
          </w:p>
        </w:tc>
        <w:tc>
          <w:tcPr>
            <w:tcW w:w="53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kinsoku w:val="0"/>
              <w:spacing w:line="240" w:lineRule="atLeast"/>
              <w:jc w:val="both"/>
              <w:rPr>
                <w:rFonts w:ascii="標楷體" w:eastAsia="標楷體" w:hAnsi="標楷體"/>
              </w:rPr>
            </w:pPr>
          </w:p>
        </w:tc>
      </w:tr>
      <w:tr w:rsidR="00597D2E" w:rsidRPr="00A8490A" w:rsidTr="00B24466">
        <w:trPr>
          <w:cantSplit/>
          <w:trHeight w:val="1209"/>
          <w:jc w:val="center"/>
        </w:trPr>
        <w:tc>
          <w:tcPr>
            <w:tcW w:w="331" w:type="dxa"/>
            <w:tcBorders>
              <w:top w:val="single" w:sz="4" w:space="0" w:color="auto"/>
              <w:left w:val="single" w:sz="4" w:space="0" w:color="auto"/>
              <w:bottom w:val="single" w:sz="4" w:space="0" w:color="auto"/>
              <w:right w:val="single" w:sz="4" w:space="0" w:color="auto"/>
            </w:tcBorders>
            <w:shd w:val="clear" w:color="auto" w:fill="FFFFFF"/>
            <w:vAlign w:val="center"/>
          </w:tcPr>
          <w:p w:rsidR="00597D2E" w:rsidRPr="00A8490A" w:rsidRDefault="00597D2E" w:rsidP="00B24466">
            <w:pPr>
              <w:spacing w:line="240" w:lineRule="atLeast"/>
              <w:jc w:val="center"/>
              <w:rPr>
                <w:rFonts w:ascii="標楷體" w:eastAsia="標楷體" w:hAnsi="標楷體" w:cs="標楷體" w:hint="eastAsia"/>
              </w:rPr>
            </w:pPr>
            <w:r w:rsidRPr="00A8490A">
              <w:rPr>
                <w:rFonts w:ascii="標楷體" w:eastAsia="標楷體" w:hAnsi="標楷體" w:cs="標楷體" w:hint="eastAsia"/>
              </w:rPr>
              <w:t>2</w:t>
            </w:r>
          </w:p>
        </w:tc>
        <w:tc>
          <w:tcPr>
            <w:tcW w:w="1258" w:type="dxa"/>
            <w:tcBorders>
              <w:top w:val="single" w:sz="4" w:space="0" w:color="auto"/>
              <w:left w:val="single" w:sz="4" w:space="0" w:color="auto"/>
              <w:bottom w:val="single" w:sz="4" w:space="0" w:color="auto"/>
              <w:right w:val="single" w:sz="4" w:space="0" w:color="auto"/>
            </w:tcBorders>
            <w:shd w:val="clear" w:color="auto" w:fill="FFFFFF"/>
            <w:vAlign w:val="center"/>
          </w:tcPr>
          <w:p w:rsidR="00597D2E" w:rsidRPr="00A8490A" w:rsidRDefault="00597D2E" w:rsidP="00B24466">
            <w:pPr>
              <w:spacing w:line="240" w:lineRule="atLeast"/>
              <w:jc w:val="center"/>
              <w:rPr>
                <w:rFonts w:ascii="標楷體" w:eastAsia="標楷體" w:hAnsi="標楷體" w:hint="eastAsia"/>
              </w:rPr>
            </w:pPr>
            <w:r w:rsidRPr="00A8490A">
              <w:rPr>
                <w:rFonts w:ascii="標楷體" w:eastAsia="標楷體" w:hAnsi="標楷體" w:hint="eastAsia"/>
              </w:rPr>
              <w:t>分區到校</w:t>
            </w:r>
          </w:p>
          <w:p w:rsidR="00597D2E" w:rsidRPr="00A8490A" w:rsidRDefault="00597D2E" w:rsidP="00B24466">
            <w:pPr>
              <w:spacing w:line="240" w:lineRule="atLeast"/>
              <w:jc w:val="center"/>
              <w:rPr>
                <w:rFonts w:ascii="標楷體" w:eastAsia="標楷體" w:hAnsi="標楷體" w:hint="eastAsia"/>
              </w:rPr>
            </w:pPr>
            <w:r w:rsidRPr="00A8490A">
              <w:rPr>
                <w:rFonts w:ascii="標楷體" w:eastAsia="標楷體" w:hAnsi="標楷體" w:hint="eastAsia"/>
              </w:rPr>
              <w:t>輔導</w:t>
            </w:r>
          </w:p>
        </w:tc>
        <w:tc>
          <w:tcPr>
            <w:tcW w:w="2706" w:type="dxa"/>
            <w:tcBorders>
              <w:top w:val="single" w:sz="4" w:space="0" w:color="auto"/>
              <w:left w:val="single" w:sz="4" w:space="0" w:color="auto"/>
              <w:bottom w:val="single" w:sz="4" w:space="0" w:color="auto"/>
              <w:right w:val="single" w:sz="4" w:space="0" w:color="auto"/>
            </w:tcBorders>
            <w:shd w:val="clear" w:color="auto" w:fill="FFFFFF"/>
            <w:vAlign w:val="center"/>
          </w:tcPr>
          <w:p w:rsidR="00597D2E" w:rsidRPr="00A8490A" w:rsidRDefault="00597D2E" w:rsidP="00B24466">
            <w:pPr>
              <w:spacing w:line="240" w:lineRule="atLeast"/>
              <w:ind w:left="240" w:hangingChars="100" w:hanging="240"/>
              <w:jc w:val="both"/>
              <w:rPr>
                <w:rFonts w:ascii="標楷體" w:eastAsia="標楷體" w:hAnsi="標楷體"/>
              </w:rPr>
            </w:pPr>
            <w:r w:rsidRPr="00A8490A">
              <w:rPr>
                <w:rFonts w:ascii="標楷體" w:eastAsia="標楷體" w:hAnsi="標楷體" w:cs="標楷體"/>
              </w:rPr>
              <w:t>1.</w:t>
            </w:r>
            <w:r w:rsidRPr="00A8490A">
              <w:rPr>
                <w:rFonts w:ascii="標楷體" w:eastAsia="標楷體" w:hAnsi="標楷體" w:cs="標楷體" w:hint="eastAsia"/>
              </w:rPr>
              <w:t>分區到校輔導：透過教學演示、專題研討及經驗分享等「示範」與「諮詢」服務活動，運用</w:t>
            </w:r>
            <w:proofErr w:type="gramStart"/>
            <w:r w:rsidRPr="00A8490A">
              <w:rPr>
                <w:rFonts w:ascii="標楷體" w:eastAsia="標楷體" w:hAnsi="標楷體" w:cs="標楷體" w:hint="eastAsia"/>
              </w:rPr>
              <w:t>觀課議課</w:t>
            </w:r>
            <w:proofErr w:type="gramEnd"/>
            <w:r w:rsidRPr="00A8490A">
              <w:rPr>
                <w:rFonts w:ascii="標楷體" w:eastAsia="標楷體" w:hAnsi="標楷體" w:cs="標楷體" w:hint="eastAsia"/>
              </w:rPr>
              <w:t>機制，達到教師精進課堂教學能力之目標。</w:t>
            </w:r>
          </w:p>
          <w:p w:rsidR="00597D2E" w:rsidRPr="00A8490A" w:rsidRDefault="00597D2E" w:rsidP="00B24466">
            <w:pPr>
              <w:spacing w:line="240" w:lineRule="atLeast"/>
              <w:ind w:left="240" w:hangingChars="100" w:hanging="240"/>
              <w:jc w:val="both"/>
              <w:rPr>
                <w:rFonts w:ascii="標楷體" w:eastAsia="標楷體" w:hAnsi="標楷體"/>
              </w:rPr>
            </w:pPr>
            <w:r w:rsidRPr="00A8490A">
              <w:rPr>
                <w:rFonts w:ascii="標楷體" w:eastAsia="標楷體" w:hAnsi="標楷體" w:cs="標楷體"/>
              </w:rPr>
              <w:t>2.</w:t>
            </w:r>
            <w:r w:rsidRPr="00A8490A">
              <w:rPr>
                <w:rFonts w:ascii="標楷體" w:eastAsia="標楷體" w:hAnsi="標楷體" w:cs="標楷體" w:hint="eastAsia"/>
              </w:rPr>
              <w:t>傳達課程政策、輔導團資源服務，實際協助學校解決課程推行之相關問題。</w:t>
            </w:r>
          </w:p>
          <w:p w:rsidR="00597D2E" w:rsidRPr="00A8490A" w:rsidRDefault="00597D2E" w:rsidP="00B24466">
            <w:pPr>
              <w:spacing w:line="240" w:lineRule="atLeast"/>
              <w:ind w:left="240" w:hangingChars="100" w:hanging="240"/>
              <w:jc w:val="both"/>
              <w:rPr>
                <w:rFonts w:ascii="標楷體" w:eastAsia="標楷體" w:hAnsi="標楷體"/>
              </w:rPr>
            </w:pPr>
            <w:r w:rsidRPr="00A8490A">
              <w:rPr>
                <w:rFonts w:ascii="標楷體" w:eastAsia="標楷體" w:hAnsi="標楷體" w:cs="標楷體"/>
              </w:rPr>
              <w:t>3.</w:t>
            </w:r>
            <w:r w:rsidRPr="00A8490A">
              <w:rPr>
                <w:rFonts w:ascii="標楷體" w:eastAsia="標楷體" w:hAnsi="標楷體" w:cs="標楷體" w:hint="eastAsia"/>
              </w:rPr>
              <w:t>到花蓮縣六區辦理分區到校輔導。</w:t>
            </w: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rsidR="00597D2E" w:rsidRPr="00A8490A" w:rsidRDefault="00597D2E" w:rsidP="00B24466">
            <w:pPr>
              <w:spacing w:line="240" w:lineRule="atLeast"/>
              <w:jc w:val="center"/>
              <w:rPr>
                <w:rFonts w:ascii="標楷體" w:eastAsia="標楷體" w:hAnsi="標楷體" w:cs="標楷體"/>
              </w:rPr>
            </w:pPr>
            <w:r w:rsidRPr="00A8490A">
              <w:rPr>
                <w:rFonts w:ascii="標楷體" w:eastAsia="標楷體" w:hAnsi="標楷體" w:cs="標楷體"/>
              </w:rPr>
              <w:t>10</w:t>
            </w:r>
            <w:r w:rsidRPr="00A8490A">
              <w:rPr>
                <w:rFonts w:ascii="標楷體" w:eastAsia="標楷體" w:hAnsi="標楷體" w:cs="標楷體" w:hint="eastAsia"/>
              </w:rPr>
              <w:t>4</w:t>
            </w:r>
            <w:r w:rsidRPr="00A8490A">
              <w:rPr>
                <w:rFonts w:ascii="標楷體" w:eastAsia="標楷體" w:hAnsi="標楷體" w:cs="標楷體"/>
              </w:rPr>
              <w:t>.02</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w:t>
            </w:r>
          </w:p>
          <w:p w:rsidR="00597D2E" w:rsidRPr="00A8490A" w:rsidRDefault="00597D2E" w:rsidP="00B24466">
            <w:pPr>
              <w:spacing w:line="240" w:lineRule="atLeast"/>
              <w:jc w:val="center"/>
              <w:rPr>
                <w:rFonts w:ascii="標楷體" w:eastAsia="標楷體" w:hAnsi="標楷體" w:cs="標楷體"/>
              </w:rPr>
            </w:pPr>
            <w:r w:rsidRPr="00A8490A">
              <w:rPr>
                <w:rFonts w:ascii="標楷體" w:eastAsia="標楷體" w:hAnsi="標楷體" w:cs="標楷體"/>
              </w:rPr>
              <w:t>10</w:t>
            </w:r>
            <w:r w:rsidRPr="00A8490A">
              <w:rPr>
                <w:rFonts w:ascii="標楷體" w:eastAsia="標楷體" w:hAnsi="標楷體" w:cs="標楷體" w:hint="eastAsia"/>
              </w:rPr>
              <w:t>4</w:t>
            </w:r>
            <w:r w:rsidRPr="00A8490A">
              <w:rPr>
                <w:rFonts w:ascii="標楷體" w:eastAsia="標楷體" w:hAnsi="標楷體" w:cs="標楷體"/>
              </w:rPr>
              <w:t>.</w:t>
            </w:r>
            <w:r w:rsidRPr="00A8490A">
              <w:rPr>
                <w:rFonts w:ascii="標楷體" w:eastAsia="標楷體" w:hAnsi="標楷體" w:cs="標楷體" w:hint="eastAsia"/>
              </w:rPr>
              <w:t>1</w:t>
            </w:r>
            <w:r w:rsidRPr="00A8490A">
              <w:rPr>
                <w:rFonts w:ascii="標楷體" w:eastAsia="標楷體" w:hAnsi="標楷體" w:cs="標楷體"/>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松浦國小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97D2E" w:rsidRPr="00A8490A" w:rsidRDefault="00597D2E" w:rsidP="00B24466">
            <w:pPr>
              <w:spacing w:line="240" w:lineRule="atLeast"/>
              <w:jc w:val="center"/>
              <w:rPr>
                <w:rFonts w:ascii="標楷體" w:eastAsia="標楷體" w:hAnsi="標楷體" w:hint="eastAsia"/>
              </w:rPr>
            </w:pPr>
            <w:r w:rsidRPr="00A8490A">
              <w:rPr>
                <w:rFonts w:ascii="標楷體" w:eastAsia="標楷體" w:hAnsi="標楷體" w:hint="eastAsia"/>
              </w:rPr>
              <w:t>33</w:t>
            </w:r>
          </w:p>
        </w:tc>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rPr>
              <w:t>240</w:t>
            </w:r>
          </w:p>
        </w:tc>
        <w:tc>
          <w:tcPr>
            <w:tcW w:w="1526" w:type="dxa"/>
            <w:tcBorders>
              <w:top w:val="single" w:sz="4" w:space="0" w:color="auto"/>
              <w:left w:val="single" w:sz="4" w:space="0" w:color="auto"/>
              <w:bottom w:val="single" w:sz="4" w:space="0" w:color="auto"/>
              <w:right w:val="single" w:sz="4" w:space="0" w:color="auto"/>
            </w:tcBorders>
            <w:shd w:val="clear" w:color="auto" w:fill="FFFFFF"/>
            <w:vAlign w:val="center"/>
          </w:tcPr>
          <w:p w:rsidR="00597D2E" w:rsidRPr="00A8490A" w:rsidRDefault="00597D2E" w:rsidP="00B24466">
            <w:pPr>
              <w:spacing w:line="240" w:lineRule="atLeast"/>
              <w:jc w:val="center"/>
              <w:rPr>
                <w:rFonts w:ascii="標楷體" w:eastAsia="標楷體" w:hAnsi="標楷體" w:hint="eastAsia"/>
              </w:rPr>
            </w:pPr>
            <w:r w:rsidRPr="00A8490A">
              <w:rPr>
                <w:rFonts w:ascii="標楷體" w:eastAsia="標楷體" w:hAnsi="標楷體" w:hint="eastAsia"/>
              </w:rPr>
              <w:t>教育部</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補助經費</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43,500元</w:t>
            </w:r>
          </w:p>
        </w:tc>
        <w:tc>
          <w:tcPr>
            <w:tcW w:w="536" w:type="dxa"/>
            <w:tcBorders>
              <w:top w:val="single" w:sz="4" w:space="0" w:color="auto"/>
              <w:left w:val="single" w:sz="4" w:space="0" w:color="auto"/>
              <w:bottom w:val="single" w:sz="4" w:space="0" w:color="auto"/>
              <w:right w:val="single" w:sz="4" w:space="0" w:color="auto"/>
            </w:tcBorders>
            <w:shd w:val="clear" w:color="auto" w:fill="FFFFFF"/>
            <w:vAlign w:val="center"/>
          </w:tcPr>
          <w:p w:rsidR="00597D2E" w:rsidRPr="00A8490A" w:rsidRDefault="00597D2E" w:rsidP="00B24466">
            <w:pPr>
              <w:kinsoku w:val="0"/>
              <w:spacing w:line="240" w:lineRule="atLeast"/>
              <w:jc w:val="both"/>
              <w:rPr>
                <w:rFonts w:ascii="標楷體" w:eastAsia="標楷體" w:hAnsi="標楷體"/>
              </w:rPr>
            </w:pPr>
          </w:p>
        </w:tc>
      </w:tr>
      <w:tr w:rsidR="00597D2E" w:rsidRPr="00A8490A" w:rsidTr="00B24466">
        <w:trPr>
          <w:cantSplit/>
          <w:trHeight w:val="1209"/>
          <w:jc w:val="center"/>
        </w:trPr>
        <w:tc>
          <w:tcPr>
            <w:tcW w:w="331"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cs="標楷體" w:hint="eastAsia"/>
              </w:rPr>
            </w:pPr>
            <w:r w:rsidRPr="00A8490A">
              <w:rPr>
                <w:rFonts w:ascii="標楷體" w:eastAsia="標楷體" w:hAnsi="標楷體" w:cs="標楷體" w:hint="eastAsia"/>
              </w:rPr>
              <w:lastRenderedPageBreak/>
              <w:t>3</w:t>
            </w:r>
          </w:p>
        </w:tc>
        <w:tc>
          <w:tcPr>
            <w:tcW w:w="1258" w:type="dxa"/>
            <w:tcBorders>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rPr>
                <w:rFonts w:ascii="標楷體" w:eastAsia="標楷體" w:hAnsi="標楷體" w:cs="標楷體" w:hint="eastAsia"/>
                <w:kern w:val="0"/>
              </w:rPr>
            </w:pPr>
            <w:r w:rsidRPr="00A8490A">
              <w:rPr>
                <w:rFonts w:ascii="標楷體" w:eastAsia="標楷體" w:hAnsi="標楷體" w:cs="標楷體" w:hint="eastAsia"/>
                <w:kern w:val="0"/>
              </w:rPr>
              <w:t>非專長教師</w:t>
            </w:r>
          </w:p>
          <w:p w:rsidR="00597D2E" w:rsidRPr="00A8490A" w:rsidRDefault="00597D2E" w:rsidP="00B24466">
            <w:pPr>
              <w:spacing w:line="240" w:lineRule="atLeast"/>
              <w:rPr>
                <w:rFonts w:ascii="標楷體" w:eastAsia="標楷體" w:hAnsi="標楷體"/>
              </w:rPr>
            </w:pPr>
            <w:r w:rsidRPr="00A8490A">
              <w:rPr>
                <w:rFonts w:ascii="標楷體" w:eastAsia="標楷體" w:hAnsi="標楷體" w:cs="標楷體" w:hint="eastAsia"/>
                <w:kern w:val="0"/>
              </w:rPr>
              <w:t>支援鐘點體育教師研習</w:t>
            </w:r>
          </w:p>
        </w:tc>
        <w:tc>
          <w:tcPr>
            <w:tcW w:w="270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widowControl/>
              <w:tabs>
                <w:tab w:val="left" w:pos="1080"/>
              </w:tabs>
              <w:spacing w:line="240" w:lineRule="atLeast"/>
              <w:ind w:left="240" w:hangingChars="100" w:hanging="240"/>
              <w:rPr>
                <w:rFonts w:ascii="標楷體" w:eastAsia="標楷體" w:hAnsi="標楷體"/>
                <w:kern w:val="0"/>
              </w:rPr>
            </w:pPr>
            <w:r w:rsidRPr="00A8490A">
              <w:rPr>
                <w:rFonts w:ascii="標楷體" w:eastAsia="標楷體" w:hAnsi="標楷體" w:cs="標楷體"/>
              </w:rPr>
              <w:t>1.</w:t>
            </w:r>
            <w:r w:rsidRPr="00A8490A">
              <w:rPr>
                <w:rFonts w:ascii="標楷體" w:eastAsia="標楷體" w:hAnsi="標楷體" w:cs="標楷體" w:hint="eastAsia"/>
                <w:kern w:val="0"/>
              </w:rPr>
              <w:t>協助支援鐘點體育教師，提供有效教學策略，進行教學輔導。</w:t>
            </w:r>
          </w:p>
          <w:p w:rsidR="00597D2E" w:rsidRPr="00A8490A" w:rsidRDefault="00597D2E" w:rsidP="00B24466">
            <w:pPr>
              <w:widowControl/>
              <w:tabs>
                <w:tab w:val="left" w:pos="1080"/>
              </w:tabs>
              <w:spacing w:line="240" w:lineRule="atLeast"/>
              <w:ind w:left="240" w:hangingChars="100" w:hanging="240"/>
              <w:rPr>
                <w:rFonts w:ascii="標楷體" w:eastAsia="標楷體" w:hAnsi="標楷體"/>
                <w:kern w:val="0"/>
              </w:rPr>
            </w:pPr>
            <w:r w:rsidRPr="00A8490A">
              <w:rPr>
                <w:rFonts w:ascii="標楷體" w:eastAsia="標楷體" w:hAnsi="標楷體" w:cs="標楷體"/>
              </w:rPr>
              <w:t>2.</w:t>
            </w:r>
            <w:r w:rsidRPr="00A8490A">
              <w:rPr>
                <w:rFonts w:ascii="標楷體" w:eastAsia="標楷體" w:hAnsi="標楷體" w:cs="標楷體" w:hint="eastAsia"/>
                <w:kern w:val="0"/>
              </w:rPr>
              <w:t>透過課程與教學研討，深化教師</w:t>
            </w:r>
            <w:proofErr w:type="gramStart"/>
            <w:r w:rsidRPr="00A8490A">
              <w:rPr>
                <w:rFonts w:ascii="標楷體" w:eastAsia="標楷體" w:hAnsi="標楷體" w:cs="標楷體" w:hint="eastAsia"/>
                <w:kern w:val="0"/>
              </w:rPr>
              <w:t>對健體</w:t>
            </w:r>
            <w:proofErr w:type="gramEnd"/>
            <w:r w:rsidRPr="00A8490A">
              <w:rPr>
                <w:rFonts w:ascii="標楷體" w:eastAsia="標楷體" w:hAnsi="標楷體" w:cs="標楷體" w:hint="eastAsia"/>
                <w:kern w:val="0"/>
              </w:rPr>
              <w:t>領域教材內涵的了解。</w:t>
            </w:r>
          </w:p>
          <w:p w:rsidR="00597D2E" w:rsidRPr="00A8490A" w:rsidRDefault="00597D2E" w:rsidP="00B24466">
            <w:pPr>
              <w:widowControl/>
              <w:tabs>
                <w:tab w:val="left" w:pos="1080"/>
              </w:tabs>
              <w:spacing w:line="240" w:lineRule="atLeast"/>
              <w:ind w:left="240" w:hangingChars="100" w:hanging="240"/>
              <w:rPr>
                <w:rFonts w:ascii="標楷體" w:eastAsia="標楷體" w:hAnsi="標楷體"/>
                <w:kern w:val="0"/>
              </w:rPr>
            </w:pPr>
            <w:r w:rsidRPr="00A8490A">
              <w:rPr>
                <w:rFonts w:ascii="標楷體" w:eastAsia="標楷體" w:hAnsi="標楷體" w:cs="標楷體"/>
              </w:rPr>
              <w:t>3.</w:t>
            </w:r>
            <w:r w:rsidRPr="00A8490A">
              <w:rPr>
                <w:rFonts w:ascii="標楷體" w:eastAsia="標楷體" w:hAnsi="標楷體" w:cs="標楷體" w:hint="eastAsia"/>
                <w:kern w:val="0"/>
              </w:rPr>
              <w:t>蒐集</w:t>
            </w:r>
            <w:proofErr w:type="gramStart"/>
            <w:r w:rsidRPr="00A8490A">
              <w:rPr>
                <w:rFonts w:ascii="標楷體" w:eastAsia="標楷體" w:hAnsi="標楷體" w:cs="標楷體" w:hint="eastAsia"/>
                <w:kern w:val="0"/>
              </w:rPr>
              <w:t>各類健體相關</w:t>
            </w:r>
            <w:proofErr w:type="gramEnd"/>
            <w:r w:rsidRPr="00A8490A">
              <w:rPr>
                <w:rFonts w:ascii="標楷體" w:eastAsia="標楷體" w:hAnsi="標楷體" w:cs="標楷體" w:hint="eastAsia"/>
                <w:kern w:val="0"/>
              </w:rPr>
              <w:t>資源，對教學議題提供討論對話。</w:t>
            </w:r>
          </w:p>
          <w:p w:rsidR="00597D2E" w:rsidRPr="00A8490A" w:rsidRDefault="00597D2E" w:rsidP="00B24466">
            <w:pPr>
              <w:spacing w:line="240" w:lineRule="atLeast"/>
              <w:ind w:left="240" w:hangingChars="100" w:hanging="240"/>
              <w:rPr>
                <w:rFonts w:ascii="標楷體" w:eastAsia="標楷體" w:hAnsi="標楷體" w:cs="標楷體"/>
                <w:kern w:val="0"/>
              </w:rPr>
            </w:pPr>
            <w:r w:rsidRPr="00A8490A">
              <w:rPr>
                <w:rFonts w:ascii="標楷體" w:eastAsia="標楷體" w:hAnsi="標楷體" w:cs="標楷體"/>
              </w:rPr>
              <w:t>4.</w:t>
            </w:r>
            <w:r w:rsidRPr="00A8490A">
              <w:rPr>
                <w:rFonts w:ascii="標楷體" w:eastAsia="標楷體" w:hAnsi="標楷體" w:cs="標楷體" w:hint="eastAsia"/>
                <w:kern w:val="0"/>
              </w:rPr>
              <w:t>提供互動機制、強化經驗交流，提升關鍵能力及專業知能成長。</w:t>
            </w:r>
          </w:p>
        </w:tc>
        <w:tc>
          <w:tcPr>
            <w:tcW w:w="855"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cs="標楷體" w:hint="eastAsia"/>
              </w:rPr>
            </w:pPr>
            <w:r w:rsidRPr="00A8490A">
              <w:rPr>
                <w:rFonts w:ascii="標楷體" w:eastAsia="標楷體" w:hAnsi="標楷體" w:cs="標楷體"/>
              </w:rPr>
              <w:t>10</w:t>
            </w:r>
            <w:r w:rsidRPr="00A8490A">
              <w:rPr>
                <w:rFonts w:ascii="標楷體" w:eastAsia="標楷體" w:hAnsi="標楷體" w:cs="標楷體" w:hint="eastAsia"/>
              </w:rPr>
              <w:t>4</w:t>
            </w:r>
            <w:r w:rsidRPr="00A8490A">
              <w:rPr>
                <w:rFonts w:ascii="標楷體" w:eastAsia="標楷體" w:hAnsi="標楷體" w:cs="標楷體"/>
              </w:rPr>
              <w:t>.</w:t>
            </w:r>
            <w:r w:rsidRPr="00A8490A">
              <w:rPr>
                <w:rFonts w:ascii="標楷體" w:eastAsia="標楷體" w:hAnsi="標楷體" w:cs="標楷體" w:hint="eastAsia"/>
              </w:rPr>
              <w:t>10</w:t>
            </w:r>
          </w:p>
        </w:tc>
        <w:tc>
          <w:tcPr>
            <w:tcW w:w="709"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cs="標楷體" w:hint="eastAsia"/>
              </w:rPr>
            </w:pPr>
            <w:r w:rsidRPr="00A8490A">
              <w:rPr>
                <w:rFonts w:ascii="標楷體" w:eastAsia="標楷體" w:hAnsi="標楷體" w:cs="標楷體" w:hint="eastAsia"/>
              </w:rPr>
              <w:t>景美國小</w:t>
            </w:r>
          </w:p>
          <w:p w:rsidR="00597D2E" w:rsidRPr="00A8490A" w:rsidRDefault="00597D2E" w:rsidP="00B24466">
            <w:pPr>
              <w:spacing w:line="240" w:lineRule="atLeast"/>
              <w:jc w:val="center"/>
              <w:rPr>
                <w:rFonts w:ascii="標楷體" w:eastAsia="標楷體" w:hAnsi="標楷體" w:cs="標楷體" w:hint="eastAsia"/>
              </w:rPr>
            </w:pPr>
            <w:r w:rsidRPr="00A8490A">
              <w:rPr>
                <w:rFonts w:ascii="標楷體" w:eastAsia="標楷體" w:hAnsi="標楷體" w:cs="標楷體" w:hint="eastAsia"/>
              </w:rPr>
              <w:t>大榮國小</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德武國小</w:t>
            </w:r>
          </w:p>
        </w:tc>
        <w:tc>
          <w:tcPr>
            <w:tcW w:w="709"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hint="eastAsia"/>
              </w:rPr>
            </w:pPr>
            <w:r w:rsidRPr="00A8490A">
              <w:rPr>
                <w:rFonts w:ascii="標楷體" w:eastAsia="標楷體" w:hAnsi="標楷體" w:cs="標楷體" w:hint="eastAsia"/>
              </w:rPr>
              <w:t>3</w:t>
            </w:r>
          </w:p>
        </w:tc>
        <w:tc>
          <w:tcPr>
            <w:tcW w:w="570"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rPr>
              <w:t>120</w:t>
            </w:r>
          </w:p>
        </w:tc>
        <w:tc>
          <w:tcPr>
            <w:tcW w:w="152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教育部</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補助經費</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25,5</w:t>
            </w:r>
            <w:r w:rsidRPr="00A8490A">
              <w:rPr>
                <w:rFonts w:ascii="標楷體" w:eastAsia="標楷體" w:hAnsi="標楷體" w:cs="標楷體"/>
              </w:rPr>
              <w:t>00</w:t>
            </w:r>
            <w:r w:rsidRPr="00A8490A">
              <w:rPr>
                <w:rFonts w:ascii="標楷體" w:eastAsia="標楷體" w:hAnsi="標楷體" w:cs="標楷體" w:hint="eastAsia"/>
              </w:rPr>
              <w:t>元</w:t>
            </w:r>
          </w:p>
        </w:tc>
        <w:tc>
          <w:tcPr>
            <w:tcW w:w="53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kinsoku w:val="0"/>
              <w:spacing w:line="240" w:lineRule="atLeast"/>
              <w:rPr>
                <w:rFonts w:ascii="標楷體" w:eastAsia="標楷體" w:hAnsi="標楷體"/>
              </w:rPr>
            </w:pPr>
            <w:r w:rsidRPr="00A8490A">
              <w:rPr>
                <w:rFonts w:ascii="標楷體" w:eastAsia="標楷體" w:hAnsi="標楷體" w:cs="標楷體" w:hint="eastAsia"/>
              </w:rPr>
              <w:t>專業增能計畫</w:t>
            </w:r>
          </w:p>
        </w:tc>
      </w:tr>
      <w:tr w:rsidR="00597D2E" w:rsidRPr="00A8490A" w:rsidTr="00B24466">
        <w:trPr>
          <w:cantSplit/>
          <w:trHeight w:val="1209"/>
          <w:jc w:val="center"/>
        </w:trPr>
        <w:tc>
          <w:tcPr>
            <w:tcW w:w="331" w:type="dxa"/>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hint="eastAsia"/>
              </w:rPr>
            </w:pPr>
            <w:r w:rsidRPr="00A8490A">
              <w:rPr>
                <w:rFonts w:ascii="標楷體" w:eastAsia="標楷體" w:hAnsi="標楷體" w:hint="eastAsia"/>
              </w:rPr>
              <w:t>4</w:t>
            </w:r>
          </w:p>
        </w:tc>
        <w:tc>
          <w:tcPr>
            <w:tcW w:w="1258" w:type="dxa"/>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spacing w:line="240" w:lineRule="atLeast"/>
              <w:jc w:val="both"/>
              <w:rPr>
                <w:rFonts w:ascii="標楷體" w:eastAsia="標楷體" w:hAnsi="標楷體"/>
              </w:rPr>
            </w:pPr>
            <w:r w:rsidRPr="00A8490A">
              <w:rPr>
                <w:rFonts w:ascii="標楷體" w:eastAsia="標楷體" w:hAnsi="標楷體" w:cs="標楷體" w:hint="eastAsia"/>
              </w:rPr>
              <w:t>團</w:t>
            </w:r>
            <w:proofErr w:type="gramStart"/>
            <w:r w:rsidRPr="00A8490A">
              <w:rPr>
                <w:rFonts w:ascii="標楷體" w:eastAsia="標楷體" w:hAnsi="標楷體" w:cs="標楷體" w:hint="eastAsia"/>
              </w:rPr>
              <w:t>務</w:t>
            </w:r>
            <w:proofErr w:type="gramEnd"/>
            <w:r w:rsidRPr="00A8490A">
              <w:rPr>
                <w:rFonts w:ascii="標楷體" w:eastAsia="標楷體" w:hAnsi="標楷體" w:cs="標楷體" w:hint="eastAsia"/>
              </w:rPr>
              <w:t>中心諮詢服務</w:t>
            </w:r>
          </w:p>
        </w:tc>
        <w:tc>
          <w:tcPr>
            <w:tcW w:w="2706" w:type="dxa"/>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spacing w:line="240" w:lineRule="atLeast"/>
              <w:ind w:left="240" w:hangingChars="100" w:hanging="240"/>
              <w:jc w:val="both"/>
              <w:rPr>
                <w:rFonts w:ascii="標楷體" w:eastAsia="標楷體" w:hAnsi="標楷體"/>
              </w:rPr>
            </w:pPr>
            <w:r w:rsidRPr="00A8490A">
              <w:rPr>
                <w:rFonts w:ascii="標楷體" w:eastAsia="標楷體" w:hAnsi="標楷體" w:cs="標楷體"/>
              </w:rPr>
              <w:t>1.</w:t>
            </w:r>
            <w:r w:rsidRPr="00A8490A">
              <w:rPr>
                <w:rFonts w:ascii="標楷體" w:eastAsia="標楷體" w:hAnsi="標楷體" w:cs="標楷體" w:hint="eastAsia"/>
              </w:rPr>
              <w:t>提供教學各項問題解答。</w:t>
            </w:r>
          </w:p>
          <w:p w:rsidR="00597D2E" w:rsidRPr="00A8490A" w:rsidRDefault="00597D2E" w:rsidP="00B24466">
            <w:pPr>
              <w:spacing w:line="240" w:lineRule="atLeast"/>
              <w:ind w:left="240" w:hangingChars="100" w:hanging="240"/>
              <w:jc w:val="both"/>
              <w:rPr>
                <w:rFonts w:ascii="標楷體" w:eastAsia="標楷體" w:hAnsi="標楷體" w:cs="標楷體" w:hint="eastAsia"/>
              </w:rPr>
            </w:pPr>
            <w:r w:rsidRPr="00A8490A">
              <w:rPr>
                <w:rFonts w:ascii="標楷體" w:eastAsia="標楷體" w:hAnsi="標楷體" w:cs="標楷體"/>
              </w:rPr>
              <w:t>2.</w:t>
            </w:r>
            <w:r w:rsidRPr="00A8490A">
              <w:rPr>
                <w:rFonts w:ascii="標楷體" w:eastAsia="標楷體" w:hAnsi="標楷體" w:cs="標楷體" w:hint="eastAsia"/>
              </w:rPr>
              <w:t>整合現場教師與學者專家聯繫之諮詢服務。</w:t>
            </w:r>
          </w:p>
          <w:p w:rsidR="00597D2E" w:rsidRPr="00A8490A" w:rsidRDefault="00597D2E" w:rsidP="00B24466">
            <w:pPr>
              <w:spacing w:line="240" w:lineRule="atLeast"/>
              <w:ind w:left="240" w:hangingChars="100" w:hanging="240"/>
              <w:jc w:val="both"/>
              <w:rPr>
                <w:rFonts w:ascii="標楷體" w:eastAsia="標楷體" w:hAnsi="標楷體"/>
              </w:rPr>
            </w:pPr>
            <w:r w:rsidRPr="00A8490A">
              <w:rPr>
                <w:rFonts w:ascii="標楷體" w:eastAsia="標楷體" w:hAnsi="標楷體" w:cs="標楷體" w:hint="eastAsia"/>
              </w:rPr>
              <w:t>3.建置並維護教學對話交流平台。</w:t>
            </w:r>
          </w:p>
        </w:tc>
        <w:tc>
          <w:tcPr>
            <w:tcW w:w="855" w:type="dxa"/>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cs="標楷體"/>
              </w:rPr>
            </w:pPr>
            <w:r w:rsidRPr="00A8490A">
              <w:rPr>
                <w:rFonts w:ascii="標楷體" w:eastAsia="標楷體" w:hAnsi="標楷體" w:cs="標楷體"/>
              </w:rPr>
              <w:t>10</w:t>
            </w:r>
            <w:r w:rsidRPr="00A8490A">
              <w:rPr>
                <w:rFonts w:ascii="標楷體" w:eastAsia="標楷體" w:hAnsi="標楷體" w:cs="標楷體" w:hint="eastAsia"/>
              </w:rPr>
              <w:t>4</w:t>
            </w:r>
            <w:r w:rsidRPr="00A8490A">
              <w:rPr>
                <w:rFonts w:ascii="標楷體" w:eastAsia="標楷體" w:hAnsi="標楷體" w:cs="標楷體"/>
              </w:rPr>
              <w:t>.02</w:t>
            </w:r>
          </w:p>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w:t>
            </w:r>
          </w:p>
          <w:p w:rsidR="00597D2E" w:rsidRPr="00A8490A" w:rsidRDefault="00597D2E" w:rsidP="00B24466">
            <w:pPr>
              <w:spacing w:line="240" w:lineRule="atLeast"/>
              <w:jc w:val="center"/>
              <w:rPr>
                <w:rFonts w:ascii="標楷體" w:eastAsia="標楷體" w:hAnsi="標楷體" w:cs="標楷體"/>
              </w:rPr>
            </w:pPr>
            <w:r w:rsidRPr="00A8490A">
              <w:rPr>
                <w:rFonts w:ascii="標楷體" w:eastAsia="標楷體" w:hAnsi="標楷體" w:cs="標楷體"/>
              </w:rPr>
              <w:t>10</w:t>
            </w:r>
            <w:r w:rsidRPr="00A8490A">
              <w:rPr>
                <w:rFonts w:ascii="標楷體" w:eastAsia="標楷體" w:hAnsi="標楷體" w:cs="標楷體" w:hint="eastAsia"/>
              </w:rPr>
              <w:t>4</w:t>
            </w:r>
            <w:r w:rsidRPr="00A8490A">
              <w:rPr>
                <w:rFonts w:ascii="標楷體" w:eastAsia="標楷體" w:hAnsi="標楷體" w:cs="標楷體"/>
              </w:rPr>
              <w:t>.</w:t>
            </w:r>
            <w:r w:rsidRPr="00A8490A">
              <w:rPr>
                <w:rFonts w:ascii="標楷體" w:eastAsia="標楷體" w:hAnsi="標楷體" w:cs="標楷體" w:hint="eastAsia"/>
              </w:rPr>
              <w:t>1</w:t>
            </w:r>
            <w:r w:rsidRPr="00A8490A">
              <w:rPr>
                <w:rFonts w:ascii="標楷體" w:eastAsia="標楷體" w:hAnsi="標楷體" w:cs="標楷體"/>
              </w:rPr>
              <w:t>1</w:t>
            </w:r>
          </w:p>
        </w:tc>
        <w:tc>
          <w:tcPr>
            <w:tcW w:w="709" w:type="dxa"/>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松浦國小</w:t>
            </w:r>
          </w:p>
        </w:tc>
        <w:tc>
          <w:tcPr>
            <w:tcW w:w="709" w:type="dxa"/>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cs="標楷體"/>
              </w:rPr>
            </w:pPr>
            <w:r w:rsidRPr="00A8490A">
              <w:rPr>
                <w:rFonts w:ascii="標楷體" w:eastAsia="標楷體" w:hAnsi="標楷體" w:cs="標楷體"/>
              </w:rPr>
              <w:t>-</w:t>
            </w:r>
          </w:p>
        </w:tc>
        <w:tc>
          <w:tcPr>
            <w:tcW w:w="570" w:type="dxa"/>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cs="標楷體"/>
              </w:rPr>
            </w:pPr>
            <w:r w:rsidRPr="00A8490A">
              <w:rPr>
                <w:rFonts w:ascii="標楷體" w:eastAsia="標楷體" w:hAnsi="標楷體" w:cs="標楷體"/>
              </w:rPr>
              <w:t>-</w:t>
            </w:r>
          </w:p>
        </w:tc>
        <w:tc>
          <w:tcPr>
            <w:tcW w:w="1526" w:type="dxa"/>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spacing w:line="240" w:lineRule="atLeast"/>
              <w:jc w:val="center"/>
              <w:rPr>
                <w:rFonts w:ascii="標楷體" w:eastAsia="標楷體" w:hAnsi="標楷體" w:cs="標楷體"/>
              </w:rPr>
            </w:pPr>
            <w:r w:rsidRPr="00A8490A">
              <w:rPr>
                <w:rFonts w:ascii="標楷體" w:eastAsia="標楷體" w:hAnsi="標楷體" w:cs="標楷體"/>
              </w:rPr>
              <w:t>-</w:t>
            </w:r>
          </w:p>
        </w:tc>
        <w:tc>
          <w:tcPr>
            <w:tcW w:w="536" w:type="dxa"/>
            <w:tcBorders>
              <w:top w:val="single" w:sz="4" w:space="0" w:color="auto"/>
              <w:left w:val="single" w:sz="4" w:space="0" w:color="auto"/>
              <w:bottom w:val="single" w:sz="4" w:space="0" w:color="auto"/>
              <w:right w:val="single" w:sz="4" w:space="0" w:color="auto"/>
            </w:tcBorders>
            <w:vAlign w:val="center"/>
          </w:tcPr>
          <w:p w:rsidR="00597D2E" w:rsidRPr="00A8490A" w:rsidRDefault="00597D2E" w:rsidP="00B24466">
            <w:pPr>
              <w:kinsoku w:val="0"/>
              <w:spacing w:line="240" w:lineRule="atLeast"/>
              <w:jc w:val="both"/>
              <w:rPr>
                <w:rFonts w:ascii="標楷體" w:eastAsia="標楷體" w:hAnsi="標楷體"/>
              </w:rPr>
            </w:pPr>
          </w:p>
        </w:tc>
      </w:tr>
      <w:tr w:rsidR="00597D2E" w:rsidRPr="00A8490A" w:rsidTr="00B24466">
        <w:trPr>
          <w:cantSplit/>
          <w:trHeight w:val="680"/>
          <w:jc w:val="center"/>
        </w:trPr>
        <w:tc>
          <w:tcPr>
            <w:tcW w:w="5150" w:type="dxa"/>
            <w:gridSpan w:val="4"/>
            <w:vMerge w:val="restart"/>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教育部補助經費</w:t>
            </w:r>
          </w:p>
        </w:tc>
        <w:tc>
          <w:tcPr>
            <w:tcW w:w="1988"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國小組合計</w:t>
            </w:r>
          </w:p>
        </w:tc>
        <w:tc>
          <w:tcPr>
            <w:tcW w:w="152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kinsoku w:val="0"/>
              <w:spacing w:line="240" w:lineRule="atLeast"/>
              <w:rPr>
                <w:rFonts w:ascii="標楷體" w:eastAsia="標楷體" w:hAnsi="標楷體" w:hint="eastAsia"/>
              </w:rPr>
            </w:pPr>
            <w:r w:rsidRPr="00A8490A">
              <w:rPr>
                <w:rFonts w:ascii="標楷體" w:eastAsia="標楷體" w:hAnsi="標楷體" w:hint="eastAsia"/>
              </w:rPr>
              <w:t>輔導員增能研習</w:t>
            </w:r>
          </w:p>
          <w:p w:rsidR="00597D2E" w:rsidRPr="00A8490A" w:rsidRDefault="00597D2E" w:rsidP="00B24466">
            <w:pPr>
              <w:kinsoku w:val="0"/>
              <w:spacing w:line="240" w:lineRule="atLeast"/>
              <w:rPr>
                <w:rFonts w:ascii="標楷體" w:eastAsia="標楷體" w:hAnsi="標楷體" w:hint="eastAsia"/>
              </w:rPr>
            </w:pPr>
            <w:r w:rsidRPr="00A8490A">
              <w:rPr>
                <w:rFonts w:ascii="標楷體" w:eastAsia="標楷體" w:hAnsi="標楷體" w:hint="eastAsia"/>
              </w:rPr>
              <w:t>21,000元</w:t>
            </w:r>
          </w:p>
          <w:p w:rsidR="00597D2E" w:rsidRPr="00A8490A" w:rsidRDefault="00597D2E" w:rsidP="00B24466">
            <w:pPr>
              <w:kinsoku w:val="0"/>
              <w:spacing w:line="240" w:lineRule="atLeast"/>
              <w:rPr>
                <w:rFonts w:ascii="標楷體" w:eastAsia="標楷體" w:hAnsi="標楷體" w:hint="eastAsia"/>
              </w:rPr>
            </w:pPr>
            <w:r w:rsidRPr="00A8490A">
              <w:rPr>
                <w:rFonts w:ascii="標楷體" w:eastAsia="標楷體" w:hAnsi="標楷體" w:hint="eastAsia"/>
              </w:rPr>
              <w:t>分區到校輔導</w:t>
            </w:r>
          </w:p>
          <w:p w:rsidR="00597D2E" w:rsidRPr="00A8490A" w:rsidRDefault="00597D2E" w:rsidP="00B24466">
            <w:pPr>
              <w:kinsoku w:val="0"/>
              <w:spacing w:line="240" w:lineRule="atLeast"/>
              <w:rPr>
                <w:rFonts w:ascii="標楷體" w:eastAsia="標楷體" w:hAnsi="標楷體" w:cs="標楷體" w:hint="eastAsia"/>
              </w:rPr>
            </w:pPr>
            <w:r w:rsidRPr="00A8490A">
              <w:rPr>
                <w:rFonts w:ascii="標楷體" w:eastAsia="標楷體" w:hAnsi="標楷體" w:hint="eastAsia"/>
              </w:rPr>
              <w:t>43,500元</w:t>
            </w:r>
          </w:p>
          <w:p w:rsidR="00597D2E" w:rsidRPr="00A8490A" w:rsidRDefault="00597D2E" w:rsidP="00B24466">
            <w:pPr>
              <w:kinsoku w:val="0"/>
              <w:spacing w:line="240" w:lineRule="atLeast"/>
              <w:rPr>
                <w:rFonts w:ascii="標楷體" w:eastAsia="標楷體" w:hAnsi="標楷體" w:cs="標楷體" w:hint="eastAsia"/>
                <w:kern w:val="0"/>
              </w:rPr>
            </w:pPr>
            <w:r w:rsidRPr="00A8490A">
              <w:rPr>
                <w:rFonts w:ascii="標楷體" w:eastAsia="標楷體" w:hAnsi="標楷體" w:cs="標楷體" w:hint="eastAsia"/>
                <w:kern w:val="0"/>
              </w:rPr>
              <w:t>支援鐘點體育教師研習</w:t>
            </w:r>
          </w:p>
          <w:p w:rsidR="00597D2E" w:rsidRPr="00A8490A" w:rsidRDefault="00597D2E" w:rsidP="00B24466">
            <w:pPr>
              <w:kinsoku w:val="0"/>
              <w:spacing w:line="240" w:lineRule="atLeast"/>
              <w:rPr>
                <w:rFonts w:ascii="標楷體" w:eastAsia="標楷體" w:hAnsi="標楷體"/>
              </w:rPr>
            </w:pPr>
            <w:r w:rsidRPr="00A8490A">
              <w:rPr>
                <w:rFonts w:ascii="標楷體" w:eastAsia="標楷體" w:hAnsi="標楷體" w:cs="標楷體" w:hint="eastAsia"/>
                <w:kern w:val="0"/>
              </w:rPr>
              <w:t>25,500</w:t>
            </w:r>
            <w:r w:rsidRPr="00A8490A">
              <w:rPr>
                <w:rFonts w:ascii="標楷體" w:eastAsia="標楷體" w:hAnsi="標楷體" w:cs="標楷體" w:hint="eastAsia"/>
              </w:rPr>
              <w:t>元</w:t>
            </w:r>
          </w:p>
          <w:p w:rsidR="00597D2E" w:rsidRPr="00A8490A" w:rsidRDefault="00597D2E" w:rsidP="00B24466">
            <w:pPr>
              <w:kinsoku w:val="0"/>
              <w:spacing w:line="240" w:lineRule="atLeast"/>
              <w:jc w:val="right"/>
              <w:rPr>
                <w:rFonts w:ascii="標楷體" w:eastAsia="標楷體" w:hAnsi="標楷體"/>
              </w:rPr>
            </w:pPr>
          </w:p>
        </w:tc>
        <w:tc>
          <w:tcPr>
            <w:tcW w:w="53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kinsoku w:val="0"/>
              <w:spacing w:line="240" w:lineRule="atLeast"/>
              <w:jc w:val="both"/>
              <w:rPr>
                <w:rFonts w:ascii="標楷體" w:eastAsia="標楷體" w:hAnsi="標楷體"/>
              </w:rPr>
            </w:pPr>
          </w:p>
        </w:tc>
      </w:tr>
      <w:tr w:rsidR="00597D2E" w:rsidRPr="00A8490A" w:rsidTr="00B24466">
        <w:trPr>
          <w:cantSplit/>
          <w:trHeight w:val="680"/>
          <w:jc w:val="center"/>
        </w:trPr>
        <w:tc>
          <w:tcPr>
            <w:tcW w:w="5150" w:type="dxa"/>
            <w:gridSpan w:val="4"/>
            <w:vMerge/>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rPr>
            </w:pPr>
          </w:p>
        </w:tc>
        <w:tc>
          <w:tcPr>
            <w:tcW w:w="1988"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spacing w:line="240" w:lineRule="atLeast"/>
              <w:jc w:val="center"/>
              <w:rPr>
                <w:rFonts w:ascii="標楷體" w:eastAsia="標楷體" w:hAnsi="標楷體"/>
              </w:rPr>
            </w:pPr>
            <w:r w:rsidRPr="00A8490A">
              <w:rPr>
                <w:rFonts w:ascii="標楷體" w:eastAsia="標楷體" w:hAnsi="標楷體" w:cs="標楷體" w:hint="eastAsia"/>
              </w:rPr>
              <w:t>總計</w:t>
            </w:r>
          </w:p>
        </w:tc>
        <w:tc>
          <w:tcPr>
            <w:tcW w:w="152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kinsoku w:val="0"/>
              <w:spacing w:line="240" w:lineRule="atLeast"/>
              <w:jc w:val="right"/>
              <w:rPr>
                <w:rFonts w:ascii="標楷體" w:eastAsia="標楷體" w:hAnsi="標楷體"/>
              </w:rPr>
            </w:pPr>
            <w:r w:rsidRPr="00A8490A">
              <w:rPr>
                <w:rFonts w:ascii="標楷體" w:eastAsia="標楷體" w:hAnsi="標楷體" w:cs="標楷體" w:hint="eastAsia"/>
              </w:rPr>
              <w:t>9</w:t>
            </w:r>
            <w:r w:rsidRPr="00A8490A">
              <w:rPr>
                <w:rFonts w:ascii="標楷體" w:eastAsia="標楷體" w:hAnsi="標楷體" w:cs="標楷體"/>
              </w:rPr>
              <w:t>0,000</w:t>
            </w:r>
            <w:r w:rsidRPr="00A8490A">
              <w:rPr>
                <w:rFonts w:ascii="標楷體" w:eastAsia="標楷體" w:hAnsi="標楷體" w:cs="標楷體" w:hint="eastAsia"/>
              </w:rPr>
              <w:t>元</w:t>
            </w:r>
          </w:p>
        </w:tc>
        <w:tc>
          <w:tcPr>
            <w:tcW w:w="536" w:type="dxa"/>
            <w:tcBorders>
              <w:top w:val="single" w:sz="4" w:space="0" w:color="auto"/>
              <w:left w:val="single" w:sz="4" w:space="0" w:color="auto"/>
              <w:bottom w:val="single" w:sz="4" w:space="0" w:color="auto"/>
              <w:right w:val="single" w:sz="4" w:space="0" w:color="auto"/>
            </w:tcBorders>
            <w:shd w:val="clear" w:color="auto" w:fill="FFFFCC"/>
            <w:vAlign w:val="center"/>
          </w:tcPr>
          <w:p w:rsidR="00597D2E" w:rsidRPr="00A8490A" w:rsidRDefault="00597D2E" w:rsidP="00B24466">
            <w:pPr>
              <w:kinsoku w:val="0"/>
              <w:spacing w:line="240" w:lineRule="atLeast"/>
              <w:jc w:val="both"/>
              <w:rPr>
                <w:rFonts w:ascii="標楷體" w:eastAsia="標楷體" w:hAnsi="標楷體"/>
              </w:rPr>
            </w:pPr>
          </w:p>
        </w:tc>
      </w:tr>
    </w:tbl>
    <w:p w:rsidR="00597D2E" w:rsidRPr="00A8490A" w:rsidRDefault="00597D2E" w:rsidP="00597D2E">
      <w:pPr>
        <w:spacing w:line="400" w:lineRule="exact"/>
        <w:ind w:leftChars="700" w:left="1680" w:firstLineChars="200" w:firstLine="480"/>
        <w:rPr>
          <w:rFonts w:ascii="標楷體" w:eastAsia="標楷體" w:hAnsi="標楷體" w:hint="eastAsia"/>
        </w:rPr>
      </w:pPr>
    </w:p>
    <w:p w:rsidR="00597D2E" w:rsidRPr="00A8490A" w:rsidRDefault="00597D2E" w:rsidP="00597D2E">
      <w:pPr>
        <w:spacing w:line="400" w:lineRule="exact"/>
        <w:ind w:firstLineChars="118" w:firstLine="283"/>
        <w:outlineLvl w:val="1"/>
        <w:rPr>
          <w:rFonts w:ascii="標楷體" w:eastAsia="標楷體" w:hAnsi="標楷體" w:hint="eastAsia"/>
          <w:kern w:val="0"/>
        </w:rPr>
      </w:pPr>
      <w:bookmarkStart w:id="14" w:name="_Toc324452811"/>
      <w:bookmarkStart w:id="15" w:name="_Toc339994573"/>
      <w:r w:rsidRPr="00A8490A">
        <w:rPr>
          <w:rFonts w:ascii="標楷體" w:eastAsia="標楷體" w:hAnsi="標楷體" w:hint="eastAsia"/>
          <w:b/>
        </w:rPr>
        <w:t>二、推動重點與行動策略</w:t>
      </w:r>
      <w:bookmarkEnd w:id="14"/>
      <w:bookmarkEnd w:id="15"/>
    </w:p>
    <w:p w:rsidR="00597D2E" w:rsidRPr="00A8490A" w:rsidRDefault="00597D2E" w:rsidP="00597D2E">
      <w:pPr>
        <w:spacing w:line="400" w:lineRule="exact"/>
        <w:ind w:firstLine="426"/>
        <w:rPr>
          <w:rFonts w:ascii="標楷體" w:eastAsia="標楷體" w:hAnsi="標楷體" w:hint="eastAsia"/>
        </w:rPr>
      </w:pPr>
      <w:r w:rsidRPr="00A8490A">
        <w:rPr>
          <w:rFonts w:ascii="標楷體" w:eastAsia="標楷體" w:hAnsi="標楷體" w:hint="eastAsia"/>
        </w:rPr>
        <w:t>（一）</w:t>
      </w:r>
      <w:r w:rsidRPr="00A8490A">
        <w:rPr>
          <w:rFonts w:ascii="標楷體" w:eastAsia="標楷體" w:hAnsi="標楷體"/>
        </w:rPr>
        <w:t>目標</w:t>
      </w:r>
      <w:r w:rsidRPr="00A8490A">
        <w:rPr>
          <w:rFonts w:ascii="標楷體" w:eastAsia="標楷體" w:hAnsi="標楷體" w:hint="eastAsia"/>
        </w:rPr>
        <w:t>：</w:t>
      </w:r>
    </w:p>
    <w:p w:rsidR="00597D2E" w:rsidRPr="00A8490A" w:rsidRDefault="00597D2E" w:rsidP="00597D2E">
      <w:pPr>
        <w:spacing w:line="400" w:lineRule="exact"/>
        <w:ind w:leftChars="412" w:left="1414" w:hangingChars="177" w:hanging="425"/>
        <w:rPr>
          <w:rFonts w:ascii="標楷體" w:eastAsia="標楷體" w:hAnsi="標楷體" w:hint="eastAsia"/>
        </w:rPr>
      </w:pPr>
      <w:r w:rsidRPr="00A8490A">
        <w:rPr>
          <w:rFonts w:ascii="標楷體" w:eastAsia="標楷體" w:hAnsi="標楷體" w:hint="eastAsia"/>
        </w:rPr>
        <w:t>1、充實本縣健康與體育學習領域輔導團員的專業知能，</w:t>
      </w:r>
      <w:r w:rsidRPr="00A8490A">
        <w:rPr>
          <w:rFonts w:ascii="標楷體" w:eastAsia="標楷體" w:hAnsi="標楷體"/>
        </w:rPr>
        <w:t>提升輔導團專業能力</w:t>
      </w:r>
      <w:r w:rsidRPr="00A8490A">
        <w:rPr>
          <w:rFonts w:ascii="標楷體" w:eastAsia="標楷體" w:hAnsi="標楷體"/>
        </w:rPr>
        <w:lastRenderedPageBreak/>
        <w:t>與輔導功能。</w:t>
      </w:r>
      <w:r w:rsidRPr="00A8490A">
        <w:rPr>
          <w:rFonts w:ascii="標楷體" w:eastAsia="標楷體" w:hAnsi="標楷體" w:hint="eastAsia"/>
        </w:rPr>
        <w:t>熟悉課程發展、課程設計，以利推動九年一貫課程健康與體育學習領域的教學活動實施。</w:t>
      </w:r>
    </w:p>
    <w:p w:rsidR="00597D2E" w:rsidRPr="00A8490A" w:rsidRDefault="00597D2E" w:rsidP="00597D2E">
      <w:pPr>
        <w:spacing w:line="400" w:lineRule="exact"/>
        <w:ind w:leftChars="412" w:left="1414" w:hangingChars="177" w:hanging="425"/>
        <w:rPr>
          <w:rFonts w:ascii="標楷體" w:eastAsia="標楷體" w:hAnsi="標楷體" w:hint="eastAsia"/>
        </w:rPr>
      </w:pPr>
      <w:r w:rsidRPr="00A8490A">
        <w:rPr>
          <w:rFonts w:ascii="標楷體" w:eastAsia="標楷體" w:hAnsi="標楷體" w:hint="eastAsia"/>
        </w:rPr>
        <w:t>2、</w:t>
      </w:r>
      <w:r w:rsidRPr="00A8490A">
        <w:rPr>
          <w:rFonts w:ascii="標楷體" w:eastAsia="標楷體" w:hAnsi="標楷體"/>
        </w:rPr>
        <w:t>強化</w:t>
      </w:r>
      <w:r w:rsidRPr="00A8490A">
        <w:rPr>
          <w:rFonts w:ascii="標楷體" w:eastAsia="標楷體" w:hAnsi="標楷體" w:hint="eastAsia"/>
        </w:rPr>
        <w:t>到校輔導訪視及</w:t>
      </w:r>
      <w:proofErr w:type="gramStart"/>
      <w:r w:rsidRPr="00A8490A">
        <w:rPr>
          <w:rFonts w:ascii="標楷體" w:eastAsia="標楷體" w:hAnsi="標楷體" w:hint="eastAsia"/>
        </w:rPr>
        <w:t>諮詣</w:t>
      </w:r>
      <w:proofErr w:type="gramEnd"/>
      <w:r w:rsidRPr="00A8490A">
        <w:rPr>
          <w:rFonts w:ascii="標楷體" w:eastAsia="標楷體" w:hAnsi="標楷體"/>
        </w:rPr>
        <w:t>機制，</w:t>
      </w:r>
      <w:proofErr w:type="gramStart"/>
      <w:r w:rsidRPr="00A8490A">
        <w:rPr>
          <w:rFonts w:ascii="標楷體" w:eastAsia="標楷體" w:hAnsi="標楷體"/>
        </w:rPr>
        <w:t>提升</w:t>
      </w:r>
      <w:r w:rsidRPr="00A8490A">
        <w:rPr>
          <w:rFonts w:ascii="標楷體" w:eastAsia="標楷體" w:hAnsi="標楷體" w:hint="eastAsia"/>
        </w:rPr>
        <w:t>健體領域域</w:t>
      </w:r>
      <w:proofErr w:type="gramEnd"/>
      <w:r w:rsidRPr="00A8490A">
        <w:rPr>
          <w:rFonts w:ascii="標楷體" w:eastAsia="標楷體" w:hAnsi="標楷體"/>
        </w:rPr>
        <w:t>教學品質。</w:t>
      </w:r>
      <w:r w:rsidRPr="00A8490A">
        <w:rPr>
          <w:rFonts w:ascii="標楷體" w:eastAsia="標楷體" w:hAnsi="標楷體" w:hint="eastAsia"/>
        </w:rPr>
        <w:t>以多元評量、有效教學的全方位教學方式，活化健康與體育教學，發展以學生本位教學活動之能力。</w:t>
      </w:r>
    </w:p>
    <w:p w:rsidR="00597D2E" w:rsidRPr="00A8490A" w:rsidRDefault="00597D2E" w:rsidP="00597D2E">
      <w:pPr>
        <w:spacing w:line="400" w:lineRule="exact"/>
        <w:ind w:leftChars="412" w:left="1414" w:hangingChars="177" w:hanging="425"/>
        <w:rPr>
          <w:rFonts w:ascii="標楷體" w:eastAsia="標楷體" w:hAnsi="標楷體" w:cs="標楷體" w:hint="eastAsia"/>
        </w:rPr>
      </w:pPr>
      <w:r w:rsidRPr="00A8490A">
        <w:rPr>
          <w:rFonts w:ascii="標楷體" w:eastAsia="標楷體" w:hAnsi="標楷體" w:hint="eastAsia"/>
        </w:rPr>
        <w:t>3、提升</w:t>
      </w:r>
      <w:r w:rsidRPr="00A8490A">
        <w:rPr>
          <w:rFonts w:ascii="標楷體" w:eastAsia="標楷體" w:hAnsi="標楷體" w:cs="標楷體" w:hint="eastAsia"/>
        </w:rPr>
        <w:t>輔導員運用資訊能力，增強學生學習效果。</w:t>
      </w:r>
    </w:p>
    <w:p w:rsidR="00597D2E" w:rsidRPr="00A8490A" w:rsidRDefault="00597D2E" w:rsidP="00597D2E">
      <w:pPr>
        <w:spacing w:line="400" w:lineRule="exact"/>
        <w:ind w:leftChars="412" w:left="1414" w:hangingChars="177" w:hanging="425"/>
        <w:rPr>
          <w:rFonts w:ascii="標楷體" w:eastAsia="標楷體" w:hAnsi="標楷體" w:hint="eastAsia"/>
        </w:rPr>
      </w:pPr>
      <w:r w:rsidRPr="00A8490A">
        <w:rPr>
          <w:rFonts w:ascii="標楷體" w:eastAsia="標楷體" w:hAnsi="標楷體" w:hint="eastAsia"/>
        </w:rPr>
        <w:t>4、</w:t>
      </w:r>
      <w:r w:rsidRPr="00A8490A">
        <w:rPr>
          <w:rFonts w:ascii="標楷體" w:eastAsia="標楷體" w:hAnsi="Calibri" w:cs="標楷體" w:hint="eastAsia"/>
          <w:kern w:val="0"/>
          <w:lang w:val="zh-TW"/>
        </w:rPr>
        <w:t>建構健康與體育學習領域多元課程教材教法分享平台，</w:t>
      </w:r>
      <w:r w:rsidRPr="00A8490A">
        <w:rPr>
          <w:rFonts w:ascii="標楷體" w:eastAsia="標楷體" w:hAnsi="標楷體"/>
        </w:rPr>
        <w:t>增進教師教學專業經驗交流，提升學生學習成就。</w:t>
      </w:r>
    </w:p>
    <w:p w:rsidR="00597D2E" w:rsidRPr="00A8490A" w:rsidRDefault="00597D2E" w:rsidP="00597D2E">
      <w:pPr>
        <w:spacing w:line="400" w:lineRule="exact"/>
        <w:ind w:leftChars="412" w:left="1414" w:hangingChars="177" w:hanging="425"/>
        <w:rPr>
          <w:rFonts w:ascii="標楷體" w:eastAsia="標楷體" w:hAnsi="標楷體" w:hint="eastAsia"/>
        </w:rPr>
      </w:pPr>
    </w:p>
    <w:p w:rsidR="00597D2E" w:rsidRPr="00A8490A" w:rsidRDefault="00597D2E" w:rsidP="00597D2E">
      <w:pPr>
        <w:spacing w:line="400" w:lineRule="exact"/>
        <w:ind w:firstLineChars="177" w:firstLine="425"/>
        <w:rPr>
          <w:rFonts w:ascii="標楷體" w:eastAsia="標楷體" w:hAnsi="標楷體"/>
        </w:rPr>
      </w:pPr>
      <w:r w:rsidRPr="00A8490A">
        <w:rPr>
          <w:rFonts w:ascii="標楷體" w:eastAsia="標楷體" w:hAnsi="標楷體" w:hint="eastAsia"/>
        </w:rPr>
        <w:t>（二）</w:t>
      </w:r>
      <w:r w:rsidRPr="00A8490A">
        <w:rPr>
          <w:rFonts w:ascii="標楷體" w:eastAsia="標楷體" w:hAnsi="標楷體"/>
        </w:rPr>
        <w:t>活動內容</w:t>
      </w:r>
    </w:p>
    <w:p w:rsidR="00597D2E" w:rsidRPr="00A8490A" w:rsidRDefault="00597D2E" w:rsidP="00597D2E">
      <w:pPr>
        <w:pStyle w:val="Af7"/>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ind w:leftChars="414" w:left="1680" w:hangingChars="286" w:hanging="686"/>
        <w:rPr>
          <w:rFonts w:ascii="標楷體" w:eastAsia="標楷體" w:hAnsi="標楷體" w:hint="eastAsia"/>
          <w:szCs w:val="24"/>
        </w:rPr>
      </w:pPr>
      <w:r w:rsidRPr="00A8490A">
        <w:rPr>
          <w:rFonts w:ascii="標楷體" w:eastAsia="標楷體" w:hAnsi="標楷體" w:hint="eastAsia"/>
          <w:szCs w:val="24"/>
        </w:rPr>
        <w:t>1、</w:t>
      </w:r>
      <w:r w:rsidRPr="00A8490A">
        <w:rPr>
          <w:rFonts w:ascii="標楷體" w:eastAsia="標楷體" w:hAnsi="標楷體"/>
          <w:szCs w:val="24"/>
        </w:rPr>
        <w:t>輔導員專題研討</w:t>
      </w:r>
      <w:r w:rsidRPr="00A8490A">
        <w:rPr>
          <w:rFonts w:ascii="標楷體" w:eastAsia="標楷體" w:hAnsi="標楷體" w:hint="eastAsia"/>
          <w:szCs w:val="24"/>
        </w:rPr>
        <w:t>：</w:t>
      </w:r>
    </w:p>
    <w:p w:rsidR="00597D2E" w:rsidRPr="00A8490A" w:rsidRDefault="00597D2E" w:rsidP="00597D2E">
      <w:pPr>
        <w:pStyle w:val="Af7"/>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ind w:leftChars="530" w:left="1272"/>
        <w:rPr>
          <w:rFonts w:ascii="標楷體" w:eastAsia="標楷體" w:hAnsi="標楷體" w:hint="eastAsia"/>
          <w:szCs w:val="24"/>
        </w:rPr>
      </w:pPr>
      <w:r w:rsidRPr="00A8490A">
        <w:rPr>
          <w:rFonts w:ascii="標楷體" w:eastAsia="標楷體" w:hAnsi="標楷體" w:hint="eastAsia"/>
        </w:rPr>
        <w:t>【國小組】有效教學-</w:t>
      </w:r>
      <w:r w:rsidRPr="00A8490A">
        <w:rPr>
          <w:rFonts w:ascii="標楷體" w:eastAsia="標楷體" w:hAnsi="標楷體" w:hint="eastAsia"/>
          <w:szCs w:val="24"/>
        </w:rPr>
        <w:t>多元</w:t>
      </w:r>
      <w:proofErr w:type="gramStart"/>
      <w:r w:rsidRPr="00A8490A">
        <w:rPr>
          <w:rFonts w:ascii="標楷體" w:eastAsia="標楷體" w:hAnsi="標楷體" w:hint="eastAsia"/>
          <w:szCs w:val="24"/>
        </w:rPr>
        <w:t>評量課略</w:t>
      </w:r>
      <w:proofErr w:type="gramEnd"/>
      <w:r w:rsidRPr="00A8490A">
        <w:rPr>
          <w:rFonts w:ascii="標楷體" w:eastAsia="標楷體" w:hAnsi="標楷體" w:hint="eastAsia"/>
          <w:szCs w:val="24"/>
        </w:rPr>
        <w:t>、體適能處方設計</w:t>
      </w:r>
    </w:p>
    <w:p w:rsidR="00597D2E" w:rsidRPr="00A8490A" w:rsidRDefault="00597D2E" w:rsidP="00597D2E">
      <w:pPr>
        <w:spacing w:line="400" w:lineRule="exact"/>
        <w:ind w:leftChars="530" w:left="1272" w:firstLine="1"/>
        <w:rPr>
          <w:rFonts w:ascii="標楷體" w:eastAsia="標楷體" w:hAnsi="標楷體" w:hint="eastAsia"/>
        </w:rPr>
      </w:pPr>
      <w:r w:rsidRPr="00A8490A">
        <w:rPr>
          <w:rFonts w:ascii="標楷體" w:eastAsia="標楷體" w:hAnsi="標楷體" w:hint="eastAsia"/>
        </w:rPr>
        <w:t>（1）辦理方式：請學者專家</w:t>
      </w:r>
      <w:proofErr w:type="gramStart"/>
      <w:r w:rsidRPr="00A8490A">
        <w:rPr>
          <w:rFonts w:ascii="標楷體" w:eastAsia="標楷體" w:hAnsi="標楷體" w:hint="eastAsia"/>
        </w:rPr>
        <w:t>到團增能</w:t>
      </w:r>
      <w:proofErr w:type="gramEnd"/>
      <w:r w:rsidRPr="00A8490A">
        <w:rPr>
          <w:rFonts w:ascii="標楷體" w:eastAsia="標楷體" w:hAnsi="標楷體" w:hint="eastAsia"/>
        </w:rPr>
        <w:t>研習</w:t>
      </w:r>
    </w:p>
    <w:p w:rsidR="00597D2E" w:rsidRPr="00A8490A" w:rsidRDefault="00597D2E" w:rsidP="00597D2E">
      <w:pPr>
        <w:spacing w:line="400" w:lineRule="exact"/>
        <w:ind w:leftChars="530" w:left="1272"/>
        <w:rPr>
          <w:rFonts w:ascii="標楷體" w:eastAsia="標楷體" w:hAnsi="標楷體" w:hint="eastAsia"/>
        </w:rPr>
      </w:pPr>
      <w:r w:rsidRPr="00A8490A">
        <w:rPr>
          <w:rFonts w:ascii="標楷體" w:eastAsia="標楷體" w:hAnsi="標楷體" w:hint="eastAsia"/>
        </w:rPr>
        <w:t>（2）辦理時間：</w:t>
      </w:r>
    </w:p>
    <w:tbl>
      <w:tblPr>
        <w:tblW w:w="8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
        <w:gridCol w:w="1458"/>
        <w:gridCol w:w="1796"/>
        <w:gridCol w:w="2330"/>
        <w:gridCol w:w="1734"/>
      </w:tblGrid>
      <w:tr w:rsidR="00597D2E" w:rsidRPr="00A8490A" w:rsidTr="00B24466">
        <w:trPr>
          <w:jc w:val="center"/>
        </w:trPr>
        <w:tc>
          <w:tcPr>
            <w:tcW w:w="910" w:type="dxa"/>
            <w:vAlign w:val="center"/>
          </w:tcPr>
          <w:p w:rsidR="00597D2E" w:rsidRPr="00A8490A" w:rsidRDefault="00597D2E" w:rsidP="00B24466">
            <w:pPr>
              <w:spacing w:line="0" w:lineRule="atLeast"/>
              <w:jc w:val="center"/>
              <w:rPr>
                <w:rFonts w:ascii="標楷體" w:eastAsia="標楷體" w:hAnsi="標楷體" w:hint="eastAsia"/>
                <w:b/>
              </w:rPr>
            </w:pPr>
            <w:r w:rsidRPr="00A8490A">
              <w:rPr>
                <w:rFonts w:ascii="標楷體" w:eastAsia="標楷體" w:hAnsi="標楷體" w:hint="eastAsia"/>
                <w:b/>
              </w:rPr>
              <w:t>場次</w:t>
            </w:r>
          </w:p>
        </w:tc>
        <w:tc>
          <w:tcPr>
            <w:tcW w:w="1458" w:type="dxa"/>
            <w:vAlign w:val="center"/>
          </w:tcPr>
          <w:p w:rsidR="00597D2E" w:rsidRPr="00A8490A" w:rsidRDefault="00597D2E" w:rsidP="00B24466">
            <w:pPr>
              <w:spacing w:line="0" w:lineRule="atLeast"/>
              <w:jc w:val="center"/>
              <w:rPr>
                <w:rFonts w:ascii="標楷體" w:eastAsia="標楷體" w:hAnsi="標楷體" w:hint="eastAsia"/>
                <w:b/>
              </w:rPr>
            </w:pPr>
            <w:r w:rsidRPr="00A8490A">
              <w:rPr>
                <w:rFonts w:ascii="標楷體" w:eastAsia="標楷體" w:hAnsi="標楷體" w:hint="eastAsia"/>
                <w:b/>
              </w:rPr>
              <w:t>活動日期</w:t>
            </w:r>
          </w:p>
        </w:tc>
        <w:tc>
          <w:tcPr>
            <w:tcW w:w="1796" w:type="dxa"/>
            <w:vAlign w:val="center"/>
          </w:tcPr>
          <w:p w:rsidR="00597D2E" w:rsidRPr="00A8490A" w:rsidRDefault="00597D2E" w:rsidP="00B24466">
            <w:pPr>
              <w:spacing w:line="0" w:lineRule="atLeast"/>
              <w:jc w:val="center"/>
              <w:rPr>
                <w:rFonts w:ascii="標楷體" w:eastAsia="標楷體" w:hAnsi="標楷體" w:hint="eastAsia"/>
                <w:b/>
              </w:rPr>
            </w:pPr>
            <w:r w:rsidRPr="00A8490A">
              <w:rPr>
                <w:rFonts w:ascii="標楷體" w:eastAsia="標楷體" w:hAnsi="標楷體" w:hint="eastAsia"/>
                <w:b/>
              </w:rPr>
              <w:t>活動時間</w:t>
            </w:r>
          </w:p>
        </w:tc>
        <w:tc>
          <w:tcPr>
            <w:tcW w:w="2330" w:type="dxa"/>
            <w:vAlign w:val="center"/>
          </w:tcPr>
          <w:p w:rsidR="00597D2E" w:rsidRPr="00A8490A" w:rsidRDefault="00597D2E" w:rsidP="00B24466">
            <w:pPr>
              <w:spacing w:line="0" w:lineRule="atLeast"/>
              <w:jc w:val="center"/>
              <w:rPr>
                <w:rFonts w:ascii="標楷體" w:eastAsia="標楷體" w:hAnsi="標楷體" w:hint="eastAsia"/>
                <w:b/>
              </w:rPr>
            </w:pPr>
            <w:r w:rsidRPr="00A8490A">
              <w:rPr>
                <w:rFonts w:ascii="標楷體" w:eastAsia="標楷體" w:hAnsi="標楷體" w:hint="eastAsia"/>
                <w:b/>
              </w:rPr>
              <w:t>活動主題</w:t>
            </w:r>
          </w:p>
        </w:tc>
        <w:tc>
          <w:tcPr>
            <w:tcW w:w="1734" w:type="dxa"/>
            <w:vAlign w:val="center"/>
          </w:tcPr>
          <w:p w:rsidR="00597D2E" w:rsidRPr="00A8490A" w:rsidRDefault="00597D2E" w:rsidP="00B24466">
            <w:pPr>
              <w:spacing w:line="0" w:lineRule="atLeast"/>
              <w:jc w:val="center"/>
              <w:rPr>
                <w:rFonts w:ascii="標楷體" w:eastAsia="標楷體" w:hAnsi="標楷體" w:hint="eastAsia"/>
                <w:b/>
              </w:rPr>
            </w:pPr>
            <w:r w:rsidRPr="00A8490A">
              <w:rPr>
                <w:rFonts w:ascii="標楷體" w:eastAsia="標楷體" w:hAnsi="標楷體" w:hint="eastAsia"/>
                <w:b/>
              </w:rPr>
              <w:t>講師</w:t>
            </w:r>
          </w:p>
        </w:tc>
      </w:tr>
      <w:tr w:rsidR="00597D2E" w:rsidRPr="00A8490A" w:rsidTr="00B24466">
        <w:trPr>
          <w:jc w:val="center"/>
        </w:trPr>
        <w:tc>
          <w:tcPr>
            <w:tcW w:w="910" w:type="dxa"/>
            <w:vAlign w:val="center"/>
          </w:tcPr>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1</w:t>
            </w:r>
          </w:p>
        </w:tc>
        <w:tc>
          <w:tcPr>
            <w:tcW w:w="1458" w:type="dxa"/>
            <w:vAlign w:val="center"/>
          </w:tcPr>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104</w:t>
            </w:r>
            <w:r w:rsidRPr="00A8490A">
              <w:rPr>
                <w:rFonts w:ascii="標楷體" w:eastAsia="標楷體" w:hAnsi="標楷體"/>
              </w:rPr>
              <w:t>.0</w:t>
            </w:r>
            <w:r w:rsidRPr="00A8490A">
              <w:rPr>
                <w:rFonts w:ascii="標楷體" w:eastAsia="標楷體" w:hAnsi="標楷體" w:hint="eastAsia"/>
              </w:rPr>
              <w:t>5</w:t>
            </w:r>
            <w:r w:rsidRPr="00A8490A">
              <w:rPr>
                <w:rFonts w:ascii="標楷體" w:eastAsia="標楷體" w:hAnsi="標楷體"/>
              </w:rPr>
              <w:t>.</w:t>
            </w:r>
            <w:r w:rsidRPr="00A8490A">
              <w:rPr>
                <w:rFonts w:ascii="標楷體" w:eastAsia="標楷體" w:hAnsi="標楷體" w:hint="eastAsia"/>
              </w:rPr>
              <w:t>12</w:t>
            </w:r>
          </w:p>
          <w:p w:rsidR="00597D2E" w:rsidRPr="00A8490A" w:rsidRDefault="00597D2E" w:rsidP="00B24466">
            <w:pPr>
              <w:spacing w:line="0" w:lineRule="atLeast"/>
              <w:jc w:val="center"/>
              <w:rPr>
                <w:rFonts w:ascii="標楷體" w:eastAsia="標楷體" w:hAnsi="標楷體"/>
              </w:rPr>
            </w:pPr>
            <w:r w:rsidRPr="00A8490A">
              <w:rPr>
                <w:rFonts w:ascii="標楷體" w:eastAsia="標楷體" w:hAnsi="標楷體" w:hint="eastAsia"/>
              </w:rPr>
              <w:t>（二）</w:t>
            </w:r>
          </w:p>
        </w:tc>
        <w:tc>
          <w:tcPr>
            <w:tcW w:w="1796" w:type="dxa"/>
            <w:vAlign w:val="center"/>
          </w:tcPr>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14：00-17：3</w:t>
            </w:r>
            <w:r w:rsidRPr="00A8490A">
              <w:rPr>
                <w:rFonts w:ascii="標楷體" w:eastAsia="標楷體" w:hAnsi="標楷體"/>
              </w:rPr>
              <w:t>0</w:t>
            </w:r>
          </w:p>
        </w:tc>
        <w:tc>
          <w:tcPr>
            <w:tcW w:w="2330" w:type="dxa"/>
            <w:vAlign w:val="center"/>
          </w:tcPr>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有效教學-</w:t>
            </w:r>
          </w:p>
          <w:p w:rsidR="00597D2E" w:rsidRPr="00A8490A" w:rsidRDefault="00597D2E" w:rsidP="00B24466">
            <w:pPr>
              <w:spacing w:line="0" w:lineRule="atLeast"/>
              <w:jc w:val="center"/>
              <w:rPr>
                <w:rFonts w:ascii="標楷體" w:eastAsia="標楷體" w:hAnsi="標楷體"/>
              </w:rPr>
            </w:pPr>
            <w:r w:rsidRPr="00A8490A">
              <w:rPr>
                <w:rFonts w:ascii="標楷體" w:eastAsia="標楷體" w:hAnsi="標楷體" w:hint="eastAsia"/>
              </w:rPr>
              <w:t>多元評量策略</w:t>
            </w:r>
          </w:p>
        </w:tc>
        <w:tc>
          <w:tcPr>
            <w:tcW w:w="1734" w:type="dxa"/>
            <w:vAlign w:val="center"/>
          </w:tcPr>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張木山教授</w:t>
            </w:r>
          </w:p>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(暫定)</w:t>
            </w:r>
          </w:p>
        </w:tc>
      </w:tr>
      <w:tr w:rsidR="00597D2E" w:rsidRPr="00A8490A" w:rsidTr="00B24466">
        <w:trPr>
          <w:jc w:val="center"/>
        </w:trPr>
        <w:tc>
          <w:tcPr>
            <w:tcW w:w="910" w:type="dxa"/>
            <w:vAlign w:val="center"/>
          </w:tcPr>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2</w:t>
            </w:r>
          </w:p>
        </w:tc>
        <w:tc>
          <w:tcPr>
            <w:tcW w:w="1458" w:type="dxa"/>
            <w:vAlign w:val="center"/>
          </w:tcPr>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104</w:t>
            </w:r>
            <w:r w:rsidRPr="00A8490A">
              <w:rPr>
                <w:rFonts w:ascii="標楷體" w:eastAsia="標楷體" w:hAnsi="標楷體"/>
              </w:rPr>
              <w:t>.</w:t>
            </w:r>
            <w:r w:rsidRPr="00A8490A">
              <w:rPr>
                <w:rFonts w:ascii="標楷體" w:eastAsia="標楷體" w:hAnsi="標楷體" w:hint="eastAsia"/>
              </w:rPr>
              <w:t>10</w:t>
            </w:r>
            <w:r w:rsidRPr="00A8490A">
              <w:rPr>
                <w:rFonts w:ascii="標楷體" w:eastAsia="標楷體" w:hAnsi="標楷體"/>
              </w:rPr>
              <w:t>.</w:t>
            </w:r>
            <w:r w:rsidRPr="00A8490A">
              <w:rPr>
                <w:rFonts w:ascii="標楷體" w:eastAsia="標楷體" w:hAnsi="標楷體" w:hint="eastAsia"/>
              </w:rPr>
              <w:t>20</w:t>
            </w:r>
          </w:p>
          <w:p w:rsidR="00597D2E" w:rsidRPr="00A8490A" w:rsidRDefault="00597D2E" w:rsidP="00B24466">
            <w:pPr>
              <w:spacing w:line="0" w:lineRule="atLeast"/>
              <w:jc w:val="center"/>
              <w:rPr>
                <w:rFonts w:ascii="標楷體" w:eastAsia="標楷體" w:hAnsi="標楷體"/>
              </w:rPr>
            </w:pPr>
            <w:r w:rsidRPr="00A8490A">
              <w:rPr>
                <w:rFonts w:ascii="標楷體" w:eastAsia="標楷體" w:hAnsi="標楷體" w:hint="eastAsia"/>
              </w:rPr>
              <w:t>（二）</w:t>
            </w:r>
          </w:p>
        </w:tc>
        <w:tc>
          <w:tcPr>
            <w:tcW w:w="1796" w:type="dxa"/>
            <w:vAlign w:val="center"/>
          </w:tcPr>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14：00-17：3</w:t>
            </w:r>
            <w:r w:rsidRPr="00A8490A">
              <w:rPr>
                <w:rFonts w:ascii="標楷體" w:eastAsia="標楷體" w:hAnsi="標楷體"/>
              </w:rPr>
              <w:t>0</w:t>
            </w:r>
          </w:p>
        </w:tc>
        <w:tc>
          <w:tcPr>
            <w:tcW w:w="2330" w:type="dxa"/>
            <w:vAlign w:val="center"/>
          </w:tcPr>
          <w:p w:rsidR="00597D2E" w:rsidRPr="00A8490A" w:rsidRDefault="00597D2E" w:rsidP="00B24466">
            <w:pPr>
              <w:spacing w:line="0" w:lineRule="atLeast"/>
              <w:jc w:val="center"/>
              <w:rPr>
                <w:rFonts w:ascii="標楷體" w:eastAsia="標楷體" w:hAnsi="標楷體"/>
              </w:rPr>
            </w:pPr>
            <w:r w:rsidRPr="00A8490A">
              <w:rPr>
                <w:rFonts w:ascii="標楷體" w:eastAsia="標楷體" w:hAnsi="標楷體" w:hint="eastAsia"/>
              </w:rPr>
              <w:t>體適能處方設計</w:t>
            </w:r>
          </w:p>
        </w:tc>
        <w:tc>
          <w:tcPr>
            <w:tcW w:w="1734" w:type="dxa"/>
            <w:vAlign w:val="center"/>
          </w:tcPr>
          <w:p w:rsidR="00597D2E" w:rsidRPr="00A8490A" w:rsidRDefault="00597D2E" w:rsidP="00B24466">
            <w:pPr>
              <w:spacing w:line="0" w:lineRule="atLeast"/>
              <w:jc w:val="center"/>
              <w:rPr>
                <w:rFonts w:ascii="標楷體" w:eastAsia="標楷體" w:hAnsi="標楷體" w:hint="eastAsia"/>
              </w:rPr>
            </w:pPr>
            <w:r w:rsidRPr="00A8490A">
              <w:rPr>
                <w:rFonts w:ascii="標楷體" w:eastAsia="標楷體" w:hAnsi="標楷體" w:hint="eastAsia"/>
              </w:rPr>
              <w:t xml:space="preserve"> 黃森芳教授</w:t>
            </w:r>
          </w:p>
          <w:p w:rsidR="00597D2E" w:rsidRPr="00A8490A" w:rsidRDefault="00597D2E" w:rsidP="00B24466">
            <w:pPr>
              <w:spacing w:line="0" w:lineRule="atLeast"/>
              <w:jc w:val="center"/>
              <w:rPr>
                <w:rFonts w:ascii="標楷體" w:eastAsia="標楷體" w:hAnsi="標楷體"/>
              </w:rPr>
            </w:pPr>
            <w:r w:rsidRPr="00A8490A">
              <w:rPr>
                <w:rFonts w:ascii="標楷體" w:eastAsia="標楷體" w:hAnsi="標楷體" w:hint="eastAsia"/>
              </w:rPr>
              <w:t>(暫定)</w:t>
            </w:r>
          </w:p>
        </w:tc>
      </w:tr>
    </w:tbl>
    <w:p w:rsidR="00597D2E" w:rsidRPr="00A8490A" w:rsidRDefault="00597D2E" w:rsidP="00597D2E">
      <w:pPr>
        <w:pStyle w:val="Af7"/>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ind w:firstLineChars="413" w:firstLine="991"/>
        <w:rPr>
          <w:rFonts w:ascii="標楷體" w:eastAsia="標楷體" w:hAnsi="標楷體" w:hint="eastAsia"/>
          <w:szCs w:val="24"/>
        </w:rPr>
      </w:pPr>
    </w:p>
    <w:p w:rsidR="00597D2E" w:rsidRPr="00A8490A" w:rsidRDefault="00597D2E" w:rsidP="00597D2E">
      <w:pPr>
        <w:pStyle w:val="Af7"/>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ind w:firstLineChars="413" w:firstLine="991"/>
        <w:rPr>
          <w:rFonts w:ascii="標楷體" w:eastAsia="標楷體" w:hAnsi="標楷體" w:hint="eastAsia"/>
          <w:szCs w:val="24"/>
        </w:rPr>
      </w:pPr>
      <w:r w:rsidRPr="00A8490A">
        <w:rPr>
          <w:rFonts w:ascii="標楷體" w:eastAsia="標楷體" w:hAnsi="標楷體" w:hint="eastAsia"/>
          <w:szCs w:val="24"/>
        </w:rPr>
        <w:t>2.</w:t>
      </w:r>
      <w:r w:rsidRPr="00A8490A">
        <w:rPr>
          <w:rFonts w:ascii="標楷體" w:eastAsia="標楷體" w:hAnsi="標楷體"/>
          <w:szCs w:val="24"/>
        </w:rPr>
        <w:t>推展</w:t>
      </w:r>
      <w:r w:rsidRPr="00A8490A">
        <w:rPr>
          <w:rFonts w:ascii="標楷體" w:eastAsia="標楷體" w:hAnsi="標楷體" w:hint="eastAsia"/>
          <w:szCs w:val="24"/>
        </w:rPr>
        <w:t>小組運作</w:t>
      </w:r>
      <w:r w:rsidRPr="00A8490A">
        <w:rPr>
          <w:rFonts w:ascii="標楷體" w:eastAsia="標楷體" w:hAnsi="標楷體"/>
          <w:szCs w:val="24"/>
        </w:rPr>
        <w:t>工作會議</w:t>
      </w:r>
      <w:r w:rsidRPr="00A8490A">
        <w:rPr>
          <w:rFonts w:ascii="標楷體" w:eastAsia="標楷體" w:hAnsi="標楷體" w:hint="eastAsia"/>
          <w:szCs w:val="24"/>
        </w:rPr>
        <w:t>、專業對話：</w:t>
      </w:r>
    </w:p>
    <w:p w:rsidR="00597D2E" w:rsidRPr="00A8490A" w:rsidRDefault="00597D2E" w:rsidP="00597D2E">
      <w:pPr>
        <w:spacing w:line="400" w:lineRule="exact"/>
        <w:ind w:firstLineChars="531" w:firstLine="1274"/>
        <w:rPr>
          <w:rFonts w:ascii="標楷體" w:eastAsia="標楷體" w:hAnsi="標楷體" w:hint="eastAsia"/>
        </w:rPr>
      </w:pPr>
      <w:r w:rsidRPr="00A8490A">
        <w:rPr>
          <w:rFonts w:ascii="標楷體" w:eastAsia="標楷體" w:hAnsi="標楷體" w:hint="eastAsia"/>
        </w:rPr>
        <w:t>【國小組】</w:t>
      </w:r>
    </w:p>
    <w:p w:rsidR="00597D2E" w:rsidRPr="00A8490A" w:rsidRDefault="00597D2E" w:rsidP="00597D2E">
      <w:pPr>
        <w:spacing w:line="400" w:lineRule="exact"/>
        <w:ind w:firstLineChars="531" w:firstLine="1274"/>
        <w:rPr>
          <w:rFonts w:ascii="標楷體" w:eastAsia="標楷體" w:hAnsi="標楷體" w:hint="eastAsia"/>
        </w:rPr>
      </w:pPr>
      <w:r w:rsidRPr="00A8490A">
        <w:rPr>
          <w:rFonts w:ascii="標楷體" w:eastAsia="標楷體" w:hAnsi="標楷體" w:hint="eastAsia"/>
        </w:rPr>
        <w:t>（1）辦理方式：專業對話、研討、研習</w:t>
      </w:r>
    </w:p>
    <w:p w:rsidR="00597D2E" w:rsidRPr="00A8490A" w:rsidRDefault="00597D2E" w:rsidP="00597D2E">
      <w:pPr>
        <w:spacing w:line="400" w:lineRule="exact"/>
        <w:ind w:firstLineChars="531" w:firstLine="1274"/>
        <w:rPr>
          <w:rFonts w:ascii="標楷體" w:eastAsia="標楷體" w:hAnsi="標楷體" w:hint="eastAsia"/>
        </w:rPr>
      </w:pPr>
      <w:r w:rsidRPr="00A8490A">
        <w:rPr>
          <w:rFonts w:ascii="標楷體" w:eastAsia="標楷體" w:hAnsi="標楷體" w:hint="eastAsia"/>
        </w:rPr>
        <w:t>（2）辦理時間：</w:t>
      </w:r>
      <w:bookmarkStart w:id="16" w:name="_Toc324452812"/>
    </w:p>
    <w:tbl>
      <w:tblPr>
        <w:tblW w:w="80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31"/>
        <w:gridCol w:w="1487"/>
        <w:gridCol w:w="2964"/>
        <w:gridCol w:w="1969"/>
        <w:gridCol w:w="663"/>
      </w:tblGrid>
      <w:tr w:rsidR="00597D2E" w:rsidRPr="00A8490A" w:rsidTr="00B24466">
        <w:tblPrEx>
          <w:tblCellMar>
            <w:top w:w="0" w:type="dxa"/>
            <w:bottom w:w="0" w:type="dxa"/>
          </w:tblCellMar>
        </w:tblPrEx>
        <w:trPr>
          <w:tblHeader/>
          <w:jc w:val="right"/>
        </w:trPr>
        <w:tc>
          <w:tcPr>
            <w:tcW w:w="931" w:type="dxa"/>
            <w:vAlign w:val="center"/>
          </w:tcPr>
          <w:p w:rsidR="00597D2E" w:rsidRPr="00A8490A" w:rsidRDefault="00597D2E" w:rsidP="00B24466">
            <w:pPr>
              <w:spacing w:line="400" w:lineRule="exact"/>
              <w:jc w:val="center"/>
              <w:rPr>
                <w:rFonts w:ascii="標楷體" w:eastAsia="標楷體" w:hAnsi="標楷體"/>
                <w:b/>
                <w:bCs/>
              </w:rPr>
            </w:pPr>
            <w:r w:rsidRPr="00A8490A">
              <w:rPr>
                <w:rFonts w:ascii="標楷體" w:eastAsia="標楷體" w:hAnsi="標楷體"/>
                <w:b/>
                <w:bCs/>
              </w:rPr>
              <w:t>場次</w:t>
            </w:r>
          </w:p>
        </w:tc>
        <w:tc>
          <w:tcPr>
            <w:tcW w:w="1487" w:type="dxa"/>
            <w:vAlign w:val="center"/>
          </w:tcPr>
          <w:p w:rsidR="00597D2E" w:rsidRPr="00A8490A" w:rsidRDefault="00597D2E" w:rsidP="00B24466">
            <w:pPr>
              <w:spacing w:line="400" w:lineRule="exact"/>
              <w:jc w:val="center"/>
              <w:rPr>
                <w:rFonts w:ascii="標楷體" w:eastAsia="標楷體" w:hAnsi="標楷體"/>
                <w:b/>
                <w:bCs/>
              </w:rPr>
            </w:pPr>
            <w:r w:rsidRPr="00A8490A">
              <w:rPr>
                <w:rFonts w:ascii="標楷體" w:eastAsia="標楷體" w:hAnsi="標楷體"/>
                <w:b/>
                <w:bCs/>
              </w:rPr>
              <w:t>辦理時間</w:t>
            </w:r>
          </w:p>
        </w:tc>
        <w:tc>
          <w:tcPr>
            <w:tcW w:w="2964" w:type="dxa"/>
            <w:vAlign w:val="center"/>
          </w:tcPr>
          <w:p w:rsidR="00597D2E" w:rsidRPr="00A8490A" w:rsidRDefault="00597D2E" w:rsidP="00B24466">
            <w:pPr>
              <w:spacing w:line="400" w:lineRule="exact"/>
              <w:jc w:val="center"/>
              <w:rPr>
                <w:rFonts w:ascii="標楷體" w:eastAsia="標楷體" w:hAnsi="標楷體"/>
                <w:b/>
                <w:bCs/>
              </w:rPr>
            </w:pPr>
            <w:r w:rsidRPr="00A8490A">
              <w:rPr>
                <w:rFonts w:ascii="標楷體" w:eastAsia="標楷體" w:hAnsi="標楷體"/>
                <w:b/>
                <w:bCs/>
              </w:rPr>
              <w:t>研討主題</w:t>
            </w:r>
          </w:p>
        </w:tc>
        <w:tc>
          <w:tcPr>
            <w:tcW w:w="1969" w:type="dxa"/>
            <w:vAlign w:val="center"/>
          </w:tcPr>
          <w:p w:rsidR="00597D2E" w:rsidRPr="00A8490A" w:rsidRDefault="00597D2E" w:rsidP="00B24466">
            <w:pPr>
              <w:spacing w:line="400" w:lineRule="exact"/>
              <w:jc w:val="center"/>
              <w:rPr>
                <w:rFonts w:ascii="標楷體" w:eastAsia="標楷體" w:hAnsi="標楷體"/>
                <w:b/>
                <w:bCs/>
              </w:rPr>
            </w:pPr>
            <w:r w:rsidRPr="00A8490A">
              <w:rPr>
                <w:rFonts w:ascii="標楷體" w:eastAsia="標楷體" w:hAnsi="標楷體"/>
                <w:b/>
                <w:bCs/>
              </w:rPr>
              <w:t>實施方式</w:t>
            </w:r>
          </w:p>
        </w:tc>
        <w:tc>
          <w:tcPr>
            <w:tcW w:w="663" w:type="dxa"/>
            <w:vAlign w:val="center"/>
          </w:tcPr>
          <w:p w:rsidR="00597D2E" w:rsidRPr="00A8490A" w:rsidRDefault="00597D2E" w:rsidP="00B24466">
            <w:pPr>
              <w:spacing w:line="400" w:lineRule="exact"/>
              <w:jc w:val="center"/>
              <w:rPr>
                <w:rFonts w:ascii="標楷體" w:eastAsia="標楷體" w:hAnsi="標楷體"/>
                <w:b/>
                <w:bCs/>
              </w:rPr>
            </w:pPr>
            <w:r w:rsidRPr="00A8490A">
              <w:rPr>
                <w:rFonts w:ascii="標楷體" w:eastAsia="標楷體" w:hAnsi="標楷體"/>
                <w:b/>
                <w:bCs/>
              </w:rPr>
              <w:t>備註</w:t>
            </w:r>
          </w:p>
        </w:tc>
      </w:tr>
      <w:tr w:rsidR="00597D2E" w:rsidRPr="00A8490A" w:rsidTr="00B24466">
        <w:tblPrEx>
          <w:tblCellMar>
            <w:top w:w="0" w:type="dxa"/>
            <w:bottom w:w="0" w:type="dxa"/>
          </w:tblCellMar>
        </w:tblPrEx>
        <w:trPr>
          <w:jc w:val="right"/>
        </w:trPr>
        <w:tc>
          <w:tcPr>
            <w:tcW w:w="93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w:t>
            </w:r>
          </w:p>
        </w:tc>
        <w:tc>
          <w:tcPr>
            <w:tcW w:w="1487"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104.03.03</w:t>
            </w:r>
          </w:p>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(二)</w:t>
            </w:r>
          </w:p>
        </w:tc>
        <w:tc>
          <w:tcPr>
            <w:tcW w:w="2964" w:type="dxa"/>
            <w:vAlign w:val="center"/>
          </w:tcPr>
          <w:p w:rsidR="00597D2E" w:rsidRPr="00A8490A" w:rsidRDefault="00597D2E" w:rsidP="00B24466">
            <w:pPr>
              <w:spacing w:line="400" w:lineRule="exact"/>
              <w:jc w:val="both"/>
              <w:rPr>
                <w:rFonts w:ascii="標楷體" w:eastAsia="標楷體" w:hAnsi="標楷體"/>
              </w:rPr>
            </w:pPr>
            <w:r w:rsidRPr="00A8490A">
              <w:rPr>
                <w:rFonts w:ascii="標楷體" w:eastAsia="標楷體" w:hAnsi="標楷體"/>
              </w:rPr>
              <w:t>1.</w:t>
            </w:r>
            <w:r w:rsidRPr="00A8490A">
              <w:rPr>
                <w:rFonts w:ascii="標楷體" w:eastAsia="標楷體" w:hAnsi="標楷體" w:hint="eastAsia"/>
              </w:rPr>
              <w:t>103</w:t>
            </w:r>
            <w:r w:rsidRPr="00A8490A">
              <w:rPr>
                <w:rFonts w:ascii="標楷體" w:eastAsia="標楷體" w:hAnsi="標楷體"/>
              </w:rPr>
              <w:t>年度工作檢討</w:t>
            </w:r>
          </w:p>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rPr>
              <w:t>2.本年度重點工作研討</w:t>
            </w:r>
          </w:p>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3.</w:t>
            </w:r>
            <w:r w:rsidRPr="00A8490A">
              <w:rPr>
                <w:rFonts w:ascii="標楷體" w:eastAsia="標楷體" w:hAnsi="標楷體"/>
              </w:rPr>
              <w:t>領域輔導員專業對話</w:t>
            </w:r>
          </w:p>
        </w:tc>
        <w:tc>
          <w:tcPr>
            <w:tcW w:w="1969"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rPr>
              <w:t>工作研討</w:t>
            </w:r>
            <w:r w:rsidRPr="00A8490A">
              <w:rPr>
                <w:rFonts w:ascii="標楷體" w:eastAsia="標楷體" w:hAnsi="標楷體" w:hint="eastAsia"/>
              </w:rPr>
              <w:t>會議</w:t>
            </w:r>
          </w:p>
        </w:tc>
        <w:tc>
          <w:tcPr>
            <w:tcW w:w="663" w:type="dxa"/>
            <w:vAlign w:val="center"/>
          </w:tcPr>
          <w:p w:rsidR="00597D2E" w:rsidRPr="00A8490A" w:rsidRDefault="00597D2E" w:rsidP="00B24466">
            <w:pPr>
              <w:spacing w:line="400" w:lineRule="exact"/>
              <w:jc w:val="center"/>
              <w:rPr>
                <w:rFonts w:ascii="標楷體" w:eastAsia="標楷體" w:hAnsi="標楷體"/>
              </w:rPr>
            </w:pPr>
          </w:p>
        </w:tc>
      </w:tr>
      <w:tr w:rsidR="00597D2E" w:rsidRPr="00A8490A" w:rsidTr="00B24466">
        <w:tblPrEx>
          <w:tblCellMar>
            <w:top w:w="0" w:type="dxa"/>
            <w:bottom w:w="0" w:type="dxa"/>
          </w:tblCellMar>
        </w:tblPrEx>
        <w:trPr>
          <w:jc w:val="right"/>
        </w:trPr>
        <w:tc>
          <w:tcPr>
            <w:tcW w:w="93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2</w:t>
            </w:r>
          </w:p>
        </w:tc>
        <w:tc>
          <w:tcPr>
            <w:tcW w:w="1487"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104.04.09</w:t>
            </w:r>
          </w:p>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（四）</w:t>
            </w:r>
          </w:p>
        </w:tc>
        <w:tc>
          <w:tcPr>
            <w:tcW w:w="2964" w:type="dxa"/>
            <w:vAlign w:val="center"/>
          </w:tcPr>
          <w:p w:rsidR="00597D2E" w:rsidRPr="00A8490A" w:rsidRDefault="00597D2E" w:rsidP="00B24466">
            <w:pPr>
              <w:spacing w:line="400" w:lineRule="exact"/>
              <w:jc w:val="center"/>
              <w:rPr>
                <w:rFonts w:ascii="標楷體" w:eastAsia="標楷體" w:hAnsi="標楷體"/>
              </w:rPr>
            </w:pPr>
            <w:proofErr w:type="gramStart"/>
            <w:r w:rsidRPr="00A8490A">
              <w:rPr>
                <w:rFonts w:ascii="標楷體" w:eastAsia="標楷體" w:hAnsi="標楷體" w:hint="eastAsia"/>
              </w:rPr>
              <w:t>中央健體分區</w:t>
            </w:r>
            <w:proofErr w:type="gramEnd"/>
            <w:r w:rsidRPr="00A8490A">
              <w:rPr>
                <w:rFonts w:ascii="標楷體" w:eastAsia="標楷體" w:hAnsi="標楷體" w:hint="eastAsia"/>
              </w:rPr>
              <w:t>(北區)暨年度研討會</w:t>
            </w:r>
          </w:p>
        </w:tc>
        <w:tc>
          <w:tcPr>
            <w:tcW w:w="1969" w:type="dxa"/>
            <w:vAlign w:val="center"/>
          </w:tcPr>
          <w:p w:rsidR="00597D2E" w:rsidRPr="00A8490A" w:rsidRDefault="00597D2E" w:rsidP="00B24466">
            <w:pPr>
              <w:spacing w:line="400" w:lineRule="exact"/>
              <w:jc w:val="center"/>
              <w:rPr>
                <w:rFonts w:ascii="標楷體" w:eastAsia="標楷體" w:hAnsi="標楷體"/>
              </w:rPr>
            </w:pPr>
            <w:r w:rsidRPr="00A8490A">
              <w:rPr>
                <w:rFonts w:ascii="標楷體" w:eastAsia="標楷體" w:hAnsi="標楷體"/>
              </w:rPr>
              <w:t>研討</w:t>
            </w:r>
            <w:r w:rsidRPr="00A8490A">
              <w:rPr>
                <w:rFonts w:ascii="標楷體" w:eastAsia="標楷體" w:hAnsi="標楷體" w:hint="eastAsia"/>
              </w:rPr>
              <w:t>會議</w:t>
            </w:r>
          </w:p>
        </w:tc>
        <w:tc>
          <w:tcPr>
            <w:tcW w:w="663" w:type="dxa"/>
            <w:vAlign w:val="center"/>
          </w:tcPr>
          <w:p w:rsidR="00597D2E" w:rsidRPr="00A8490A" w:rsidRDefault="00597D2E" w:rsidP="00B24466">
            <w:pPr>
              <w:spacing w:line="400" w:lineRule="exact"/>
              <w:jc w:val="center"/>
              <w:rPr>
                <w:rFonts w:ascii="標楷體" w:eastAsia="標楷體" w:hAnsi="標楷體"/>
              </w:rPr>
            </w:pPr>
          </w:p>
        </w:tc>
      </w:tr>
      <w:tr w:rsidR="00597D2E" w:rsidRPr="00A8490A" w:rsidTr="00B24466">
        <w:tblPrEx>
          <w:tblCellMar>
            <w:top w:w="0" w:type="dxa"/>
            <w:bottom w:w="0" w:type="dxa"/>
          </w:tblCellMar>
        </w:tblPrEx>
        <w:trPr>
          <w:jc w:val="right"/>
        </w:trPr>
        <w:tc>
          <w:tcPr>
            <w:tcW w:w="93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3</w:t>
            </w:r>
          </w:p>
        </w:tc>
        <w:tc>
          <w:tcPr>
            <w:tcW w:w="1487"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rPr>
              <w:t>10</w:t>
            </w:r>
            <w:r w:rsidRPr="00A8490A">
              <w:rPr>
                <w:rFonts w:ascii="標楷體" w:eastAsia="標楷體" w:hAnsi="標楷體" w:hint="eastAsia"/>
              </w:rPr>
              <w:t>4</w:t>
            </w:r>
            <w:r w:rsidRPr="00A8490A">
              <w:rPr>
                <w:rFonts w:ascii="標楷體" w:eastAsia="標楷體" w:hAnsi="標楷體"/>
              </w:rPr>
              <w:t>.0</w:t>
            </w:r>
            <w:r w:rsidRPr="00A8490A">
              <w:rPr>
                <w:rFonts w:ascii="標楷體" w:eastAsia="標楷體" w:hAnsi="標楷體" w:hint="eastAsia"/>
              </w:rPr>
              <w:t>4</w:t>
            </w:r>
            <w:r w:rsidRPr="00A8490A">
              <w:rPr>
                <w:rFonts w:ascii="標楷體" w:eastAsia="標楷體" w:hAnsi="標楷體"/>
              </w:rPr>
              <w:t>.</w:t>
            </w:r>
            <w:r w:rsidRPr="00A8490A">
              <w:rPr>
                <w:rFonts w:ascii="標楷體" w:eastAsia="標楷體" w:hAnsi="標楷體" w:hint="eastAsia"/>
              </w:rPr>
              <w:t>14</w:t>
            </w:r>
          </w:p>
          <w:p w:rsidR="00597D2E" w:rsidRPr="00A8490A" w:rsidRDefault="00597D2E" w:rsidP="00B24466">
            <w:pPr>
              <w:spacing w:line="400" w:lineRule="exact"/>
              <w:jc w:val="center"/>
              <w:rPr>
                <w:rFonts w:ascii="標楷體" w:eastAsia="標楷體" w:hAnsi="標楷體"/>
              </w:rPr>
            </w:pPr>
            <w:r w:rsidRPr="00A8490A">
              <w:rPr>
                <w:rFonts w:ascii="標楷體" w:eastAsia="標楷體" w:hAnsi="標楷體" w:hint="eastAsia"/>
              </w:rPr>
              <w:t>(二)</w:t>
            </w:r>
          </w:p>
        </w:tc>
        <w:tc>
          <w:tcPr>
            <w:tcW w:w="2964" w:type="dxa"/>
            <w:vAlign w:val="center"/>
          </w:tcPr>
          <w:p w:rsidR="00597D2E" w:rsidRPr="00A8490A" w:rsidRDefault="00597D2E" w:rsidP="00B24466">
            <w:pPr>
              <w:spacing w:line="400" w:lineRule="exact"/>
              <w:jc w:val="both"/>
              <w:rPr>
                <w:rFonts w:ascii="標楷體" w:eastAsia="標楷體" w:hAnsi="標楷體"/>
              </w:rPr>
            </w:pPr>
            <w:r w:rsidRPr="00A8490A">
              <w:rPr>
                <w:rFonts w:ascii="標楷體" w:eastAsia="標楷體" w:hAnsi="標楷體"/>
              </w:rPr>
              <w:t>1.</w:t>
            </w:r>
            <w:r w:rsidRPr="00A8490A">
              <w:rPr>
                <w:rFonts w:ascii="標楷體" w:eastAsia="標楷體" w:hAnsi="標楷體" w:hint="eastAsia"/>
              </w:rPr>
              <w:t>健康與體育多元評量研討</w:t>
            </w:r>
          </w:p>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rPr>
              <w:t>2.領域輔導員專業對話</w:t>
            </w:r>
          </w:p>
        </w:tc>
        <w:tc>
          <w:tcPr>
            <w:tcW w:w="1969"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rPr>
              <w:t>專題研討</w:t>
            </w:r>
          </w:p>
        </w:tc>
        <w:tc>
          <w:tcPr>
            <w:tcW w:w="663" w:type="dxa"/>
            <w:vAlign w:val="center"/>
          </w:tcPr>
          <w:p w:rsidR="00597D2E" w:rsidRPr="00A8490A" w:rsidRDefault="00597D2E" w:rsidP="00B24466">
            <w:pPr>
              <w:spacing w:line="400" w:lineRule="exact"/>
              <w:jc w:val="center"/>
              <w:rPr>
                <w:rFonts w:ascii="標楷體" w:eastAsia="標楷體" w:hAnsi="標楷體" w:hint="eastAsia"/>
              </w:rPr>
            </w:pPr>
          </w:p>
        </w:tc>
      </w:tr>
      <w:tr w:rsidR="00597D2E" w:rsidRPr="00A8490A" w:rsidTr="00B24466">
        <w:tblPrEx>
          <w:tblCellMar>
            <w:top w:w="0" w:type="dxa"/>
            <w:bottom w:w="0" w:type="dxa"/>
          </w:tblCellMar>
        </w:tblPrEx>
        <w:trPr>
          <w:jc w:val="right"/>
        </w:trPr>
        <w:tc>
          <w:tcPr>
            <w:tcW w:w="93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4</w:t>
            </w:r>
          </w:p>
        </w:tc>
        <w:tc>
          <w:tcPr>
            <w:tcW w:w="1487"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rPr>
              <w:t>10</w:t>
            </w:r>
            <w:r w:rsidRPr="00A8490A">
              <w:rPr>
                <w:rFonts w:ascii="標楷體" w:eastAsia="標楷體" w:hAnsi="標楷體" w:hint="eastAsia"/>
              </w:rPr>
              <w:t>4</w:t>
            </w:r>
            <w:r w:rsidRPr="00A8490A">
              <w:rPr>
                <w:rFonts w:ascii="標楷體" w:eastAsia="標楷體" w:hAnsi="標楷體"/>
              </w:rPr>
              <w:t>.0</w:t>
            </w:r>
            <w:r w:rsidRPr="00A8490A">
              <w:rPr>
                <w:rFonts w:ascii="標楷體" w:eastAsia="標楷體" w:hAnsi="標楷體" w:hint="eastAsia"/>
              </w:rPr>
              <w:t>5</w:t>
            </w:r>
            <w:r w:rsidRPr="00A8490A">
              <w:rPr>
                <w:rFonts w:ascii="標楷體" w:eastAsia="標楷體" w:hAnsi="標楷體"/>
              </w:rPr>
              <w:t>.</w:t>
            </w:r>
            <w:r w:rsidRPr="00A8490A">
              <w:rPr>
                <w:rFonts w:ascii="標楷體" w:eastAsia="標楷體" w:hAnsi="標楷體" w:hint="eastAsia"/>
              </w:rPr>
              <w:t>12</w:t>
            </w:r>
          </w:p>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lastRenderedPageBreak/>
              <w:t>(二)</w:t>
            </w:r>
          </w:p>
        </w:tc>
        <w:tc>
          <w:tcPr>
            <w:tcW w:w="2964" w:type="dxa"/>
            <w:vAlign w:val="center"/>
          </w:tcPr>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lastRenderedPageBreak/>
              <w:t>多元評量策略研習</w:t>
            </w:r>
            <w:proofErr w:type="gramStart"/>
            <w:r w:rsidRPr="00A8490A">
              <w:rPr>
                <w:rFonts w:ascii="標楷體" w:eastAsia="標楷體" w:hAnsi="標楷體" w:hint="eastAsia"/>
              </w:rPr>
              <w:t>一</w:t>
            </w:r>
            <w:proofErr w:type="gramEnd"/>
          </w:p>
        </w:tc>
        <w:tc>
          <w:tcPr>
            <w:tcW w:w="1969"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rPr>
              <w:t>專題研討</w:t>
            </w:r>
          </w:p>
        </w:tc>
        <w:tc>
          <w:tcPr>
            <w:tcW w:w="663" w:type="dxa"/>
            <w:vAlign w:val="center"/>
          </w:tcPr>
          <w:p w:rsidR="00597D2E" w:rsidRPr="00A8490A" w:rsidRDefault="00597D2E" w:rsidP="00B24466">
            <w:pPr>
              <w:spacing w:line="400" w:lineRule="exact"/>
              <w:jc w:val="center"/>
              <w:rPr>
                <w:rFonts w:ascii="標楷體" w:eastAsia="標楷體" w:hAnsi="標楷體"/>
              </w:rPr>
            </w:pPr>
          </w:p>
        </w:tc>
      </w:tr>
      <w:tr w:rsidR="00597D2E" w:rsidRPr="00A8490A" w:rsidTr="00B24466">
        <w:tblPrEx>
          <w:tblCellMar>
            <w:top w:w="0" w:type="dxa"/>
            <w:bottom w:w="0" w:type="dxa"/>
          </w:tblCellMar>
        </w:tblPrEx>
        <w:trPr>
          <w:jc w:val="right"/>
        </w:trPr>
        <w:tc>
          <w:tcPr>
            <w:tcW w:w="93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lastRenderedPageBreak/>
              <w:t>5</w:t>
            </w:r>
          </w:p>
        </w:tc>
        <w:tc>
          <w:tcPr>
            <w:tcW w:w="1487"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104.06.23</w:t>
            </w:r>
          </w:p>
          <w:p w:rsidR="00597D2E" w:rsidRPr="00A8490A" w:rsidRDefault="00597D2E" w:rsidP="00B24466">
            <w:pPr>
              <w:spacing w:line="400" w:lineRule="exact"/>
              <w:jc w:val="center"/>
              <w:rPr>
                <w:rFonts w:ascii="標楷體" w:eastAsia="標楷體" w:hAnsi="標楷體"/>
              </w:rPr>
            </w:pPr>
            <w:r w:rsidRPr="00A8490A">
              <w:rPr>
                <w:rFonts w:ascii="標楷體" w:eastAsia="標楷體" w:hAnsi="標楷體" w:hint="eastAsia"/>
              </w:rPr>
              <w:t>(二)</w:t>
            </w:r>
          </w:p>
        </w:tc>
        <w:tc>
          <w:tcPr>
            <w:tcW w:w="2964" w:type="dxa"/>
            <w:vAlign w:val="center"/>
          </w:tcPr>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rPr>
              <w:t>上半年各項</w:t>
            </w:r>
            <w:r w:rsidRPr="00A8490A">
              <w:rPr>
                <w:rFonts w:ascii="標楷體" w:eastAsia="標楷體" w:hAnsi="標楷體" w:hint="eastAsia"/>
              </w:rPr>
              <w:t>成果</w:t>
            </w:r>
            <w:r w:rsidRPr="00A8490A">
              <w:rPr>
                <w:rFonts w:ascii="標楷體" w:eastAsia="標楷體" w:hAnsi="標楷體"/>
              </w:rPr>
              <w:t>彙整</w:t>
            </w:r>
            <w:r w:rsidRPr="00A8490A">
              <w:rPr>
                <w:rFonts w:ascii="標楷體" w:eastAsia="標楷體" w:hAnsi="標楷體" w:hint="eastAsia"/>
              </w:rPr>
              <w:t>及檢討</w:t>
            </w:r>
          </w:p>
        </w:tc>
        <w:tc>
          <w:tcPr>
            <w:tcW w:w="1969" w:type="dxa"/>
            <w:vAlign w:val="center"/>
          </w:tcPr>
          <w:p w:rsidR="00597D2E" w:rsidRPr="00A8490A" w:rsidRDefault="00597D2E" w:rsidP="00B24466">
            <w:pPr>
              <w:spacing w:line="400" w:lineRule="exact"/>
              <w:jc w:val="center"/>
              <w:rPr>
                <w:rFonts w:ascii="標楷體" w:eastAsia="標楷體" w:hAnsi="標楷體"/>
              </w:rPr>
            </w:pPr>
            <w:r w:rsidRPr="00A8490A">
              <w:rPr>
                <w:rFonts w:ascii="標楷體" w:eastAsia="標楷體" w:hAnsi="標楷體"/>
              </w:rPr>
              <w:t>工作研討</w:t>
            </w:r>
            <w:r w:rsidRPr="00A8490A">
              <w:rPr>
                <w:rFonts w:ascii="標楷體" w:eastAsia="標楷體" w:hAnsi="標楷體" w:hint="eastAsia"/>
              </w:rPr>
              <w:t>會議</w:t>
            </w:r>
          </w:p>
        </w:tc>
        <w:tc>
          <w:tcPr>
            <w:tcW w:w="663" w:type="dxa"/>
            <w:vAlign w:val="center"/>
          </w:tcPr>
          <w:p w:rsidR="00597D2E" w:rsidRPr="00A8490A" w:rsidRDefault="00597D2E" w:rsidP="00B24466">
            <w:pPr>
              <w:spacing w:line="400" w:lineRule="exact"/>
              <w:jc w:val="center"/>
              <w:rPr>
                <w:rFonts w:ascii="標楷體" w:eastAsia="標楷體" w:hAnsi="標楷體"/>
              </w:rPr>
            </w:pPr>
          </w:p>
        </w:tc>
      </w:tr>
      <w:tr w:rsidR="00597D2E" w:rsidRPr="00A8490A" w:rsidTr="00B24466">
        <w:tblPrEx>
          <w:tblCellMar>
            <w:top w:w="0" w:type="dxa"/>
            <w:bottom w:w="0" w:type="dxa"/>
          </w:tblCellMar>
        </w:tblPrEx>
        <w:trPr>
          <w:jc w:val="right"/>
        </w:trPr>
        <w:tc>
          <w:tcPr>
            <w:tcW w:w="93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6</w:t>
            </w:r>
          </w:p>
        </w:tc>
        <w:tc>
          <w:tcPr>
            <w:tcW w:w="1487"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104.09.15</w:t>
            </w:r>
          </w:p>
          <w:p w:rsidR="00597D2E" w:rsidRPr="00A8490A" w:rsidRDefault="00597D2E" w:rsidP="00B24466">
            <w:pPr>
              <w:spacing w:line="400" w:lineRule="exact"/>
              <w:jc w:val="center"/>
              <w:rPr>
                <w:rFonts w:ascii="標楷體" w:eastAsia="標楷體" w:hAnsi="標楷體"/>
              </w:rPr>
            </w:pPr>
            <w:r w:rsidRPr="00A8490A">
              <w:rPr>
                <w:rFonts w:ascii="標楷體" w:eastAsia="標楷體" w:hAnsi="標楷體" w:hint="eastAsia"/>
              </w:rPr>
              <w:t>(二)</w:t>
            </w:r>
          </w:p>
        </w:tc>
        <w:tc>
          <w:tcPr>
            <w:tcW w:w="2964" w:type="dxa"/>
            <w:vAlign w:val="center"/>
          </w:tcPr>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1.</w:t>
            </w:r>
            <w:r w:rsidRPr="00A8490A">
              <w:rPr>
                <w:rFonts w:ascii="標楷體" w:eastAsia="標楷體" w:hAnsi="標楷體"/>
              </w:rPr>
              <w:t>本年度重點工作研討</w:t>
            </w:r>
          </w:p>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2.</w:t>
            </w:r>
            <w:r w:rsidRPr="00A8490A">
              <w:rPr>
                <w:rFonts w:ascii="標楷體" w:eastAsia="標楷體" w:hAnsi="標楷體"/>
              </w:rPr>
              <w:t>領域輔導員專業對話</w:t>
            </w:r>
          </w:p>
        </w:tc>
        <w:tc>
          <w:tcPr>
            <w:tcW w:w="1969" w:type="dxa"/>
            <w:vAlign w:val="center"/>
          </w:tcPr>
          <w:p w:rsidR="00597D2E" w:rsidRPr="00A8490A" w:rsidRDefault="00597D2E" w:rsidP="00B24466">
            <w:pPr>
              <w:spacing w:line="400" w:lineRule="exact"/>
              <w:jc w:val="center"/>
              <w:rPr>
                <w:rFonts w:ascii="標楷體" w:eastAsia="標楷體" w:hAnsi="標楷體"/>
              </w:rPr>
            </w:pPr>
            <w:r w:rsidRPr="00A8490A">
              <w:rPr>
                <w:rFonts w:ascii="標楷體" w:eastAsia="標楷體" w:hAnsi="標楷體"/>
              </w:rPr>
              <w:t>工作研討</w:t>
            </w:r>
            <w:r w:rsidRPr="00A8490A">
              <w:rPr>
                <w:rFonts w:ascii="標楷體" w:eastAsia="標楷體" w:hAnsi="標楷體" w:hint="eastAsia"/>
              </w:rPr>
              <w:t>會議</w:t>
            </w:r>
          </w:p>
        </w:tc>
        <w:tc>
          <w:tcPr>
            <w:tcW w:w="663" w:type="dxa"/>
            <w:vAlign w:val="center"/>
          </w:tcPr>
          <w:p w:rsidR="00597D2E" w:rsidRPr="00A8490A" w:rsidRDefault="00597D2E" w:rsidP="00B24466">
            <w:pPr>
              <w:spacing w:line="400" w:lineRule="exact"/>
              <w:jc w:val="center"/>
              <w:rPr>
                <w:rFonts w:ascii="標楷體" w:eastAsia="標楷體" w:hAnsi="標楷體" w:hint="eastAsia"/>
              </w:rPr>
            </w:pPr>
          </w:p>
        </w:tc>
      </w:tr>
      <w:tr w:rsidR="00597D2E" w:rsidRPr="00A8490A" w:rsidTr="00B24466">
        <w:tblPrEx>
          <w:tblCellMar>
            <w:top w:w="0" w:type="dxa"/>
            <w:bottom w:w="0" w:type="dxa"/>
          </w:tblCellMar>
        </w:tblPrEx>
        <w:trPr>
          <w:jc w:val="right"/>
        </w:trPr>
        <w:tc>
          <w:tcPr>
            <w:tcW w:w="93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7</w:t>
            </w:r>
          </w:p>
        </w:tc>
        <w:tc>
          <w:tcPr>
            <w:tcW w:w="1487"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rPr>
              <w:t>10</w:t>
            </w:r>
            <w:r w:rsidRPr="00A8490A">
              <w:rPr>
                <w:rFonts w:ascii="標楷體" w:eastAsia="標楷體" w:hAnsi="標楷體" w:hint="eastAsia"/>
              </w:rPr>
              <w:t>4</w:t>
            </w:r>
            <w:r w:rsidRPr="00A8490A">
              <w:rPr>
                <w:rFonts w:ascii="標楷體" w:eastAsia="標楷體" w:hAnsi="標楷體"/>
              </w:rPr>
              <w:t>.</w:t>
            </w:r>
            <w:r w:rsidRPr="00A8490A">
              <w:rPr>
                <w:rFonts w:ascii="標楷體" w:eastAsia="標楷體" w:hAnsi="標楷體" w:hint="eastAsia"/>
              </w:rPr>
              <w:t>10</w:t>
            </w:r>
            <w:r w:rsidRPr="00A8490A">
              <w:rPr>
                <w:rFonts w:ascii="標楷體" w:eastAsia="標楷體" w:hAnsi="標楷體"/>
              </w:rPr>
              <w:t>.</w:t>
            </w:r>
            <w:r w:rsidRPr="00A8490A">
              <w:rPr>
                <w:rFonts w:ascii="標楷體" w:eastAsia="標楷體" w:hAnsi="標楷體" w:hint="eastAsia"/>
              </w:rPr>
              <w:t>20</w:t>
            </w:r>
          </w:p>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(二)</w:t>
            </w:r>
          </w:p>
        </w:tc>
        <w:tc>
          <w:tcPr>
            <w:tcW w:w="2964" w:type="dxa"/>
            <w:vAlign w:val="center"/>
          </w:tcPr>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體適能處方設計研習二</w:t>
            </w:r>
          </w:p>
        </w:tc>
        <w:tc>
          <w:tcPr>
            <w:tcW w:w="1969"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rPr>
              <w:t>專題研討</w:t>
            </w:r>
          </w:p>
        </w:tc>
        <w:tc>
          <w:tcPr>
            <w:tcW w:w="663" w:type="dxa"/>
            <w:vAlign w:val="center"/>
          </w:tcPr>
          <w:p w:rsidR="00597D2E" w:rsidRPr="00A8490A" w:rsidRDefault="00597D2E" w:rsidP="00B24466">
            <w:pPr>
              <w:spacing w:line="400" w:lineRule="exact"/>
              <w:jc w:val="center"/>
              <w:rPr>
                <w:rFonts w:ascii="標楷體" w:eastAsia="標楷體" w:hAnsi="標楷體"/>
              </w:rPr>
            </w:pPr>
          </w:p>
        </w:tc>
      </w:tr>
      <w:tr w:rsidR="00597D2E" w:rsidRPr="00A8490A" w:rsidTr="00B24466">
        <w:tblPrEx>
          <w:tblCellMar>
            <w:top w:w="0" w:type="dxa"/>
            <w:bottom w:w="0" w:type="dxa"/>
          </w:tblCellMar>
        </w:tblPrEx>
        <w:trPr>
          <w:jc w:val="right"/>
        </w:trPr>
        <w:tc>
          <w:tcPr>
            <w:tcW w:w="93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8</w:t>
            </w:r>
          </w:p>
        </w:tc>
        <w:tc>
          <w:tcPr>
            <w:tcW w:w="1487"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104.10</w:t>
            </w:r>
          </w:p>
        </w:tc>
        <w:tc>
          <w:tcPr>
            <w:tcW w:w="2964" w:type="dxa"/>
            <w:vAlign w:val="center"/>
          </w:tcPr>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參與中央辦理分區研討會議</w:t>
            </w:r>
          </w:p>
        </w:tc>
        <w:tc>
          <w:tcPr>
            <w:tcW w:w="1969" w:type="dxa"/>
            <w:vAlign w:val="center"/>
          </w:tcPr>
          <w:p w:rsidR="00597D2E" w:rsidRPr="00A8490A" w:rsidRDefault="00597D2E" w:rsidP="00B24466">
            <w:pPr>
              <w:spacing w:line="400" w:lineRule="exact"/>
              <w:jc w:val="center"/>
              <w:rPr>
                <w:rFonts w:ascii="標楷體" w:eastAsia="標楷體" w:hAnsi="標楷體"/>
              </w:rPr>
            </w:pPr>
            <w:r w:rsidRPr="00A8490A">
              <w:rPr>
                <w:rFonts w:ascii="標楷體" w:eastAsia="標楷體" w:hAnsi="標楷體"/>
              </w:rPr>
              <w:t>研討</w:t>
            </w:r>
            <w:r w:rsidRPr="00A8490A">
              <w:rPr>
                <w:rFonts w:ascii="標楷體" w:eastAsia="標楷體" w:hAnsi="標楷體" w:hint="eastAsia"/>
              </w:rPr>
              <w:t>會議</w:t>
            </w:r>
          </w:p>
        </w:tc>
        <w:tc>
          <w:tcPr>
            <w:tcW w:w="663" w:type="dxa"/>
            <w:vAlign w:val="center"/>
          </w:tcPr>
          <w:p w:rsidR="00597D2E" w:rsidRPr="00A8490A" w:rsidRDefault="00597D2E" w:rsidP="00B24466">
            <w:pPr>
              <w:spacing w:line="400" w:lineRule="exact"/>
              <w:jc w:val="center"/>
              <w:rPr>
                <w:rFonts w:ascii="標楷體" w:eastAsia="標楷體" w:hAnsi="標楷體"/>
              </w:rPr>
            </w:pPr>
          </w:p>
        </w:tc>
      </w:tr>
      <w:tr w:rsidR="00597D2E" w:rsidRPr="00A8490A" w:rsidTr="00B24466">
        <w:tblPrEx>
          <w:tblCellMar>
            <w:top w:w="0" w:type="dxa"/>
            <w:bottom w:w="0" w:type="dxa"/>
          </w:tblCellMar>
        </w:tblPrEx>
        <w:trPr>
          <w:jc w:val="right"/>
        </w:trPr>
        <w:tc>
          <w:tcPr>
            <w:tcW w:w="93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9</w:t>
            </w:r>
          </w:p>
        </w:tc>
        <w:tc>
          <w:tcPr>
            <w:tcW w:w="1487"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rPr>
              <w:t>10</w:t>
            </w:r>
            <w:r w:rsidRPr="00A8490A">
              <w:rPr>
                <w:rFonts w:ascii="標楷體" w:eastAsia="標楷體" w:hAnsi="標楷體" w:hint="eastAsia"/>
              </w:rPr>
              <w:t>4</w:t>
            </w:r>
            <w:r w:rsidRPr="00A8490A">
              <w:rPr>
                <w:rFonts w:ascii="標楷體" w:eastAsia="標楷體" w:hAnsi="標楷體"/>
              </w:rPr>
              <w:t>.</w:t>
            </w:r>
            <w:r w:rsidRPr="00A8490A">
              <w:rPr>
                <w:rFonts w:ascii="標楷體" w:eastAsia="標楷體" w:hAnsi="標楷體" w:hint="eastAsia"/>
              </w:rPr>
              <w:t>12</w:t>
            </w:r>
            <w:r w:rsidRPr="00A8490A">
              <w:rPr>
                <w:rFonts w:ascii="標楷體" w:eastAsia="標楷體" w:hAnsi="標楷體"/>
              </w:rPr>
              <w:t>.</w:t>
            </w:r>
            <w:r w:rsidRPr="00A8490A">
              <w:rPr>
                <w:rFonts w:ascii="標楷體" w:eastAsia="標楷體" w:hAnsi="標楷體" w:hint="eastAsia"/>
              </w:rPr>
              <w:t>15</w:t>
            </w:r>
          </w:p>
          <w:p w:rsidR="00597D2E" w:rsidRPr="00A8490A" w:rsidRDefault="00597D2E" w:rsidP="00B24466">
            <w:pPr>
              <w:spacing w:line="400" w:lineRule="exact"/>
              <w:jc w:val="center"/>
              <w:rPr>
                <w:rFonts w:ascii="標楷體" w:eastAsia="標楷體" w:hAnsi="標楷體"/>
              </w:rPr>
            </w:pPr>
            <w:r w:rsidRPr="00A8490A">
              <w:rPr>
                <w:rFonts w:ascii="標楷體" w:eastAsia="標楷體" w:hAnsi="標楷體" w:hint="eastAsia"/>
              </w:rPr>
              <w:t>(二)</w:t>
            </w:r>
          </w:p>
        </w:tc>
        <w:tc>
          <w:tcPr>
            <w:tcW w:w="2964" w:type="dxa"/>
            <w:vAlign w:val="center"/>
          </w:tcPr>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104年</w:t>
            </w:r>
            <w:r w:rsidRPr="00A8490A">
              <w:rPr>
                <w:rFonts w:ascii="標楷體" w:eastAsia="標楷體" w:hAnsi="標楷體"/>
              </w:rPr>
              <w:t>各項</w:t>
            </w:r>
            <w:r w:rsidRPr="00A8490A">
              <w:rPr>
                <w:rFonts w:ascii="標楷體" w:eastAsia="標楷體" w:hAnsi="標楷體" w:hint="eastAsia"/>
              </w:rPr>
              <w:t>成果</w:t>
            </w:r>
            <w:r w:rsidRPr="00A8490A">
              <w:rPr>
                <w:rFonts w:ascii="標楷體" w:eastAsia="標楷體" w:hAnsi="標楷體"/>
              </w:rPr>
              <w:t>彙整</w:t>
            </w:r>
            <w:r w:rsidRPr="00A8490A">
              <w:rPr>
                <w:rFonts w:ascii="標楷體" w:eastAsia="標楷體" w:hAnsi="標楷體" w:hint="eastAsia"/>
              </w:rPr>
              <w:t>及檢討</w:t>
            </w:r>
          </w:p>
        </w:tc>
        <w:tc>
          <w:tcPr>
            <w:tcW w:w="1969" w:type="dxa"/>
            <w:vAlign w:val="center"/>
          </w:tcPr>
          <w:p w:rsidR="00597D2E" w:rsidRPr="00A8490A" w:rsidRDefault="00597D2E" w:rsidP="00B24466">
            <w:pPr>
              <w:spacing w:line="400" w:lineRule="exact"/>
              <w:jc w:val="center"/>
              <w:rPr>
                <w:rFonts w:ascii="標楷體" w:eastAsia="標楷體" w:hAnsi="標楷體"/>
              </w:rPr>
            </w:pPr>
            <w:r w:rsidRPr="00A8490A">
              <w:rPr>
                <w:rFonts w:ascii="標楷體" w:eastAsia="標楷體" w:hAnsi="標楷體"/>
              </w:rPr>
              <w:t>工作研討</w:t>
            </w:r>
            <w:r w:rsidRPr="00A8490A">
              <w:rPr>
                <w:rFonts w:ascii="標楷體" w:eastAsia="標楷體" w:hAnsi="標楷體" w:hint="eastAsia"/>
              </w:rPr>
              <w:t>會議</w:t>
            </w:r>
          </w:p>
        </w:tc>
        <w:tc>
          <w:tcPr>
            <w:tcW w:w="663" w:type="dxa"/>
            <w:vAlign w:val="center"/>
          </w:tcPr>
          <w:p w:rsidR="00597D2E" w:rsidRPr="00A8490A" w:rsidRDefault="00597D2E" w:rsidP="00B24466">
            <w:pPr>
              <w:spacing w:line="400" w:lineRule="exact"/>
              <w:jc w:val="center"/>
              <w:rPr>
                <w:rFonts w:ascii="標楷體" w:eastAsia="標楷體" w:hAnsi="標楷體"/>
              </w:rPr>
            </w:pPr>
          </w:p>
        </w:tc>
      </w:tr>
    </w:tbl>
    <w:p w:rsidR="00597D2E" w:rsidRPr="00A8490A" w:rsidRDefault="00597D2E" w:rsidP="00597D2E">
      <w:pPr>
        <w:spacing w:line="400" w:lineRule="exact"/>
        <w:rPr>
          <w:rFonts w:ascii="標楷體" w:eastAsia="標楷體" w:hAnsi="標楷體" w:hint="eastAsia"/>
        </w:rPr>
      </w:pPr>
      <w:r w:rsidRPr="00A8490A">
        <w:rPr>
          <w:rFonts w:ascii="標楷體" w:eastAsia="標楷體" w:hAnsi="標楷體" w:hint="eastAsia"/>
        </w:rPr>
        <w:t xml:space="preserve">         </w:t>
      </w:r>
    </w:p>
    <w:p w:rsidR="00597D2E" w:rsidRPr="00A8490A" w:rsidRDefault="00597D2E" w:rsidP="00597D2E">
      <w:pPr>
        <w:spacing w:line="400" w:lineRule="exact"/>
        <w:ind w:firstLineChars="177" w:firstLine="425"/>
        <w:rPr>
          <w:rFonts w:ascii="標楷體" w:eastAsia="標楷體" w:hAnsi="標楷體"/>
        </w:rPr>
      </w:pPr>
      <w:r w:rsidRPr="00A8490A">
        <w:rPr>
          <w:rFonts w:ascii="標楷體" w:eastAsia="標楷體" w:hAnsi="標楷體" w:hint="eastAsia"/>
        </w:rPr>
        <w:t>（三）成效預估</w:t>
      </w:r>
    </w:p>
    <w:p w:rsidR="00597D2E" w:rsidRPr="00A8490A" w:rsidRDefault="00597D2E" w:rsidP="00597D2E">
      <w:pPr>
        <w:spacing w:line="400" w:lineRule="exact"/>
        <w:ind w:firstLineChars="413" w:firstLine="991"/>
        <w:rPr>
          <w:rFonts w:ascii="標楷體" w:eastAsia="標楷體" w:hAnsi="標楷體" w:hint="eastAsia"/>
        </w:rPr>
      </w:pPr>
      <w:r w:rsidRPr="00A8490A">
        <w:rPr>
          <w:rFonts w:ascii="標楷體" w:eastAsia="標楷體" w:hAnsi="標楷體" w:hint="eastAsia"/>
        </w:rPr>
        <w:t>1、透過學者專家</w:t>
      </w:r>
      <w:proofErr w:type="gramStart"/>
      <w:r w:rsidRPr="00A8490A">
        <w:rPr>
          <w:rFonts w:ascii="標楷體" w:eastAsia="標楷體" w:hAnsi="標楷體" w:hint="eastAsia"/>
        </w:rPr>
        <w:t>到團增能</w:t>
      </w:r>
      <w:proofErr w:type="gramEnd"/>
      <w:r w:rsidRPr="00A8490A">
        <w:rPr>
          <w:rFonts w:ascii="標楷體" w:eastAsia="標楷體" w:hAnsi="標楷體" w:hint="eastAsia"/>
        </w:rPr>
        <w:t>專題研討，增進輔導員的專業知能。</w:t>
      </w:r>
    </w:p>
    <w:p w:rsidR="00597D2E" w:rsidRPr="00A8490A" w:rsidRDefault="00597D2E" w:rsidP="00597D2E">
      <w:pPr>
        <w:spacing w:line="400" w:lineRule="exact"/>
        <w:ind w:firstLineChars="413" w:firstLine="991"/>
        <w:rPr>
          <w:rFonts w:ascii="標楷體" w:eastAsia="標楷體" w:hAnsi="標楷體" w:hint="eastAsia"/>
        </w:rPr>
      </w:pPr>
      <w:r w:rsidRPr="00A8490A">
        <w:rPr>
          <w:rFonts w:ascii="標楷體" w:eastAsia="標楷體" w:hAnsi="標楷體" w:hint="eastAsia"/>
        </w:rPr>
        <w:t>2、透過國中、小團員對話，共同</w:t>
      </w:r>
      <w:proofErr w:type="gramStart"/>
      <w:r w:rsidRPr="00A8490A">
        <w:rPr>
          <w:rFonts w:ascii="標楷體" w:eastAsia="標楷體" w:hAnsi="標楷體" w:hint="eastAsia"/>
        </w:rPr>
        <w:t>研</w:t>
      </w:r>
      <w:proofErr w:type="gramEnd"/>
      <w:r w:rsidRPr="00A8490A">
        <w:rPr>
          <w:rFonts w:ascii="標楷體" w:eastAsia="標楷體" w:hAnsi="標楷體" w:hint="eastAsia"/>
        </w:rPr>
        <w:t>擬年度計畫，並彼此支援與協助。</w:t>
      </w:r>
    </w:p>
    <w:p w:rsidR="00597D2E" w:rsidRPr="00A8490A" w:rsidRDefault="00597D2E" w:rsidP="00597D2E">
      <w:pPr>
        <w:spacing w:line="400" w:lineRule="exact"/>
        <w:ind w:leftChars="413" w:left="1416" w:hangingChars="177" w:hanging="425"/>
        <w:rPr>
          <w:rFonts w:ascii="標楷體" w:eastAsia="標楷體" w:hAnsi="標楷體" w:hint="eastAsia"/>
        </w:rPr>
      </w:pPr>
      <w:r w:rsidRPr="00A8490A">
        <w:rPr>
          <w:rFonts w:ascii="標楷體" w:eastAsia="標楷體" w:hAnsi="標楷體" w:hint="eastAsia"/>
        </w:rPr>
        <w:t>3、透過輔導員</w:t>
      </w:r>
      <w:proofErr w:type="gramStart"/>
      <w:r w:rsidRPr="00A8490A">
        <w:rPr>
          <w:rFonts w:ascii="標楷體" w:eastAsia="標楷體" w:hAnsi="標楷體" w:hint="eastAsia"/>
        </w:rPr>
        <w:t>彼此間的專業</w:t>
      </w:r>
      <w:proofErr w:type="gramEnd"/>
      <w:r w:rsidRPr="00A8490A">
        <w:rPr>
          <w:rFonts w:ascii="標楷體" w:eastAsia="標楷體" w:hAnsi="標楷體" w:hint="eastAsia"/>
        </w:rPr>
        <w:t>對話、反思與對成效的檢討，使輔導團成為學習型組織，精進輔導團的成效。</w:t>
      </w:r>
    </w:p>
    <w:bookmarkEnd w:id="16"/>
    <w:p w:rsidR="00597D2E" w:rsidRPr="00A8490A" w:rsidRDefault="00597D2E" w:rsidP="00597D2E">
      <w:pPr>
        <w:pStyle w:val="afa"/>
        <w:spacing w:line="400" w:lineRule="exact"/>
        <w:ind w:leftChars="500" w:left="1920" w:firstLineChars="0"/>
        <w:rPr>
          <w:rFonts w:ascii="標楷體" w:hAnsi="標楷體" w:hint="eastAsia"/>
          <w:b/>
          <w:color w:val="000000"/>
          <w:sz w:val="24"/>
          <w:lang/>
        </w:rPr>
      </w:pPr>
    </w:p>
    <w:p w:rsidR="00597D2E" w:rsidRPr="00A8490A" w:rsidRDefault="00597D2E" w:rsidP="00597D2E">
      <w:pPr>
        <w:spacing w:line="400" w:lineRule="exact"/>
        <w:outlineLvl w:val="0"/>
        <w:rPr>
          <w:rFonts w:ascii="標楷體" w:eastAsia="標楷體" w:hAnsi="標楷體" w:hint="eastAsia"/>
          <w:b/>
          <w:kern w:val="0"/>
          <w:sz w:val="28"/>
          <w:szCs w:val="28"/>
        </w:rPr>
      </w:pPr>
      <w:bookmarkStart w:id="17" w:name="_Toc324452813"/>
      <w:bookmarkStart w:id="18" w:name="_Toc339994577"/>
      <w:r w:rsidRPr="00A8490A">
        <w:rPr>
          <w:rFonts w:ascii="標楷體" w:eastAsia="標楷體" w:hAnsi="標楷體" w:hint="eastAsia"/>
          <w:b/>
          <w:sz w:val="28"/>
          <w:szCs w:val="28"/>
        </w:rPr>
        <w:t>陸、</w:t>
      </w:r>
      <w:r w:rsidRPr="00A8490A">
        <w:rPr>
          <w:rFonts w:ascii="標楷體" w:eastAsia="標楷體" w:hAnsi="標楷體" w:hint="eastAsia"/>
          <w:b/>
          <w:kern w:val="0"/>
          <w:sz w:val="28"/>
          <w:szCs w:val="28"/>
        </w:rPr>
        <w:t>課程與教學策略轉化與推廣</w:t>
      </w:r>
      <w:bookmarkEnd w:id="17"/>
      <w:bookmarkEnd w:id="18"/>
    </w:p>
    <w:p w:rsidR="00597D2E" w:rsidRPr="00A8490A" w:rsidRDefault="00597D2E" w:rsidP="00597D2E">
      <w:pPr>
        <w:spacing w:line="400" w:lineRule="exact"/>
        <w:ind w:leftChars="119" w:left="567" w:hangingChars="117" w:hanging="281"/>
        <w:outlineLvl w:val="1"/>
        <w:rPr>
          <w:rFonts w:ascii="標楷體" w:eastAsia="標楷體" w:hAnsi="標楷體" w:hint="eastAsia"/>
          <w:b/>
        </w:rPr>
      </w:pPr>
      <w:bookmarkStart w:id="19" w:name="_Toc339994579"/>
      <w:r w:rsidRPr="00A8490A">
        <w:rPr>
          <w:rFonts w:ascii="標楷體" w:eastAsia="標楷體" w:hAnsi="標楷體" w:hint="eastAsia"/>
          <w:b/>
        </w:rPr>
        <w:t>一、分區、到校輔導</w:t>
      </w:r>
      <w:bookmarkEnd w:id="19"/>
    </w:p>
    <w:p w:rsidR="00597D2E" w:rsidRPr="00A8490A" w:rsidRDefault="00597D2E" w:rsidP="00597D2E">
      <w:pPr>
        <w:spacing w:line="400" w:lineRule="exact"/>
        <w:ind w:leftChars="237" w:left="991" w:hangingChars="176" w:hanging="422"/>
        <w:rPr>
          <w:rFonts w:ascii="標楷體" w:eastAsia="標楷體" w:hAnsi="標楷體" w:hint="eastAsia"/>
        </w:rPr>
      </w:pPr>
      <w:r w:rsidRPr="00A8490A">
        <w:rPr>
          <w:rFonts w:ascii="標楷體" w:eastAsia="標楷體" w:hAnsi="標楷體" w:hint="eastAsia"/>
          <w:kern w:val="0"/>
        </w:rPr>
        <w:t>（一）目標</w:t>
      </w:r>
      <w:r w:rsidRPr="00A8490A">
        <w:rPr>
          <w:rFonts w:ascii="標楷體" w:eastAsia="標楷體" w:hAnsi="標楷體" w:hint="eastAsia"/>
        </w:rPr>
        <w:t>：</w:t>
      </w:r>
    </w:p>
    <w:p w:rsidR="00597D2E" w:rsidRPr="00A8490A" w:rsidRDefault="00597D2E" w:rsidP="00597D2E">
      <w:pPr>
        <w:spacing w:line="400" w:lineRule="exact"/>
        <w:ind w:leftChars="412" w:left="1414" w:hangingChars="177" w:hanging="425"/>
        <w:rPr>
          <w:rFonts w:ascii="標楷體" w:eastAsia="標楷體" w:hAnsi="標楷體" w:cs="標楷體" w:hint="eastAsia"/>
        </w:rPr>
      </w:pPr>
      <w:r w:rsidRPr="00A8490A">
        <w:rPr>
          <w:rFonts w:ascii="標楷體" w:eastAsia="標楷體" w:hAnsi="標楷體" w:hint="eastAsia"/>
        </w:rPr>
        <w:t>1、</w:t>
      </w:r>
      <w:r w:rsidRPr="00A8490A">
        <w:rPr>
          <w:rFonts w:ascii="標楷體" w:eastAsia="標楷體" w:hAnsi="標楷體" w:cs="標楷體" w:hint="eastAsia"/>
        </w:rPr>
        <w:t>藉由輔導員宣導政策理念，並分享課程研發與教學經驗，提升國小健康與體育學習領域教師的專業能力。</w:t>
      </w:r>
    </w:p>
    <w:p w:rsidR="00597D2E" w:rsidRPr="00A8490A" w:rsidRDefault="00597D2E" w:rsidP="00597D2E">
      <w:pPr>
        <w:spacing w:line="400" w:lineRule="exact"/>
        <w:ind w:leftChars="412" w:left="1414" w:hangingChars="177" w:hanging="425"/>
        <w:rPr>
          <w:rFonts w:ascii="標楷體" w:eastAsia="標楷體" w:hAnsi="標楷體" w:cs="標楷體" w:hint="eastAsia"/>
        </w:rPr>
      </w:pPr>
      <w:r w:rsidRPr="00A8490A">
        <w:rPr>
          <w:rFonts w:ascii="標楷體" w:eastAsia="標楷體" w:hAnsi="標楷體" w:hint="eastAsia"/>
        </w:rPr>
        <w:t>2、</w:t>
      </w:r>
      <w:r w:rsidRPr="00A8490A">
        <w:rPr>
          <w:rFonts w:ascii="標楷體" w:eastAsia="標楷體" w:hAnsi="標楷體" w:cs="標楷體" w:hint="eastAsia"/>
        </w:rPr>
        <w:t>瞭解國小健康與體育學習領域教師同儕之對話，了解各校實施之模式與應改進之處。</w:t>
      </w:r>
    </w:p>
    <w:p w:rsidR="00597D2E" w:rsidRPr="00A8490A" w:rsidRDefault="00597D2E" w:rsidP="00597D2E">
      <w:pPr>
        <w:spacing w:line="400" w:lineRule="exact"/>
        <w:ind w:leftChars="412" w:left="1414" w:hangingChars="177" w:hanging="425"/>
        <w:rPr>
          <w:rFonts w:ascii="標楷體" w:eastAsia="標楷體" w:hAnsi="標楷體" w:cs="標楷體" w:hint="eastAsia"/>
        </w:rPr>
      </w:pPr>
      <w:r w:rsidRPr="00A8490A">
        <w:rPr>
          <w:rFonts w:ascii="標楷體" w:eastAsia="標楷體" w:hAnsi="標楷體" w:hint="eastAsia"/>
        </w:rPr>
        <w:t>3、</w:t>
      </w:r>
      <w:r w:rsidRPr="00A8490A">
        <w:rPr>
          <w:rFonts w:ascii="標楷體" w:eastAsia="標楷體" w:hAnsi="標楷體" w:cs="標楷體" w:hint="eastAsia"/>
        </w:rPr>
        <w:t>針對國小健康與體育學習領域所遭遇的問題，</w:t>
      </w:r>
      <w:proofErr w:type="gramStart"/>
      <w:r w:rsidRPr="00A8490A">
        <w:rPr>
          <w:rFonts w:ascii="標楷體" w:eastAsia="標楷體" w:hAnsi="標楷體" w:cs="標楷體" w:hint="eastAsia"/>
        </w:rPr>
        <w:t>研</w:t>
      </w:r>
      <w:proofErr w:type="gramEnd"/>
      <w:r w:rsidRPr="00A8490A">
        <w:rPr>
          <w:rFonts w:ascii="標楷體" w:eastAsia="標楷體" w:hAnsi="標楷體" w:cs="標楷體" w:hint="eastAsia"/>
        </w:rPr>
        <w:t>議解決的策略，並彙</w:t>
      </w:r>
      <w:proofErr w:type="gramStart"/>
      <w:r w:rsidRPr="00A8490A">
        <w:rPr>
          <w:rFonts w:ascii="標楷體" w:eastAsia="標楷體" w:hAnsi="標楷體" w:cs="標楷體" w:hint="eastAsia"/>
        </w:rPr>
        <w:t>整疑難</w:t>
      </w:r>
      <w:proofErr w:type="gramEnd"/>
      <w:r w:rsidRPr="00A8490A">
        <w:rPr>
          <w:rFonts w:ascii="標楷體" w:eastAsia="標楷體" w:hAnsi="標楷體" w:cs="標楷體" w:hint="eastAsia"/>
        </w:rPr>
        <w:t>問題，提供教育行政機關參考。</w:t>
      </w:r>
    </w:p>
    <w:p w:rsidR="00597D2E" w:rsidRPr="00A8490A" w:rsidRDefault="00597D2E" w:rsidP="00597D2E">
      <w:pPr>
        <w:spacing w:line="400" w:lineRule="exact"/>
        <w:ind w:leftChars="412" w:left="1414" w:hangingChars="177" w:hanging="425"/>
        <w:rPr>
          <w:rFonts w:ascii="標楷體" w:eastAsia="標楷體" w:hAnsi="標楷體" w:cs="標楷體" w:hint="eastAsia"/>
        </w:rPr>
      </w:pPr>
      <w:r w:rsidRPr="00A8490A">
        <w:rPr>
          <w:rFonts w:ascii="標楷體" w:eastAsia="標楷體" w:hAnsi="標楷體" w:hint="eastAsia"/>
        </w:rPr>
        <w:t>4、</w:t>
      </w:r>
      <w:r w:rsidRPr="00A8490A">
        <w:rPr>
          <w:rFonts w:ascii="標楷體" w:eastAsia="標楷體" w:hAnsi="標楷體" w:cs="標楷體" w:hint="eastAsia"/>
        </w:rPr>
        <w:t>透過訪視與對話發現教學現場之優質教師，以建立本縣人才資源庫。</w:t>
      </w:r>
    </w:p>
    <w:p w:rsidR="00597D2E" w:rsidRPr="00A8490A" w:rsidRDefault="00597D2E" w:rsidP="00597D2E">
      <w:pPr>
        <w:spacing w:line="400" w:lineRule="exact"/>
        <w:ind w:firstLineChars="236" w:firstLine="566"/>
        <w:rPr>
          <w:rFonts w:ascii="標楷體" w:eastAsia="標楷體" w:hAnsi="標楷體" w:hint="eastAsia"/>
        </w:rPr>
      </w:pPr>
      <w:r w:rsidRPr="00A8490A">
        <w:rPr>
          <w:rFonts w:ascii="標楷體" w:eastAsia="標楷體" w:hAnsi="標楷體" w:hint="eastAsia"/>
          <w:kern w:val="0"/>
        </w:rPr>
        <w:t>（二）實施方式</w:t>
      </w:r>
      <w:r w:rsidRPr="00A8490A">
        <w:rPr>
          <w:rFonts w:ascii="標楷體" w:eastAsia="標楷體" w:hAnsi="標楷體" w:hint="eastAsia"/>
        </w:rPr>
        <w:t xml:space="preserve">： </w:t>
      </w:r>
    </w:p>
    <w:p w:rsidR="00597D2E" w:rsidRPr="00A8490A" w:rsidRDefault="00597D2E" w:rsidP="00597D2E">
      <w:pPr>
        <w:spacing w:line="400" w:lineRule="exact"/>
        <w:ind w:leftChars="413" w:left="991" w:firstLine="2"/>
        <w:rPr>
          <w:rFonts w:ascii="標楷體" w:eastAsia="標楷體" w:hAnsi="標楷體" w:hint="eastAsia"/>
        </w:rPr>
      </w:pPr>
      <w:r w:rsidRPr="00A8490A">
        <w:rPr>
          <w:rFonts w:ascii="標楷體" w:eastAsia="標楷體" w:hAnsi="標楷體" w:hint="eastAsia"/>
        </w:rPr>
        <w:t>【國小組】分區到校輔導</w:t>
      </w:r>
    </w:p>
    <w:p w:rsidR="00597D2E" w:rsidRPr="00A8490A" w:rsidRDefault="00597D2E" w:rsidP="006E0231">
      <w:pPr>
        <w:numPr>
          <w:ilvl w:val="0"/>
          <w:numId w:val="8"/>
        </w:numPr>
        <w:spacing w:line="400" w:lineRule="exact"/>
        <w:rPr>
          <w:rFonts w:ascii="標楷體" w:eastAsia="標楷體" w:hAnsi="標楷體" w:hint="eastAsia"/>
        </w:rPr>
      </w:pPr>
      <w:r w:rsidRPr="00A8490A">
        <w:rPr>
          <w:rFonts w:ascii="標楷體" w:eastAsia="標楷體" w:hAnsi="標楷體" w:hint="eastAsia"/>
          <w:kern w:val="0"/>
        </w:rPr>
        <w:t>辦理</w:t>
      </w:r>
      <w:r w:rsidRPr="00A8490A">
        <w:rPr>
          <w:rFonts w:ascii="標楷體" w:eastAsia="標楷體" w:hAnsi="標楷體" w:hint="eastAsia"/>
        </w:rPr>
        <w:t>時間：</w:t>
      </w:r>
      <w:proofErr w:type="gramStart"/>
      <w:r w:rsidRPr="00A8490A">
        <w:rPr>
          <w:rFonts w:ascii="標楷體" w:eastAsia="標楷體" w:hAnsi="標楷體" w:hint="eastAsia"/>
        </w:rPr>
        <w:t>104</w:t>
      </w:r>
      <w:proofErr w:type="gramEnd"/>
      <w:r w:rsidRPr="00A8490A">
        <w:rPr>
          <w:rFonts w:ascii="標楷體" w:eastAsia="標楷體" w:hAnsi="標楷體" w:hint="eastAsia"/>
        </w:rPr>
        <w:t>年度5至11月分別辦理，共辦理33場。</w:t>
      </w:r>
    </w:p>
    <w:p w:rsidR="00597D2E" w:rsidRPr="00A8490A" w:rsidRDefault="00597D2E" w:rsidP="006E0231">
      <w:pPr>
        <w:numPr>
          <w:ilvl w:val="0"/>
          <w:numId w:val="8"/>
        </w:numPr>
        <w:spacing w:line="400" w:lineRule="exact"/>
        <w:rPr>
          <w:rFonts w:ascii="標楷體" w:eastAsia="標楷體" w:hAnsi="標楷體" w:hint="eastAsia"/>
        </w:rPr>
      </w:pPr>
      <w:r w:rsidRPr="00A8490A">
        <w:rPr>
          <w:rFonts w:ascii="標楷體" w:eastAsia="標楷體" w:hAnsi="標楷體" w:hint="eastAsia"/>
        </w:rPr>
        <w:t>分區到校輔導分配表：如下表。</w:t>
      </w:r>
    </w:p>
    <w:tbl>
      <w:tblPr>
        <w:tblW w:w="77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6044"/>
      </w:tblGrid>
      <w:tr w:rsidR="00597D2E" w:rsidRPr="00A8490A" w:rsidTr="00B24466">
        <w:trPr>
          <w:jc w:val="right"/>
        </w:trPr>
        <w:tc>
          <w:tcPr>
            <w:tcW w:w="1668" w:type="dxa"/>
          </w:tcPr>
          <w:p w:rsidR="00597D2E" w:rsidRPr="00A8490A" w:rsidRDefault="00597D2E" w:rsidP="00B24466">
            <w:pPr>
              <w:spacing w:line="460" w:lineRule="exact"/>
              <w:jc w:val="center"/>
              <w:rPr>
                <w:rFonts w:ascii="標楷體" w:eastAsia="標楷體" w:hAnsi="標楷體"/>
                <w:b/>
              </w:rPr>
            </w:pPr>
            <w:r w:rsidRPr="00A8490A">
              <w:rPr>
                <w:rFonts w:ascii="標楷體" w:eastAsia="標楷體" w:hAnsi="標楷體" w:hint="eastAsia"/>
                <w:b/>
              </w:rPr>
              <w:lastRenderedPageBreak/>
              <w:t>日 期</w:t>
            </w:r>
          </w:p>
        </w:tc>
        <w:tc>
          <w:tcPr>
            <w:tcW w:w="6044" w:type="dxa"/>
          </w:tcPr>
          <w:p w:rsidR="00597D2E" w:rsidRPr="00A8490A" w:rsidRDefault="00597D2E" w:rsidP="00B24466">
            <w:pPr>
              <w:spacing w:line="460" w:lineRule="exact"/>
              <w:jc w:val="center"/>
              <w:rPr>
                <w:rFonts w:ascii="標楷體" w:eastAsia="標楷體" w:hAnsi="標楷體"/>
                <w:b/>
              </w:rPr>
            </w:pPr>
            <w:r w:rsidRPr="00A8490A">
              <w:rPr>
                <w:rFonts w:ascii="標楷體" w:eastAsia="標楷體" w:hAnsi="標楷體" w:hint="eastAsia"/>
                <w:b/>
              </w:rPr>
              <w:t>學   校</w:t>
            </w:r>
          </w:p>
        </w:tc>
      </w:tr>
      <w:tr w:rsidR="00597D2E" w:rsidRPr="00A8490A" w:rsidTr="00B24466">
        <w:trPr>
          <w:jc w:val="right"/>
        </w:trPr>
        <w:tc>
          <w:tcPr>
            <w:tcW w:w="1668" w:type="dxa"/>
            <w:vAlign w:val="center"/>
          </w:tcPr>
          <w:p w:rsidR="00597D2E" w:rsidRPr="00A8490A" w:rsidRDefault="00597D2E" w:rsidP="00B24466">
            <w:pPr>
              <w:spacing w:line="460" w:lineRule="exact"/>
              <w:jc w:val="center"/>
              <w:rPr>
                <w:rFonts w:ascii="標楷體" w:eastAsia="標楷體" w:hAnsi="標楷體"/>
              </w:rPr>
            </w:pPr>
            <w:r w:rsidRPr="00A8490A">
              <w:rPr>
                <w:rFonts w:ascii="標楷體" w:eastAsia="標楷體" w:hAnsi="標楷體" w:hint="eastAsia"/>
              </w:rPr>
              <w:t>5月19日</w:t>
            </w:r>
          </w:p>
        </w:tc>
        <w:tc>
          <w:tcPr>
            <w:tcW w:w="6044" w:type="dxa"/>
            <w:vAlign w:val="center"/>
          </w:tcPr>
          <w:p w:rsidR="00597D2E" w:rsidRPr="00A8490A" w:rsidRDefault="00597D2E" w:rsidP="00B24466">
            <w:pPr>
              <w:spacing w:line="460" w:lineRule="exact"/>
              <w:rPr>
                <w:rFonts w:ascii="標楷體" w:eastAsia="標楷體" w:hAnsi="標楷體"/>
              </w:rPr>
            </w:pPr>
            <w:r w:rsidRPr="00A8490A">
              <w:rPr>
                <w:rFonts w:ascii="標楷體" w:eastAsia="標楷體" w:hAnsi="標楷體" w:cs="新細明體" w:hint="eastAsia"/>
                <w:kern w:val="0"/>
              </w:rPr>
              <w:t>明義國小、</w:t>
            </w:r>
            <w:proofErr w:type="gramStart"/>
            <w:r w:rsidRPr="00A8490A">
              <w:rPr>
                <w:rFonts w:ascii="標楷體" w:eastAsia="標楷體" w:hAnsi="標楷體" w:cs="新細明體" w:hint="eastAsia"/>
                <w:kern w:val="0"/>
              </w:rPr>
              <w:t>化仁國小</w:t>
            </w:r>
            <w:proofErr w:type="gramEnd"/>
            <w:r w:rsidRPr="00A8490A">
              <w:rPr>
                <w:rFonts w:ascii="標楷體" w:eastAsia="標楷體" w:hAnsi="標楷體" w:cs="新細明體" w:hint="eastAsia"/>
                <w:kern w:val="0"/>
              </w:rPr>
              <w:t>、溪口國小、源城國小、卓溪國小</w:t>
            </w:r>
          </w:p>
        </w:tc>
      </w:tr>
      <w:tr w:rsidR="00597D2E" w:rsidRPr="00A8490A" w:rsidTr="00B24466">
        <w:trPr>
          <w:jc w:val="right"/>
        </w:trPr>
        <w:tc>
          <w:tcPr>
            <w:tcW w:w="1668" w:type="dxa"/>
            <w:vAlign w:val="center"/>
          </w:tcPr>
          <w:p w:rsidR="00597D2E" w:rsidRPr="00A8490A" w:rsidRDefault="00597D2E" w:rsidP="00B24466">
            <w:pPr>
              <w:spacing w:line="460" w:lineRule="exact"/>
              <w:jc w:val="center"/>
              <w:rPr>
                <w:rFonts w:ascii="標楷體" w:eastAsia="標楷體" w:hAnsi="標楷體"/>
              </w:rPr>
            </w:pPr>
            <w:r w:rsidRPr="00A8490A">
              <w:rPr>
                <w:rFonts w:ascii="標楷體" w:eastAsia="標楷體" w:hAnsi="標楷體" w:hint="eastAsia"/>
              </w:rPr>
              <w:t>5月26日</w:t>
            </w:r>
          </w:p>
        </w:tc>
        <w:tc>
          <w:tcPr>
            <w:tcW w:w="6044" w:type="dxa"/>
            <w:vAlign w:val="center"/>
          </w:tcPr>
          <w:p w:rsidR="00597D2E" w:rsidRPr="00A8490A" w:rsidRDefault="00597D2E" w:rsidP="00B24466">
            <w:pPr>
              <w:spacing w:line="460" w:lineRule="exact"/>
              <w:jc w:val="both"/>
              <w:rPr>
                <w:rFonts w:ascii="標楷體" w:eastAsia="標楷體" w:hAnsi="標楷體"/>
              </w:rPr>
            </w:pPr>
            <w:proofErr w:type="gramStart"/>
            <w:r w:rsidRPr="00A8490A">
              <w:rPr>
                <w:rFonts w:ascii="標楷體" w:eastAsia="標楷體" w:hAnsi="標楷體" w:cs="新細明體" w:hint="eastAsia"/>
                <w:kern w:val="0"/>
              </w:rPr>
              <w:t>明廉國小</w:t>
            </w:r>
            <w:proofErr w:type="gramEnd"/>
            <w:r w:rsidRPr="00A8490A">
              <w:rPr>
                <w:rFonts w:ascii="標楷體" w:eastAsia="標楷體" w:hAnsi="標楷體" w:cs="新細明體" w:hint="eastAsia"/>
                <w:kern w:val="0"/>
              </w:rPr>
              <w:t>、</w:t>
            </w:r>
            <w:proofErr w:type="gramStart"/>
            <w:r w:rsidRPr="00A8490A">
              <w:rPr>
                <w:rFonts w:ascii="標楷體" w:eastAsia="標楷體" w:hAnsi="標楷體" w:cs="新細明體" w:hint="eastAsia"/>
                <w:kern w:val="0"/>
              </w:rPr>
              <w:t>太</w:t>
            </w:r>
            <w:proofErr w:type="gramEnd"/>
            <w:r w:rsidRPr="00A8490A">
              <w:rPr>
                <w:rFonts w:ascii="標楷體" w:eastAsia="標楷體" w:hAnsi="標楷體" w:cs="新細明體" w:hint="eastAsia"/>
                <w:kern w:val="0"/>
              </w:rPr>
              <w:t>昌國小、玉里國小、樂合國小、崙山國小</w:t>
            </w:r>
          </w:p>
        </w:tc>
      </w:tr>
      <w:tr w:rsidR="00597D2E" w:rsidRPr="00A8490A" w:rsidTr="00B24466">
        <w:trPr>
          <w:jc w:val="right"/>
        </w:trPr>
        <w:tc>
          <w:tcPr>
            <w:tcW w:w="1668" w:type="dxa"/>
            <w:vAlign w:val="center"/>
          </w:tcPr>
          <w:p w:rsidR="00597D2E" w:rsidRPr="00A8490A" w:rsidRDefault="00597D2E" w:rsidP="00B24466">
            <w:pPr>
              <w:spacing w:line="460" w:lineRule="exact"/>
              <w:jc w:val="center"/>
              <w:rPr>
                <w:rFonts w:ascii="標楷體" w:eastAsia="標楷體" w:hAnsi="標楷體"/>
              </w:rPr>
            </w:pPr>
            <w:r w:rsidRPr="00A8490A">
              <w:rPr>
                <w:rFonts w:ascii="標楷體" w:eastAsia="標楷體" w:hAnsi="標楷體" w:hint="eastAsia"/>
              </w:rPr>
              <w:t>6月2日</w:t>
            </w:r>
          </w:p>
        </w:tc>
        <w:tc>
          <w:tcPr>
            <w:tcW w:w="6044" w:type="dxa"/>
            <w:vAlign w:val="center"/>
          </w:tcPr>
          <w:p w:rsidR="00597D2E" w:rsidRPr="00A8490A" w:rsidRDefault="00597D2E" w:rsidP="00B24466">
            <w:pPr>
              <w:spacing w:line="460" w:lineRule="exact"/>
              <w:jc w:val="both"/>
              <w:rPr>
                <w:rFonts w:ascii="標楷體" w:eastAsia="標楷體" w:hAnsi="標楷體"/>
              </w:rPr>
            </w:pPr>
            <w:r w:rsidRPr="00A8490A">
              <w:rPr>
                <w:rFonts w:ascii="標楷體" w:eastAsia="標楷體" w:hAnsi="標楷體" w:cs="新細明體" w:hint="eastAsia"/>
                <w:kern w:val="0"/>
              </w:rPr>
              <w:t>中正國小、平和國小、三民國小、西林國小、太平國小</w:t>
            </w:r>
          </w:p>
        </w:tc>
      </w:tr>
      <w:tr w:rsidR="00597D2E" w:rsidRPr="00A8490A" w:rsidTr="00B24466">
        <w:trPr>
          <w:jc w:val="right"/>
        </w:trPr>
        <w:tc>
          <w:tcPr>
            <w:tcW w:w="1668" w:type="dxa"/>
            <w:vAlign w:val="center"/>
          </w:tcPr>
          <w:p w:rsidR="00597D2E" w:rsidRPr="00A8490A" w:rsidRDefault="00597D2E" w:rsidP="00B24466">
            <w:pPr>
              <w:spacing w:line="460" w:lineRule="exact"/>
              <w:jc w:val="center"/>
              <w:rPr>
                <w:rFonts w:ascii="標楷體" w:eastAsia="標楷體" w:hAnsi="標楷體"/>
              </w:rPr>
            </w:pPr>
            <w:r w:rsidRPr="00A8490A">
              <w:rPr>
                <w:rFonts w:ascii="標楷體" w:eastAsia="標楷體" w:hAnsi="標楷體"/>
              </w:rPr>
              <w:t>10</w:t>
            </w:r>
            <w:r w:rsidRPr="00A8490A">
              <w:rPr>
                <w:rFonts w:ascii="標楷體" w:eastAsia="標楷體" w:hAnsi="標楷體" w:hint="eastAsia"/>
              </w:rPr>
              <w:t>月6日</w:t>
            </w:r>
          </w:p>
        </w:tc>
        <w:tc>
          <w:tcPr>
            <w:tcW w:w="6044" w:type="dxa"/>
            <w:vAlign w:val="center"/>
          </w:tcPr>
          <w:p w:rsidR="00597D2E" w:rsidRPr="00A8490A" w:rsidRDefault="00597D2E" w:rsidP="00B24466">
            <w:pPr>
              <w:spacing w:line="460" w:lineRule="exact"/>
              <w:jc w:val="both"/>
              <w:rPr>
                <w:rFonts w:ascii="標楷體" w:eastAsia="標楷體" w:hAnsi="標楷體"/>
              </w:rPr>
            </w:pPr>
            <w:r w:rsidRPr="00A8490A">
              <w:rPr>
                <w:rFonts w:ascii="標楷體" w:eastAsia="標楷體" w:hAnsi="標楷體" w:cs="新細明體" w:hint="eastAsia"/>
                <w:kern w:val="0"/>
              </w:rPr>
              <w:t>中華國小、壽豐國小、中城國小、見晴國小、卓清國小</w:t>
            </w:r>
          </w:p>
        </w:tc>
      </w:tr>
      <w:tr w:rsidR="00597D2E" w:rsidRPr="00A8490A" w:rsidTr="00B24466">
        <w:trPr>
          <w:jc w:val="right"/>
        </w:trPr>
        <w:tc>
          <w:tcPr>
            <w:tcW w:w="1668" w:type="dxa"/>
            <w:vAlign w:val="center"/>
          </w:tcPr>
          <w:p w:rsidR="00597D2E" w:rsidRPr="00A8490A" w:rsidRDefault="00597D2E" w:rsidP="00B24466">
            <w:pPr>
              <w:spacing w:line="460" w:lineRule="exact"/>
              <w:jc w:val="center"/>
              <w:rPr>
                <w:rFonts w:ascii="標楷體" w:eastAsia="標楷體" w:hAnsi="標楷體"/>
              </w:rPr>
            </w:pPr>
            <w:r w:rsidRPr="00A8490A">
              <w:rPr>
                <w:rFonts w:ascii="標楷體" w:eastAsia="標楷體" w:hAnsi="標楷體" w:hint="eastAsia"/>
              </w:rPr>
              <w:t>10月13日</w:t>
            </w:r>
          </w:p>
        </w:tc>
        <w:tc>
          <w:tcPr>
            <w:tcW w:w="6044" w:type="dxa"/>
            <w:vAlign w:val="center"/>
          </w:tcPr>
          <w:p w:rsidR="00597D2E" w:rsidRPr="00A8490A" w:rsidRDefault="00597D2E" w:rsidP="00B24466">
            <w:pPr>
              <w:spacing w:line="460" w:lineRule="exact"/>
              <w:jc w:val="both"/>
              <w:rPr>
                <w:rFonts w:ascii="標楷體" w:eastAsia="標楷體" w:hAnsi="標楷體"/>
              </w:rPr>
            </w:pPr>
            <w:r w:rsidRPr="00A8490A">
              <w:rPr>
                <w:rFonts w:ascii="標楷體" w:eastAsia="標楷體" w:hAnsi="標楷體" w:cs="新細明體" w:hint="eastAsia"/>
                <w:kern w:val="0"/>
              </w:rPr>
              <w:t>忠孝國小、豐裡國小、大禹國小、立山國小、卓樂國小</w:t>
            </w:r>
          </w:p>
        </w:tc>
      </w:tr>
      <w:tr w:rsidR="00597D2E" w:rsidRPr="00A8490A" w:rsidTr="00B24466">
        <w:trPr>
          <w:jc w:val="right"/>
        </w:trPr>
        <w:tc>
          <w:tcPr>
            <w:tcW w:w="1668" w:type="dxa"/>
            <w:vAlign w:val="center"/>
          </w:tcPr>
          <w:p w:rsidR="00597D2E" w:rsidRPr="00A8490A" w:rsidRDefault="00597D2E" w:rsidP="00B24466">
            <w:pPr>
              <w:spacing w:line="460" w:lineRule="exact"/>
              <w:jc w:val="center"/>
              <w:rPr>
                <w:rFonts w:ascii="標楷體" w:eastAsia="標楷體" w:hAnsi="標楷體"/>
              </w:rPr>
            </w:pPr>
            <w:r w:rsidRPr="00A8490A">
              <w:rPr>
                <w:rFonts w:ascii="標楷體" w:eastAsia="標楷體" w:hAnsi="標楷體" w:hint="eastAsia"/>
              </w:rPr>
              <w:t>11月3日</w:t>
            </w:r>
          </w:p>
        </w:tc>
        <w:tc>
          <w:tcPr>
            <w:tcW w:w="6044" w:type="dxa"/>
            <w:vAlign w:val="center"/>
          </w:tcPr>
          <w:p w:rsidR="00597D2E" w:rsidRPr="00A8490A" w:rsidRDefault="00597D2E" w:rsidP="00B24466">
            <w:pPr>
              <w:spacing w:line="460" w:lineRule="exact"/>
              <w:jc w:val="both"/>
              <w:rPr>
                <w:rFonts w:ascii="標楷體" w:eastAsia="標楷體" w:hAnsi="標楷體"/>
              </w:rPr>
            </w:pPr>
            <w:r w:rsidRPr="00A8490A">
              <w:rPr>
                <w:rFonts w:ascii="標楷體" w:eastAsia="標楷體" w:hAnsi="標楷體" w:cs="新細明體" w:hint="eastAsia"/>
                <w:kern w:val="0"/>
              </w:rPr>
              <w:t>鑄強國小、豐山國小、吳江國小、古風國小、</w:t>
            </w:r>
            <w:proofErr w:type="gramStart"/>
            <w:r w:rsidRPr="00A8490A">
              <w:rPr>
                <w:rFonts w:ascii="標楷體" w:eastAsia="標楷體" w:hAnsi="標楷體" w:cs="新細明體" w:hint="eastAsia"/>
                <w:kern w:val="0"/>
              </w:rPr>
              <w:t>卓楓國小</w:t>
            </w:r>
            <w:proofErr w:type="gramEnd"/>
          </w:p>
        </w:tc>
      </w:tr>
      <w:tr w:rsidR="00597D2E" w:rsidRPr="00A8490A" w:rsidTr="00B24466">
        <w:trPr>
          <w:jc w:val="right"/>
        </w:trPr>
        <w:tc>
          <w:tcPr>
            <w:tcW w:w="1668" w:type="dxa"/>
            <w:vAlign w:val="center"/>
          </w:tcPr>
          <w:p w:rsidR="00597D2E" w:rsidRPr="00A8490A" w:rsidRDefault="00597D2E" w:rsidP="00B24466">
            <w:pPr>
              <w:spacing w:line="460" w:lineRule="exact"/>
              <w:jc w:val="center"/>
              <w:rPr>
                <w:rFonts w:ascii="標楷體" w:eastAsia="標楷體" w:hAnsi="標楷體"/>
              </w:rPr>
            </w:pPr>
            <w:r w:rsidRPr="00A8490A">
              <w:rPr>
                <w:rFonts w:ascii="標楷體" w:eastAsia="標楷體" w:hAnsi="標楷體" w:hint="eastAsia"/>
              </w:rPr>
              <w:t>11月10日</w:t>
            </w:r>
          </w:p>
        </w:tc>
        <w:tc>
          <w:tcPr>
            <w:tcW w:w="6044" w:type="dxa"/>
            <w:vAlign w:val="center"/>
          </w:tcPr>
          <w:p w:rsidR="00597D2E" w:rsidRPr="00A8490A" w:rsidRDefault="00597D2E" w:rsidP="00B24466">
            <w:pPr>
              <w:spacing w:line="460" w:lineRule="exact"/>
              <w:jc w:val="both"/>
              <w:rPr>
                <w:rFonts w:ascii="標楷體" w:eastAsia="標楷體" w:hAnsi="標楷體"/>
              </w:rPr>
            </w:pPr>
            <w:r w:rsidRPr="00A8490A">
              <w:rPr>
                <w:rFonts w:ascii="標楷體" w:eastAsia="標楷體" w:hAnsi="標楷體" w:cs="新細明體" w:hint="eastAsia"/>
                <w:kern w:val="0"/>
              </w:rPr>
              <w:t>中原國小、志學國小、萬榮國小</w:t>
            </w:r>
          </w:p>
        </w:tc>
      </w:tr>
    </w:tbl>
    <w:p w:rsidR="00597D2E" w:rsidRDefault="00597D2E" w:rsidP="006E0231">
      <w:pPr>
        <w:pStyle w:val="14"/>
        <w:numPr>
          <w:ilvl w:val="0"/>
          <w:numId w:val="8"/>
        </w:num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jc w:val="both"/>
        <w:rPr>
          <w:rFonts w:ascii="標楷體" w:eastAsia="標楷體" w:hAnsi="標楷體" w:hint="eastAsia"/>
        </w:rPr>
      </w:pPr>
      <w:r w:rsidRPr="00A8490A">
        <w:rPr>
          <w:rFonts w:ascii="標楷體" w:eastAsia="標楷體" w:hAnsi="標楷體" w:hint="eastAsia"/>
        </w:rPr>
        <w:t>到校輔導流程表</w:t>
      </w:r>
    </w:p>
    <w:p w:rsidR="00597D2E" w:rsidRPr="00A8490A" w:rsidRDefault="00597D2E" w:rsidP="00597D2E">
      <w:pPr>
        <w:pStyle w:val="14"/>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ind w:left="1353"/>
        <w:jc w:val="both"/>
        <w:rPr>
          <w:rFonts w:ascii="標楷體" w:eastAsia="標楷體" w:hAnsi="標楷體" w:hint="eastAsia"/>
        </w:rPr>
      </w:pP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3896"/>
        <w:gridCol w:w="2782"/>
      </w:tblGrid>
      <w:tr w:rsidR="00597D2E" w:rsidRPr="00A8490A" w:rsidTr="00B24466">
        <w:trPr>
          <w:trHeight w:val="371"/>
          <w:jc w:val="center"/>
        </w:trPr>
        <w:tc>
          <w:tcPr>
            <w:tcW w:w="1866" w:type="dxa"/>
          </w:tcPr>
          <w:p w:rsidR="00597D2E" w:rsidRPr="00A8490A" w:rsidRDefault="00597D2E" w:rsidP="00B24466">
            <w:pPr>
              <w:spacing w:line="460" w:lineRule="exact"/>
              <w:jc w:val="center"/>
              <w:rPr>
                <w:rFonts w:ascii="標楷體" w:eastAsia="標楷體" w:hAnsi="標楷體" w:hint="eastAsia"/>
                <w:b/>
              </w:rPr>
            </w:pPr>
            <w:r w:rsidRPr="00A8490A">
              <w:rPr>
                <w:rFonts w:ascii="標楷體" w:eastAsia="標楷體" w:hAnsi="標楷體" w:hint="eastAsia"/>
                <w:b/>
              </w:rPr>
              <w:t>訪視服務時間</w:t>
            </w:r>
          </w:p>
        </w:tc>
        <w:tc>
          <w:tcPr>
            <w:tcW w:w="3896" w:type="dxa"/>
          </w:tcPr>
          <w:p w:rsidR="00597D2E" w:rsidRPr="00A8490A" w:rsidRDefault="00597D2E" w:rsidP="00B24466">
            <w:pPr>
              <w:spacing w:line="460" w:lineRule="exact"/>
              <w:jc w:val="center"/>
              <w:rPr>
                <w:rFonts w:ascii="標楷體" w:eastAsia="標楷體" w:hAnsi="標楷體" w:hint="eastAsia"/>
                <w:b/>
              </w:rPr>
            </w:pPr>
            <w:r w:rsidRPr="00A8490A">
              <w:rPr>
                <w:rFonts w:ascii="標楷體" w:eastAsia="標楷體" w:hAnsi="標楷體" w:hint="eastAsia"/>
                <w:b/>
              </w:rPr>
              <w:t>活動內容</w:t>
            </w:r>
          </w:p>
        </w:tc>
        <w:tc>
          <w:tcPr>
            <w:tcW w:w="2782" w:type="dxa"/>
          </w:tcPr>
          <w:p w:rsidR="00597D2E" w:rsidRPr="00A8490A" w:rsidRDefault="00597D2E" w:rsidP="00B24466">
            <w:pPr>
              <w:spacing w:line="460" w:lineRule="exact"/>
              <w:jc w:val="center"/>
              <w:rPr>
                <w:rFonts w:ascii="標楷體" w:eastAsia="標楷體" w:hAnsi="標楷體" w:hint="eastAsia"/>
                <w:b/>
              </w:rPr>
            </w:pPr>
            <w:r w:rsidRPr="00A8490A">
              <w:rPr>
                <w:rFonts w:ascii="標楷體" w:eastAsia="標楷體" w:hAnsi="標楷體" w:hint="eastAsia"/>
                <w:b/>
              </w:rPr>
              <w:t>備註</w:t>
            </w:r>
          </w:p>
        </w:tc>
      </w:tr>
      <w:tr w:rsidR="00597D2E" w:rsidRPr="00A8490A" w:rsidTr="00B24466">
        <w:trPr>
          <w:trHeight w:val="356"/>
          <w:jc w:val="center"/>
        </w:trPr>
        <w:tc>
          <w:tcPr>
            <w:tcW w:w="1866" w:type="dxa"/>
            <w:vAlign w:val="center"/>
          </w:tcPr>
          <w:p w:rsidR="00597D2E" w:rsidRPr="00A8490A" w:rsidRDefault="00597D2E" w:rsidP="00B24466">
            <w:pPr>
              <w:spacing w:line="460" w:lineRule="exact"/>
              <w:jc w:val="center"/>
              <w:rPr>
                <w:rFonts w:ascii="標楷體" w:eastAsia="標楷體" w:hAnsi="標楷體" w:hint="eastAsia"/>
              </w:rPr>
            </w:pPr>
            <w:r w:rsidRPr="00A8490A">
              <w:rPr>
                <w:rFonts w:ascii="標楷體" w:eastAsia="標楷體" w:hAnsi="標楷體" w:hint="eastAsia"/>
              </w:rPr>
              <w:t>13:00~13:20</w:t>
            </w:r>
          </w:p>
        </w:tc>
        <w:tc>
          <w:tcPr>
            <w:tcW w:w="3896" w:type="dxa"/>
          </w:tcPr>
          <w:p w:rsidR="00597D2E" w:rsidRPr="00A8490A" w:rsidRDefault="00597D2E" w:rsidP="00B24466">
            <w:pPr>
              <w:spacing w:line="460" w:lineRule="exact"/>
              <w:jc w:val="center"/>
              <w:rPr>
                <w:rFonts w:ascii="標楷體" w:eastAsia="標楷體" w:hAnsi="標楷體" w:hint="eastAsia"/>
              </w:rPr>
            </w:pPr>
            <w:r w:rsidRPr="00A8490A">
              <w:rPr>
                <w:rFonts w:ascii="標楷體" w:eastAsia="標楷體" w:hAnsi="標楷體" w:hint="eastAsia"/>
              </w:rPr>
              <w:t>報到</w:t>
            </w:r>
          </w:p>
        </w:tc>
        <w:tc>
          <w:tcPr>
            <w:tcW w:w="2782" w:type="dxa"/>
          </w:tcPr>
          <w:p w:rsidR="00597D2E" w:rsidRPr="00A8490A" w:rsidRDefault="00597D2E" w:rsidP="00B24466">
            <w:pPr>
              <w:spacing w:line="460" w:lineRule="exact"/>
              <w:jc w:val="center"/>
              <w:rPr>
                <w:rFonts w:ascii="標楷體" w:eastAsia="標楷體" w:hAnsi="標楷體" w:hint="eastAsia"/>
              </w:rPr>
            </w:pPr>
          </w:p>
        </w:tc>
      </w:tr>
      <w:tr w:rsidR="00597D2E" w:rsidRPr="00A8490A" w:rsidTr="00B24466">
        <w:trPr>
          <w:trHeight w:val="665"/>
          <w:jc w:val="center"/>
        </w:trPr>
        <w:tc>
          <w:tcPr>
            <w:tcW w:w="1866" w:type="dxa"/>
            <w:vAlign w:val="center"/>
          </w:tcPr>
          <w:p w:rsidR="00597D2E" w:rsidRPr="00A8490A" w:rsidRDefault="00597D2E" w:rsidP="00B24466">
            <w:pPr>
              <w:spacing w:line="460" w:lineRule="exact"/>
              <w:jc w:val="center"/>
              <w:rPr>
                <w:rFonts w:ascii="標楷體" w:eastAsia="標楷體" w:hAnsi="標楷體" w:hint="eastAsia"/>
              </w:rPr>
            </w:pPr>
            <w:r w:rsidRPr="00A8490A">
              <w:rPr>
                <w:rFonts w:ascii="標楷體" w:eastAsia="標楷體" w:hAnsi="標楷體" w:hint="eastAsia"/>
              </w:rPr>
              <w:t>13:30~14:10</w:t>
            </w:r>
          </w:p>
        </w:tc>
        <w:tc>
          <w:tcPr>
            <w:tcW w:w="3896" w:type="dxa"/>
            <w:vAlign w:val="center"/>
          </w:tcPr>
          <w:p w:rsidR="00597D2E" w:rsidRPr="00A8490A" w:rsidRDefault="00597D2E" w:rsidP="00B24466">
            <w:pPr>
              <w:spacing w:line="460" w:lineRule="exact"/>
              <w:jc w:val="center"/>
              <w:rPr>
                <w:rFonts w:ascii="標楷體" w:eastAsia="標楷體" w:hAnsi="標楷體" w:hint="eastAsia"/>
              </w:rPr>
            </w:pPr>
            <w:r w:rsidRPr="00A8490A">
              <w:rPr>
                <w:rFonts w:ascii="標楷體" w:eastAsia="標楷體" w:hAnsi="標楷體" w:hint="eastAsia"/>
              </w:rPr>
              <w:t>教學演示</w:t>
            </w:r>
          </w:p>
        </w:tc>
        <w:tc>
          <w:tcPr>
            <w:tcW w:w="2782" w:type="dxa"/>
          </w:tcPr>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請被訪視學校安排教學演示教師（</w:t>
            </w:r>
            <w:r w:rsidRPr="00A8490A">
              <w:rPr>
                <w:rFonts w:ascii="標楷體" w:eastAsia="標楷體" w:hAnsi="標楷體" w:hint="eastAsia"/>
                <w:b/>
              </w:rPr>
              <w:t>以支援鐘點教師優先</w:t>
            </w:r>
            <w:r w:rsidRPr="00A8490A">
              <w:rPr>
                <w:rFonts w:ascii="標楷體" w:eastAsia="標楷體" w:hAnsi="標楷體" w:hint="eastAsia"/>
              </w:rPr>
              <w:t>）及班級，教學演示內容自訂。</w:t>
            </w:r>
          </w:p>
        </w:tc>
      </w:tr>
      <w:tr w:rsidR="00597D2E" w:rsidRPr="00A8490A" w:rsidTr="00B24466">
        <w:trPr>
          <w:trHeight w:val="635"/>
          <w:jc w:val="center"/>
        </w:trPr>
        <w:tc>
          <w:tcPr>
            <w:tcW w:w="1866" w:type="dxa"/>
            <w:vAlign w:val="center"/>
          </w:tcPr>
          <w:p w:rsidR="00597D2E" w:rsidRPr="00A8490A" w:rsidRDefault="00597D2E" w:rsidP="00B24466">
            <w:pPr>
              <w:spacing w:line="460" w:lineRule="exact"/>
              <w:jc w:val="center"/>
              <w:rPr>
                <w:rFonts w:ascii="標楷體" w:eastAsia="標楷體" w:hAnsi="標楷體" w:hint="eastAsia"/>
              </w:rPr>
            </w:pPr>
            <w:r w:rsidRPr="00A8490A">
              <w:rPr>
                <w:rFonts w:ascii="標楷體" w:eastAsia="標楷體" w:hAnsi="標楷體" w:hint="eastAsia"/>
              </w:rPr>
              <w:t>14:20~15:20</w:t>
            </w:r>
          </w:p>
        </w:tc>
        <w:tc>
          <w:tcPr>
            <w:tcW w:w="3896"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專題講座</w:t>
            </w:r>
          </w:p>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1.健康促進輔導十大議題之探討</w:t>
            </w:r>
          </w:p>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2.各校提升體適能實施計畫</w:t>
            </w:r>
          </w:p>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3.每週在校運動150分鐘實施計畫</w:t>
            </w:r>
          </w:p>
          <w:p w:rsidR="00597D2E" w:rsidRPr="00A8490A" w:rsidRDefault="00597D2E" w:rsidP="00B24466">
            <w:pPr>
              <w:spacing w:line="400" w:lineRule="exact"/>
              <w:ind w:left="240" w:hangingChars="100" w:hanging="240"/>
              <w:jc w:val="both"/>
              <w:rPr>
                <w:rFonts w:ascii="標楷體" w:eastAsia="標楷體" w:hAnsi="標楷體" w:hint="eastAsia"/>
              </w:rPr>
            </w:pPr>
            <w:r w:rsidRPr="00A8490A">
              <w:rPr>
                <w:rFonts w:ascii="標楷體" w:eastAsia="標楷體" w:hAnsi="標楷體" w:hint="eastAsia"/>
              </w:rPr>
              <w:t>4.</w:t>
            </w:r>
            <w:proofErr w:type="gramStart"/>
            <w:r w:rsidRPr="00A8490A">
              <w:rPr>
                <w:rFonts w:ascii="標楷體" w:eastAsia="標楷體" w:hAnsi="標楷體" w:hint="eastAsia"/>
              </w:rPr>
              <w:t>愛滋病</w:t>
            </w:r>
            <w:proofErr w:type="gramEnd"/>
            <w:r w:rsidRPr="00A8490A">
              <w:rPr>
                <w:rFonts w:ascii="標楷體" w:eastAsia="標楷體" w:hAnsi="標楷體" w:hint="eastAsia"/>
              </w:rPr>
              <w:t>防治教學探討</w:t>
            </w:r>
          </w:p>
          <w:p w:rsidR="00597D2E" w:rsidRPr="00A8490A" w:rsidRDefault="00597D2E" w:rsidP="00B24466">
            <w:pPr>
              <w:spacing w:line="400" w:lineRule="exact"/>
              <w:jc w:val="both"/>
              <w:rPr>
                <w:rFonts w:ascii="標楷體" w:eastAsia="標楷體" w:hAnsi="標楷體" w:hint="eastAsia"/>
              </w:rPr>
            </w:pPr>
            <w:r w:rsidRPr="00A8490A">
              <w:rPr>
                <w:rFonts w:ascii="標楷體" w:eastAsia="標楷體" w:hAnsi="標楷體" w:hint="eastAsia"/>
              </w:rPr>
              <w:t>5.性教育（教科書）正確教導研討</w:t>
            </w:r>
          </w:p>
          <w:p w:rsidR="00597D2E" w:rsidRPr="00A8490A" w:rsidRDefault="00597D2E" w:rsidP="00B24466">
            <w:pPr>
              <w:spacing w:line="400" w:lineRule="exact"/>
              <w:ind w:left="240" w:hangingChars="100" w:hanging="240"/>
              <w:jc w:val="both"/>
              <w:rPr>
                <w:rFonts w:ascii="標楷體" w:eastAsia="標楷體" w:hAnsi="標楷體" w:hint="eastAsia"/>
              </w:rPr>
            </w:pPr>
            <w:r w:rsidRPr="00A8490A">
              <w:rPr>
                <w:rFonts w:ascii="標楷體" w:eastAsia="標楷體" w:hAnsi="標楷體" w:hint="eastAsia"/>
              </w:rPr>
              <w:t>6.健康教育及體育教育的落實（鐘點教師專業問題）</w:t>
            </w:r>
          </w:p>
          <w:p w:rsidR="00597D2E" w:rsidRPr="00A8490A" w:rsidRDefault="00597D2E" w:rsidP="00B24466">
            <w:pPr>
              <w:spacing w:line="400" w:lineRule="exact"/>
              <w:ind w:left="240" w:hangingChars="100" w:hanging="240"/>
              <w:jc w:val="both"/>
              <w:rPr>
                <w:rFonts w:ascii="標楷體" w:eastAsia="標楷體" w:hAnsi="標楷體" w:hint="eastAsia"/>
              </w:rPr>
            </w:pPr>
            <w:r w:rsidRPr="00A8490A">
              <w:rPr>
                <w:rFonts w:ascii="標楷體" w:eastAsia="標楷體" w:hAnsi="標楷體" w:hint="eastAsia"/>
              </w:rPr>
              <w:t>7.均衡飲食與食品安全宣導</w:t>
            </w:r>
          </w:p>
        </w:tc>
        <w:tc>
          <w:tcPr>
            <w:tcW w:w="2782" w:type="dxa"/>
          </w:tcPr>
          <w:p w:rsidR="00597D2E" w:rsidRPr="00A8490A" w:rsidRDefault="00597D2E" w:rsidP="00B24466">
            <w:pPr>
              <w:spacing w:line="460" w:lineRule="exact"/>
              <w:rPr>
                <w:rFonts w:ascii="標楷體" w:eastAsia="標楷體" w:hAnsi="標楷體" w:hint="eastAsia"/>
              </w:rPr>
            </w:pPr>
            <w:r w:rsidRPr="00A8490A">
              <w:rPr>
                <w:rFonts w:ascii="標楷體" w:eastAsia="標楷體" w:hAnsi="標楷體" w:hint="eastAsia"/>
              </w:rPr>
              <w:t>請學校於會議場地協助準備電腦、單槍、布幕</w:t>
            </w:r>
          </w:p>
        </w:tc>
      </w:tr>
      <w:tr w:rsidR="00597D2E" w:rsidRPr="00A8490A" w:rsidTr="00B24466">
        <w:trPr>
          <w:trHeight w:val="1032"/>
          <w:jc w:val="center"/>
        </w:trPr>
        <w:tc>
          <w:tcPr>
            <w:tcW w:w="1866" w:type="dxa"/>
            <w:vAlign w:val="center"/>
          </w:tcPr>
          <w:p w:rsidR="00597D2E" w:rsidRPr="00A8490A" w:rsidRDefault="00597D2E" w:rsidP="00B24466">
            <w:pPr>
              <w:spacing w:line="460" w:lineRule="exact"/>
              <w:jc w:val="center"/>
              <w:rPr>
                <w:rFonts w:ascii="標楷體" w:eastAsia="標楷體" w:hAnsi="標楷體" w:hint="eastAsia"/>
              </w:rPr>
            </w:pPr>
            <w:r w:rsidRPr="00A8490A">
              <w:rPr>
                <w:rFonts w:ascii="標楷體" w:eastAsia="標楷體" w:hAnsi="標楷體" w:hint="eastAsia"/>
              </w:rPr>
              <w:t>15:20~16:00</w:t>
            </w:r>
          </w:p>
        </w:tc>
        <w:tc>
          <w:tcPr>
            <w:tcW w:w="3896" w:type="dxa"/>
            <w:vAlign w:val="center"/>
          </w:tcPr>
          <w:p w:rsidR="00597D2E" w:rsidRPr="00A8490A" w:rsidRDefault="00597D2E" w:rsidP="00B24466">
            <w:pPr>
              <w:spacing w:line="460" w:lineRule="exact"/>
              <w:jc w:val="center"/>
              <w:rPr>
                <w:rFonts w:ascii="標楷體" w:eastAsia="標楷體" w:hAnsi="標楷體" w:hint="eastAsia"/>
              </w:rPr>
            </w:pPr>
            <w:r w:rsidRPr="00A8490A">
              <w:rPr>
                <w:rFonts w:ascii="標楷體" w:eastAsia="標楷體" w:hAnsi="標楷體" w:hint="eastAsia"/>
              </w:rPr>
              <w:t>綜合座談</w:t>
            </w:r>
          </w:p>
          <w:p w:rsidR="00597D2E" w:rsidRPr="00A8490A" w:rsidRDefault="00597D2E" w:rsidP="00B24466">
            <w:pPr>
              <w:spacing w:line="460" w:lineRule="exact"/>
              <w:jc w:val="both"/>
              <w:rPr>
                <w:rFonts w:ascii="標楷體" w:eastAsia="標楷體" w:hAnsi="標楷體" w:hint="eastAsia"/>
              </w:rPr>
            </w:pPr>
            <w:r w:rsidRPr="00A8490A">
              <w:rPr>
                <w:rFonts w:ascii="標楷體" w:eastAsia="標楷體" w:hAnsi="標楷體" w:hint="eastAsia"/>
              </w:rPr>
              <w:t>（教學演示內容、校內授課問題研討及政策宣導）</w:t>
            </w:r>
          </w:p>
        </w:tc>
        <w:tc>
          <w:tcPr>
            <w:tcW w:w="2782" w:type="dxa"/>
          </w:tcPr>
          <w:p w:rsidR="00597D2E" w:rsidRPr="00A8490A" w:rsidRDefault="00597D2E" w:rsidP="00B24466">
            <w:pPr>
              <w:spacing w:line="460" w:lineRule="exact"/>
              <w:rPr>
                <w:rFonts w:ascii="標楷體" w:eastAsia="標楷體" w:hAnsi="標楷體" w:hint="eastAsia"/>
              </w:rPr>
            </w:pPr>
            <w:r w:rsidRPr="00A8490A">
              <w:rPr>
                <w:rFonts w:ascii="標楷體" w:eastAsia="標楷體" w:hAnsi="標楷體" w:hint="eastAsia"/>
              </w:rPr>
              <w:t>請學校於會議場地協助準備電腦、單槍、布幕</w:t>
            </w:r>
          </w:p>
        </w:tc>
      </w:tr>
    </w:tbl>
    <w:p w:rsidR="00597D2E" w:rsidRPr="00A8490A" w:rsidRDefault="00597D2E" w:rsidP="00597D2E">
      <w:pPr>
        <w:pStyle w:val="14"/>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ind w:firstLineChars="236" w:firstLine="566"/>
        <w:jc w:val="both"/>
        <w:rPr>
          <w:rFonts w:ascii="標楷體" w:eastAsia="標楷體" w:hAnsi="標楷體" w:hint="eastAsia"/>
        </w:rPr>
      </w:pPr>
      <w:r w:rsidRPr="00A8490A">
        <w:rPr>
          <w:rFonts w:ascii="標楷體" w:eastAsia="標楷體" w:hAnsi="標楷體" w:hint="eastAsia"/>
          <w:szCs w:val="24"/>
          <w:u w:color="000000"/>
        </w:rPr>
        <w:t>（三）</w:t>
      </w:r>
      <w:r w:rsidRPr="00A8490A">
        <w:rPr>
          <w:rFonts w:ascii="標楷體" w:eastAsia="標楷體" w:hAnsi="標楷體" w:hint="eastAsia"/>
          <w:szCs w:val="24"/>
        </w:rPr>
        <w:t>成效評估</w:t>
      </w:r>
      <w:r w:rsidRPr="00A8490A">
        <w:rPr>
          <w:rFonts w:ascii="標楷體" w:eastAsia="標楷體" w:hAnsi="標楷體" w:hint="eastAsia"/>
        </w:rPr>
        <w:t>：</w:t>
      </w:r>
    </w:p>
    <w:p w:rsidR="00597D2E" w:rsidRPr="00A8490A" w:rsidRDefault="00597D2E" w:rsidP="00597D2E">
      <w:pPr>
        <w:spacing w:line="400" w:lineRule="exact"/>
        <w:ind w:leftChars="414" w:left="1416" w:hangingChars="176" w:hanging="422"/>
        <w:rPr>
          <w:rFonts w:ascii="標楷體" w:eastAsia="標楷體" w:hAnsi="標楷體"/>
        </w:rPr>
      </w:pPr>
      <w:r w:rsidRPr="00A8490A">
        <w:rPr>
          <w:rFonts w:ascii="標楷體" w:eastAsia="標楷體" w:hAnsi="標楷體" w:hint="eastAsia"/>
        </w:rPr>
        <w:t>1、</w:t>
      </w:r>
      <w:r w:rsidRPr="00A8490A">
        <w:rPr>
          <w:rFonts w:ascii="標楷體" w:eastAsia="標楷體" w:hAnsi="標楷體" w:cs="標楷體" w:hint="eastAsia"/>
        </w:rPr>
        <w:t>透過專題研討、行動研究及教學經驗與技巧分享等「示範」與「諮詢」服</w:t>
      </w:r>
      <w:r w:rsidRPr="00A8490A">
        <w:rPr>
          <w:rFonts w:ascii="標楷體" w:eastAsia="標楷體" w:hAnsi="標楷體" w:cs="標楷體" w:hint="eastAsia"/>
        </w:rPr>
        <w:lastRenderedPageBreak/>
        <w:t>務活動，達到教師精進教學之目標。</w:t>
      </w:r>
    </w:p>
    <w:p w:rsidR="00597D2E" w:rsidRPr="00A8490A" w:rsidRDefault="00597D2E" w:rsidP="00597D2E">
      <w:pPr>
        <w:widowControl/>
        <w:spacing w:line="440" w:lineRule="exact"/>
        <w:ind w:leftChars="414" w:left="1416" w:hangingChars="176" w:hanging="422"/>
        <w:rPr>
          <w:rFonts w:ascii="標楷體" w:eastAsia="標楷體" w:hAnsi="標楷體" w:cs="標楷體" w:hint="eastAsia"/>
          <w:kern w:val="0"/>
        </w:rPr>
      </w:pPr>
      <w:r w:rsidRPr="00A8490A">
        <w:rPr>
          <w:rFonts w:ascii="標楷體" w:eastAsia="標楷體" w:hAnsi="標楷體" w:hint="eastAsia"/>
        </w:rPr>
        <w:t>2、</w:t>
      </w:r>
      <w:r w:rsidRPr="00A8490A">
        <w:rPr>
          <w:rFonts w:ascii="標楷體" w:eastAsia="標楷體" w:hAnsi="標楷體" w:cs="標楷體" w:hint="eastAsia"/>
        </w:rPr>
        <w:t>能</w:t>
      </w:r>
      <w:r w:rsidRPr="00A8490A">
        <w:rPr>
          <w:rFonts w:ascii="標楷體" w:eastAsia="標楷體" w:hAnsi="標楷體" w:cs="標楷體" w:hint="eastAsia"/>
          <w:kern w:val="0"/>
        </w:rPr>
        <w:t>傳達課程政策、輔導團資源服務，實際協助學校解決課程推行之相關問題。</w:t>
      </w:r>
    </w:p>
    <w:p w:rsidR="00597D2E" w:rsidRPr="00A8490A" w:rsidRDefault="00597D2E" w:rsidP="00597D2E">
      <w:pPr>
        <w:widowControl/>
        <w:spacing w:line="440" w:lineRule="exact"/>
        <w:ind w:leftChars="414" w:left="1416" w:hangingChars="176" w:hanging="422"/>
        <w:rPr>
          <w:rFonts w:ascii="標楷體" w:eastAsia="標楷體" w:hAnsi="標楷體" w:cs="標楷體" w:hint="eastAsia"/>
          <w:kern w:val="0"/>
        </w:rPr>
      </w:pPr>
    </w:p>
    <w:p w:rsidR="00597D2E" w:rsidRPr="00A8490A" w:rsidRDefault="00597D2E" w:rsidP="00597D2E">
      <w:pPr>
        <w:spacing w:line="400" w:lineRule="exact"/>
        <w:ind w:firstLineChars="118" w:firstLine="283"/>
        <w:jc w:val="both"/>
        <w:outlineLvl w:val="1"/>
        <w:rPr>
          <w:rFonts w:ascii="標楷體" w:eastAsia="標楷體" w:hAnsi="標楷體" w:hint="eastAsia"/>
          <w:b/>
        </w:rPr>
      </w:pPr>
      <w:bookmarkStart w:id="20" w:name="_Toc339994580"/>
      <w:r w:rsidRPr="00A8490A">
        <w:rPr>
          <w:rFonts w:ascii="標楷體" w:eastAsia="標楷體" w:hAnsi="標楷體" w:hint="eastAsia"/>
          <w:b/>
        </w:rPr>
        <w:t>二、教學資源分享網絡建置</w:t>
      </w:r>
      <w:bookmarkEnd w:id="20"/>
    </w:p>
    <w:p w:rsidR="00597D2E" w:rsidRPr="00A8490A" w:rsidRDefault="00597D2E" w:rsidP="00597D2E">
      <w:pPr>
        <w:spacing w:line="400" w:lineRule="exact"/>
        <w:ind w:firstLineChars="236" w:firstLine="566"/>
        <w:rPr>
          <w:rFonts w:ascii="標楷體" w:eastAsia="標楷體" w:hAnsi="標楷體" w:hint="eastAsia"/>
        </w:rPr>
      </w:pPr>
      <w:r w:rsidRPr="00A8490A">
        <w:rPr>
          <w:rFonts w:ascii="標楷體" w:eastAsia="標楷體" w:hAnsi="標楷體" w:hint="eastAsia"/>
          <w:kern w:val="0"/>
        </w:rPr>
        <w:t>（一）目標</w:t>
      </w:r>
      <w:r w:rsidRPr="00A8490A">
        <w:rPr>
          <w:rFonts w:ascii="標楷體" w:eastAsia="標楷體" w:hAnsi="標楷體" w:hint="eastAsia"/>
        </w:rPr>
        <w:t>：</w:t>
      </w:r>
      <w:r w:rsidRPr="00A8490A">
        <w:rPr>
          <w:rFonts w:ascii="標楷體" w:eastAsia="標楷體" w:hAnsi="Calibri" w:cs="標楷體" w:hint="eastAsia"/>
          <w:kern w:val="0"/>
          <w:lang w:val="zh-TW"/>
        </w:rPr>
        <w:t>建構健康與體育學習領域多元課程教材教法分享平台</w:t>
      </w:r>
    </w:p>
    <w:p w:rsidR="00597D2E" w:rsidRPr="00A8490A" w:rsidRDefault="00597D2E" w:rsidP="00597D2E">
      <w:pPr>
        <w:ind w:firstLineChars="413" w:firstLine="991"/>
        <w:rPr>
          <w:rFonts w:ascii="標楷體" w:eastAsia="標楷體" w:hAnsi="標楷體" w:hint="eastAsia"/>
        </w:rPr>
      </w:pPr>
      <w:r w:rsidRPr="00A8490A">
        <w:rPr>
          <w:rFonts w:ascii="標楷體" w:eastAsia="標楷體" w:hAnsi="標楷體" w:hint="eastAsia"/>
        </w:rPr>
        <w:t>1、提供豐富教學資源，提昇教師有效教學</w:t>
      </w:r>
      <w:r w:rsidRPr="00A8490A">
        <w:rPr>
          <w:rFonts w:ascii="標楷體" w:eastAsia="標楷體" w:hAnsi="標楷體"/>
        </w:rPr>
        <w:t>。</w:t>
      </w:r>
    </w:p>
    <w:p w:rsidR="00597D2E" w:rsidRPr="00A8490A" w:rsidRDefault="00597D2E" w:rsidP="00597D2E">
      <w:pPr>
        <w:ind w:firstLineChars="413" w:firstLine="991"/>
        <w:rPr>
          <w:rFonts w:ascii="標楷體" w:eastAsia="標楷體" w:hAnsi="標楷體" w:hint="eastAsia"/>
        </w:rPr>
      </w:pPr>
      <w:r w:rsidRPr="00A8490A">
        <w:rPr>
          <w:rFonts w:ascii="標楷體" w:eastAsia="標楷體" w:hAnsi="標楷體" w:hint="eastAsia"/>
        </w:rPr>
        <w:t>2、分享教學經驗，</w:t>
      </w:r>
      <w:proofErr w:type="gramStart"/>
      <w:r w:rsidRPr="00A8490A">
        <w:rPr>
          <w:rFonts w:ascii="標楷體" w:eastAsia="標楷體" w:hAnsi="標楷體" w:hint="eastAsia"/>
        </w:rPr>
        <w:t>建立線上學習</w:t>
      </w:r>
      <w:proofErr w:type="gramEnd"/>
      <w:r w:rsidRPr="00A8490A">
        <w:rPr>
          <w:rFonts w:ascii="標楷體" w:eastAsia="標楷體" w:hAnsi="標楷體" w:hint="eastAsia"/>
        </w:rPr>
        <w:t>型組織</w:t>
      </w:r>
      <w:r w:rsidRPr="00A8490A">
        <w:rPr>
          <w:rFonts w:ascii="標楷體" w:eastAsia="標楷體" w:hAnsi="標楷體"/>
        </w:rPr>
        <w:t>。</w:t>
      </w:r>
    </w:p>
    <w:p w:rsidR="00597D2E" w:rsidRPr="00A8490A" w:rsidRDefault="00597D2E" w:rsidP="00597D2E">
      <w:pPr>
        <w:ind w:firstLineChars="413" w:firstLine="991"/>
        <w:rPr>
          <w:rFonts w:ascii="標楷體" w:eastAsia="標楷體" w:hAnsi="標楷體" w:hint="eastAsia"/>
        </w:rPr>
      </w:pPr>
      <w:r w:rsidRPr="00A8490A">
        <w:rPr>
          <w:rFonts w:ascii="標楷體" w:eastAsia="標楷體" w:hAnsi="標楷體" w:hint="eastAsia"/>
        </w:rPr>
        <w:t>3、累積教育建設成果，建置豐富教學資料庫。</w:t>
      </w:r>
    </w:p>
    <w:p w:rsidR="00597D2E" w:rsidRPr="00A8490A" w:rsidRDefault="00597D2E" w:rsidP="00597D2E">
      <w:pPr>
        <w:spacing w:line="400" w:lineRule="exact"/>
        <w:ind w:firstLineChars="236" w:firstLine="566"/>
        <w:rPr>
          <w:rFonts w:ascii="標楷體" w:eastAsia="標楷體" w:hAnsi="標楷體" w:hint="eastAsia"/>
        </w:rPr>
      </w:pPr>
      <w:r w:rsidRPr="00A8490A">
        <w:rPr>
          <w:rFonts w:ascii="標楷體" w:eastAsia="標楷體" w:hAnsi="標楷體" w:hint="eastAsia"/>
          <w:kern w:val="0"/>
        </w:rPr>
        <w:t>（二）實施方式</w:t>
      </w:r>
      <w:r w:rsidRPr="00A8490A">
        <w:rPr>
          <w:rFonts w:ascii="標楷體" w:eastAsia="標楷體" w:hAnsi="標楷體" w:hint="eastAsia"/>
        </w:rPr>
        <w:t>：</w:t>
      </w:r>
    </w:p>
    <w:p w:rsidR="00597D2E" w:rsidRPr="00A8490A" w:rsidRDefault="00597D2E" w:rsidP="00597D2E">
      <w:pPr>
        <w:spacing w:line="240" w:lineRule="atLeast"/>
        <w:ind w:leftChars="414" w:left="1416" w:hangingChars="176" w:hanging="422"/>
        <w:rPr>
          <w:rFonts w:ascii="標楷體" w:eastAsia="標楷體" w:hAnsi="標楷體" w:hint="eastAsia"/>
        </w:rPr>
      </w:pPr>
      <w:r w:rsidRPr="00A8490A">
        <w:rPr>
          <w:rFonts w:ascii="標楷體" w:eastAsia="標楷體" w:hAnsi="標楷體" w:hint="eastAsia"/>
        </w:rPr>
        <w:t>1、網站維護人員充實健康與體育學習領域輔導團網站內容，豐富網站相關資訊。</w:t>
      </w:r>
    </w:p>
    <w:p w:rsidR="00597D2E" w:rsidRPr="00A8490A" w:rsidRDefault="00597D2E" w:rsidP="00597D2E">
      <w:pPr>
        <w:spacing w:line="240" w:lineRule="atLeast"/>
        <w:ind w:leftChars="414" w:left="1860" w:hangingChars="361" w:hanging="866"/>
        <w:rPr>
          <w:rFonts w:ascii="標楷體" w:eastAsia="標楷體" w:hAnsi="標楷體" w:hint="eastAsia"/>
        </w:rPr>
      </w:pPr>
      <w:r w:rsidRPr="00A8490A">
        <w:rPr>
          <w:rFonts w:ascii="標楷體" w:eastAsia="標楷體" w:hAnsi="標楷體" w:hint="eastAsia"/>
        </w:rPr>
        <w:t>2、配合到校輔導機制宣傳輔導團相關網站。</w:t>
      </w:r>
    </w:p>
    <w:p w:rsidR="00597D2E" w:rsidRPr="00A8490A" w:rsidRDefault="00597D2E" w:rsidP="00597D2E">
      <w:pPr>
        <w:spacing w:line="240" w:lineRule="atLeast"/>
        <w:ind w:leftChars="414" w:left="1860" w:hangingChars="361" w:hanging="866"/>
        <w:rPr>
          <w:rFonts w:ascii="標楷體" w:eastAsia="標楷體" w:hAnsi="標楷體" w:hint="eastAsia"/>
        </w:rPr>
      </w:pPr>
      <w:r w:rsidRPr="00A8490A">
        <w:rPr>
          <w:rFonts w:ascii="標楷體" w:eastAsia="標楷體" w:hAnsi="標楷體" w:hint="eastAsia"/>
        </w:rPr>
        <w:t>3、推廣教學資源網站，建立全縣教師分享個人教學素材機制。</w:t>
      </w:r>
    </w:p>
    <w:p w:rsidR="00597D2E" w:rsidRPr="00A8490A" w:rsidRDefault="00597D2E" w:rsidP="00597D2E">
      <w:pPr>
        <w:pStyle w:val="14"/>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ind w:firstLineChars="295" w:firstLine="708"/>
        <w:jc w:val="both"/>
        <w:rPr>
          <w:rFonts w:ascii="標楷體" w:eastAsia="標楷體" w:hAnsi="標楷體" w:hint="eastAsia"/>
        </w:rPr>
      </w:pPr>
      <w:r w:rsidRPr="00A8490A">
        <w:rPr>
          <w:rFonts w:ascii="標楷體" w:eastAsia="標楷體" w:hAnsi="標楷體" w:hint="eastAsia"/>
          <w:szCs w:val="24"/>
          <w:u w:color="000000"/>
        </w:rPr>
        <w:t>（三）</w:t>
      </w:r>
      <w:r w:rsidRPr="00A8490A">
        <w:rPr>
          <w:rFonts w:ascii="標楷體" w:eastAsia="標楷體" w:hAnsi="標楷體" w:hint="eastAsia"/>
          <w:szCs w:val="24"/>
        </w:rPr>
        <w:t>成效評估</w:t>
      </w:r>
      <w:r w:rsidRPr="00A8490A">
        <w:rPr>
          <w:rFonts w:ascii="標楷體" w:eastAsia="標楷體" w:hAnsi="標楷體" w:hint="eastAsia"/>
        </w:rPr>
        <w:t>：</w:t>
      </w:r>
    </w:p>
    <w:p w:rsidR="00597D2E" w:rsidRPr="00A8490A" w:rsidRDefault="00597D2E" w:rsidP="00597D2E">
      <w:pPr>
        <w:pStyle w:val="14"/>
        <w:tabs>
          <w:tab w:val="left" w:pos="480"/>
          <w:tab w:val="left" w:pos="144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240" w:lineRule="atLeast"/>
        <w:ind w:leftChars="414" w:left="1416" w:hangingChars="176" w:hanging="422"/>
        <w:jc w:val="both"/>
        <w:rPr>
          <w:rFonts w:ascii="標楷體" w:eastAsia="標楷體" w:hAnsi="標楷體" w:hint="eastAsia"/>
          <w:szCs w:val="28"/>
        </w:rPr>
      </w:pPr>
      <w:r w:rsidRPr="00A8490A">
        <w:rPr>
          <w:rFonts w:ascii="標楷體" w:eastAsia="標楷體" w:hAnsi="標楷體" w:hint="eastAsia"/>
        </w:rPr>
        <w:t>1、</w:t>
      </w:r>
      <w:r w:rsidRPr="00A8490A">
        <w:rPr>
          <w:rFonts w:ascii="標楷體" w:eastAsia="標楷體" w:hAnsi="標楷體" w:hint="eastAsia"/>
          <w:szCs w:val="28"/>
        </w:rPr>
        <w:t>輔導團員具備網站資訊相關能力，能將課程研發成果上傳網站，以協助縣內教師。</w:t>
      </w:r>
    </w:p>
    <w:p w:rsidR="00597D2E" w:rsidRPr="00A8490A" w:rsidRDefault="00597D2E" w:rsidP="00597D2E">
      <w:pPr>
        <w:pStyle w:val="14"/>
        <w:tabs>
          <w:tab w:val="left" w:pos="480"/>
          <w:tab w:val="left" w:pos="144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240" w:lineRule="atLeast"/>
        <w:ind w:leftChars="414" w:left="1416" w:hangingChars="176" w:hanging="422"/>
        <w:jc w:val="both"/>
        <w:rPr>
          <w:rFonts w:ascii="標楷體" w:eastAsia="標楷體" w:hAnsi="標楷體" w:hint="eastAsia"/>
          <w:szCs w:val="28"/>
        </w:rPr>
      </w:pPr>
      <w:r w:rsidRPr="00A8490A">
        <w:rPr>
          <w:rFonts w:ascii="標楷體" w:eastAsia="標楷體" w:hAnsi="標楷體" w:hint="eastAsia"/>
        </w:rPr>
        <w:t>2、</w:t>
      </w:r>
      <w:r w:rsidRPr="00A8490A">
        <w:rPr>
          <w:rFonts w:ascii="標楷體" w:eastAsia="標楷體" w:hAnsi="標楷體" w:hint="eastAsia"/>
          <w:szCs w:val="28"/>
        </w:rPr>
        <w:t>建置網站為分享平台，提供縣內教師課程與教學設計互相交流。</w:t>
      </w:r>
    </w:p>
    <w:p w:rsidR="00597D2E" w:rsidRPr="00A8490A" w:rsidRDefault="00597D2E" w:rsidP="00597D2E">
      <w:pPr>
        <w:spacing w:line="240" w:lineRule="atLeast"/>
        <w:ind w:leftChars="414" w:left="1416" w:hangingChars="176" w:hanging="422"/>
        <w:rPr>
          <w:rFonts w:ascii="標楷體" w:eastAsia="標楷體" w:hAnsi="標楷體" w:hint="eastAsia"/>
          <w:szCs w:val="28"/>
        </w:rPr>
      </w:pPr>
      <w:r w:rsidRPr="00A8490A">
        <w:rPr>
          <w:rFonts w:ascii="標楷體" w:eastAsia="標楷體" w:hAnsi="標楷體" w:hint="eastAsia"/>
        </w:rPr>
        <w:t>3、透過網站的分享，激發教學創意，提升全縣教師教學專業能力</w:t>
      </w:r>
      <w:r w:rsidRPr="00A8490A">
        <w:rPr>
          <w:rFonts w:ascii="標楷體" w:eastAsia="標楷體" w:hAnsi="標楷體" w:hint="eastAsia"/>
          <w:szCs w:val="28"/>
        </w:rPr>
        <w:t>。</w:t>
      </w:r>
    </w:p>
    <w:p w:rsidR="00597D2E" w:rsidRPr="00A8490A" w:rsidRDefault="00597D2E" w:rsidP="00597D2E">
      <w:pPr>
        <w:spacing w:line="240" w:lineRule="atLeast"/>
        <w:ind w:leftChars="414" w:left="1416" w:hangingChars="176" w:hanging="422"/>
        <w:rPr>
          <w:rFonts w:ascii="標楷體" w:eastAsia="標楷體" w:hAnsi="標楷體" w:hint="eastAsia"/>
        </w:rPr>
      </w:pPr>
    </w:p>
    <w:p w:rsidR="00597D2E" w:rsidRPr="00A8490A" w:rsidRDefault="00597D2E" w:rsidP="00597D2E">
      <w:pPr>
        <w:spacing w:line="400" w:lineRule="exact"/>
        <w:outlineLvl w:val="0"/>
        <w:rPr>
          <w:rFonts w:ascii="標楷體" w:eastAsia="標楷體" w:hAnsi="標楷體" w:hint="eastAsia"/>
          <w:b/>
          <w:kern w:val="0"/>
          <w:sz w:val="28"/>
          <w:szCs w:val="28"/>
        </w:rPr>
      </w:pPr>
      <w:bookmarkStart w:id="21" w:name="_Toc324452816"/>
      <w:bookmarkStart w:id="22" w:name="_Toc339994581"/>
      <w:proofErr w:type="gramStart"/>
      <w:r w:rsidRPr="00A8490A">
        <w:rPr>
          <w:rFonts w:ascii="標楷體" w:eastAsia="標楷體" w:hAnsi="標楷體" w:hint="eastAsia"/>
          <w:b/>
          <w:kern w:val="0"/>
          <w:sz w:val="28"/>
          <w:szCs w:val="28"/>
        </w:rPr>
        <w:t>柒</w:t>
      </w:r>
      <w:proofErr w:type="gramEnd"/>
      <w:r w:rsidRPr="00A8490A">
        <w:rPr>
          <w:rFonts w:ascii="標楷體" w:eastAsia="標楷體" w:hAnsi="標楷體" w:hint="eastAsia"/>
          <w:b/>
          <w:kern w:val="0"/>
          <w:sz w:val="28"/>
          <w:szCs w:val="28"/>
        </w:rPr>
        <w:t>、專業支持與協助措施</w:t>
      </w:r>
      <w:bookmarkEnd w:id="21"/>
      <w:bookmarkEnd w:id="22"/>
    </w:p>
    <w:p w:rsidR="00597D2E" w:rsidRPr="00A8490A" w:rsidRDefault="00597D2E" w:rsidP="00597D2E">
      <w:pPr>
        <w:spacing w:line="400" w:lineRule="exact"/>
        <w:ind w:leftChars="119" w:left="567" w:hangingChars="117" w:hanging="281"/>
        <w:outlineLvl w:val="1"/>
        <w:rPr>
          <w:rFonts w:ascii="標楷體" w:eastAsia="標楷體" w:hAnsi="標楷體" w:hint="eastAsia"/>
          <w:b/>
        </w:rPr>
      </w:pPr>
      <w:bookmarkStart w:id="23" w:name="_Toc324452818"/>
      <w:bookmarkStart w:id="24" w:name="_Toc339994582"/>
      <w:r w:rsidRPr="00A8490A">
        <w:rPr>
          <w:rFonts w:ascii="標楷體" w:eastAsia="標楷體" w:hAnsi="標楷體" w:hint="eastAsia"/>
          <w:b/>
        </w:rPr>
        <w:t>一、設立健康與體育學習領域輔導小組教學研究學習社群</w:t>
      </w:r>
      <w:bookmarkEnd w:id="23"/>
      <w:bookmarkEnd w:id="24"/>
    </w:p>
    <w:p w:rsidR="00597D2E" w:rsidRPr="00A8490A" w:rsidRDefault="00597D2E" w:rsidP="00597D2E">
      <w:pPr>
        <w:spacing w:line="400" w:lineRule="exact"/>
        <w:ind w:leftChars="296" w:left="991" w:hangingChars="117" w:hanging="281"/>
        <w:rPr>
          <w:rFonts w:ascii="標楷體" w:eastAsia="標楷體" w:hAnsi="標楷體" w:hint="eastAsia"/>
        </w:rPr>
      </w:pPr>
      <w:r w:rsidRPr="00A8490A">
        <w:rPr>
          <w:rFonts w:ascii="標楷體" w:eastAsia="標楷體" w:hAnsi="標楷體" w:hint="eastAsia"/>
          <w:kern w:val="0"/>
        </w:rPr>
        <w:t>（一）目標</w:t>
      </w:r>
      <w:r w:rsidRPr="00A8490A">
        <w:rPr>
          <w:rFonts w:ascii="標楷體" w:eastAsia="標楷體" w:hAnsi="標楷體" w:hint="eastAsia"/>
        </w:rPr>
        <w:t>：</w:t>
      </w:r>
    </w:p>
    <w:p w:rsidR="00597D2E" w:rsidRPr="00A8490A" w:rsidRDefault="00597D2E" w:rsidP="00597D2E">
      <w:pPr>
        <w:spacing w:line="400" w:lineRule="exact"/>
        <w:ind w:leftChars="472" w:left="1558" w:hangingChars="177" w:hanging="425"/>
        <w:rPr>
          <w:rFonts w:ascii="標楷體" w:eastAsia="標楷體" w:hAnsi="標楷體"/>
        </w:rPr>
      </w:pPr>
      <w:r w:rsidRPr="00A8490A">
        <w:rPr>
          <w:rFonts w:ascii="標楷體" w:eastAsia="標楷體" w:hAnsi="標楷體" w:hint="eastAsia"/>
        </w:rPr>
        <w:t>1、</w:t>
      </w:r>
      <w:r w:rsidRPr="00A8490A">
        <w:rPr>
          <w:rFonts w:ascii="標楷體" w:eastAsia="標楷體" w:hAnsi="標楷體" w:cs="標楷體" w:hint="eastAsia"/>
        </w:rPr>
        <w:t>健全輔導小組之組織與運作，配合課程與教學教育政策，研發有效教學、多元評量、補救教學之教學策略，激發教師教學熱情與專業能量，促使學生獲得適性有效的學習</w:t>
      </w:r>
      <w:r w:rsidRPr="00A8490A">
        <w:rPr>
          <w:rFonts w:ascii="標楷體" w:eastAsia="標楷體" w:hAnsi="標楷體" w:hint="eastAsia"/>
        </w:rPr>
        <w:t>，精進本縣國民小學健康教育與體育教學品質。</w:t>
      </w:r>
    </w:p>
    <w:p w:rsidR="00597D2E" w:rsidRPr="00A8490A" w:rsidRDefault="00597D2E" w:rsidP="00597D2E">
      <w:pPr>
        <w:spacing w:line="400" w:lineRule="exact"/>
        <w:ind w:leftChars="472" w:left="1558" w:hangingChars="177" w:hanging="425"/>
        <w:rPr>
          <w:rFonts w:ascii="標楷體" w:eastAsia="標楷體" w:hAnsi="標楷體"/>
        </w:rPr>
      </w:pPr>
      <w:r w:rsidRPr="00A8490A">
        <w:rPr>
          <w:rFonts w:ascii="標楷體" w:eastAsia="標楷體" w:hAnsi="標楷體" w:hint="eastAsia"/>
        </w:rPr>
        <w:t>2、</w:t>
      </w:r>
      <w:r w:rsidRPr="00A8490A">
        <w:rPr>
          <w:rFonts w:ascii="標楷體" w:eastAsia="標楷體" w:hAnsi="標楷體" w:cs="標楷體" w:hint="eastAsia"/>
        </w:rPr>
        <w:t>強化輔導小組教學研究學習社群的經驗與實務，落實輔導員與教師「專業對話」、「課程設計」、「教學研究」、「示範教學」、「經驗分享」與「成果發表」之成長模式，提升輔導員專業素養，結合本縣各校教師學習社群的運作，促進教師專業發展。</w:t>
      </w:r>
    </w:p>
    <w:p w:rsidR="00597D2E" w:rsidRPr="00A8490A" w:rsidRDefault="00597D2E" w:rsidP="00597D2E">
      <w:pPr>
        <w:spacing w:line="400" w:lineRule="exact"/>
        <w:ind w:leftChars="472" w:left="1558" w:hangingChars="177" w:hanging="425"/>
        <w:rPr>
          <w:rFonts w:ascii="標楷體" w:eastAsia="標楷體" w:hAnsi="標楷體" w:cs="標楷體" w:hint="eastAsia"/>
        </w:rPr>
      </w:pPr>
      <w:r w:rsidRPr="00A8490A">
        <w:rPr>
          <w:rFonts w:ascii="標楷體" w:eastAsia="標楷體" w:hAnsi="標楷體" w:hint="eastAsia"/>
        </w:rPr>
        <w:t>3、</w:t>
      </w:r>
      <w:r w:rsidRPr="00A8490A">
        <w:rPr>
          <w:rFonts w:ascii="標楷體" w:eastAsia="標楷體" w:hAnsi="標楷體" w:cs="標楷體" w:hint="eastAsia"/>
        </w:rPr>
        <w:t>激勵輔導小組研發資訊融入教學模式，建置數位教材資料庫，結合各校優質化數位教育環境，達到教師運用資訊素材融入教學目標，活化資訊教育之教學效能。</w:t>
      </w:r>
    </w:p>
    <w:p w:rsidR="00597D2E" w:rsidRPr="00A8490A" w:rsidRDefault="00597D2E" w:rsidP="00597D2E">
      <w:pPr>
        <w:spacing w:line="400" w:lineRule="exact"/>
        <w:ind w:leftChars="472" w:left="1558" w:hangingChars="177" w:hanging="425"/>
        <w:rPr>
          <w:rFonts w:ascii="標楷體" w:eastAsia="標楷體" w:hAnsi="標楷體" w:cs="標楷體"/>
        </w:rPr>
      </w:pPr>
      <w:r w:rsidRPr="00A8490A">
        <w:rPr>
          <w:rFonts w:ascii="標楷體" w:eastAsia="標楷體" w:hAnsi="標楷體" w:hint="eastAsia"/>
        </w:rPr>
        <w:lastRenderedPageBreak/>
        <w:t>4、</w:t>
      </w:r>
      <w:r w:rsidRPr="00A8490A">
        <w:rPr>
          <w:rFonts w:ascii="標楷體" w:eastAsia="標楷體" w:hAnsi="標楷體" w:cs="標楷體" w:hint="eastAsia"/>
        </w:rPr>
        <w:t>為提供本小組輔導員教學工具多樣化及服務多元化，增置教學資源設備讓輔導小組於縣內各國小進行「教學演示」、「到校輔導」、「教學研究」、「課室觀察」及經驗分享之工具，以達到教學輔導效能全面性。</w:t>
      </w:r>
    </w:p>
    <w:p w:rsidR="00597D2E" w:rsidRPr="00A8490A" w:rsidRDefault="00597D2E" w:rsidP="00597D2E">
      <w:pPr>
        <w:spacing w:line="400" w:lineRule="exact"/>
        <w:ind w:firstLineChars="295" w:firstLine="708"/>
        <w:rPr>
          <w:rFonts w:ascii="標楷體" w:eastAsia="標楷體" w:hAnsi="標楷體" w:hint="eastAsia"/>
        </w:rPr>
      </w:pPr>
      <w:r w:rsidRPr="00A8490A">
        <w:rPr>
          <w:rFonts w:ascii="標楷體" w:eastAsia="標楷體" w:hAnsi="標楷體" w:hint="eastAsia"/>
          <w:kern w:val="0"/>
        </w:rPr>
        <w:t>（二）實施方式</w:t>
      </w:r>
      <w:r w:rsidRPr="00A8490A">
        <w:rPr>
          <w:rFonts w:ascii="標楷體" w:eastAsia="標楷體" w:hAnsi="標楷體" w:hint="eastAsia"/>
        </w:rPr>
        <w:t>：利用專業對話研討與到校輔導進行。</w:t>
      </w:r>
    </w:p>
    <w:p w:rsidR="00597D2E" w:rsidRPr="00A8490A" w:rsidRDefault="00597D2E" w:rsidP="00597D2E">
      <w:pPr>
        <w:spacing w:line="400" w:lineRule="exact"/>
        <w:ind w:leftChars="413" w:left="991"/>
        <w:rPr>
          <w:rFonts w:ascii="標楷體" w:eastAsia="標楷體" w:hAnsi="標楷體" w:hint="eastAsia"/>
        </w:rPr>
      </w:pPr>
      <w:r w:rsidRPr="00A8490A">
        <w:rPr>
          <w:rFonts w:ascii="標楷體" w:eastAsia="標楷體" w:hAnsi="標楷體" w:hint="eastAsia"/>
        </w:rPr>
        <w:t>【國小組】</w:t>
      </w:r>
      <w:proofErr w:type="gramStart"/>
      <w:r w:rsidRPr="00A8490A">
        <w:rPr>
          <w:rFonts w:ascii="標楷體" w:eastAsia="標楷體" w:hAnsi="標楷體" w:hint="eastAsia"/>
        </w:rPr>
        <w:t>樂趣化體適</w:t>
      </w:r>
      <w:proofErr w:type="gramEnd"/>
      <w:r w:rsidRPr="00A8490A">
        <w:rPr>
          <w:rFonts w:ascii="標楷體" w:eastAsia="標楷體" w:hAnsi="標楷體" w:hint="eastAsia"/>
        </w:rPr>
        <w:t>能活動</w:t>
      </w:r>
    </w:p>
    <w:p w:rsidR="00597D2E" w:rsidRPr="00A8490A" w:rsidRDefault="00597D2E" w:rsidP="00597D2E">
      <w:pPr>
        <w:spacing w:line="400" w:lineRule="exact"/>
        <w:ind w:firstLineChars="472" w:firstLine="1133"/>
        <w:rPr>
          <w:rFonts w:ascii="標楷體" w:eastAsia="標楷體" w:hAnsi="標楷體" w:hint="eastAsia"/>
        </w:rPr>
      </w:pPr>
      <w:r w:rsidRPr="00A8490A">
        <w:rPr>
          <w:rFonts w:ascii="標楷體" w:eastAsia="標楷體" w:hAnsi="標楷體" w:hint="eastAsia"/>
        </w:rPr>
        <w:t>1、專業對話時間及課程：利用隔</w:t>
      </w:r>
      <w:proofErr w:type="gramStart"/>
      <w:r w:rsidRPr="00A8490A">
        <w:rPr>
          <w:rFonts w:ascii="標楷體" w:eastAsia="標楷體" w:hAnsi="標楷體" w:hint="eastAsia"/>
        </w:rPr>
        <w:t>週</w:t>
      </w:r>
      <w:proofErr w:type="gramEnd"/>
      <w:r w:rsidRPr="00A8490A">
        <w:rPr>
          <w:rFonts w:ascii="標楷體" w:eastAsia="標楷體" w:hAnsi="標楷體" w:hint="eastAsia"/>
        </w:rPr>
        <w:t>星期二下午時間。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1"/>
        <w:gridCol w:w="5148"/>
      </w:tblGrid>
      <w:tr w:rsidR="00597D2E" w:rsidRPr="00A8490A" w:rsidTr="00B24466">
        <w:trPr>
          <w:jc w:val="center"/>
        </w:trPr>
        <w:tc>
          <w:tcPr>
            <w:tcW w:w="2091" w:type="dxa"/>
            <w:vAlign w:val="center"/>
          </w:tcPr>
          <w:p w:rsidR="00597D2E" w:rsidRPr="00A8490A" w:rsidRDefault="00597D2E" w:rsidP="00B24466">
            <w:pPr>
              <w:spacing w:line="400" w:lineRule="exact"/>
              <w:jc w:val="center"/>
              <w:rPr>
                <w:rFonts w:ascii="標楷體" w:eastAsia="標楷體" w:hAnsi="標楷體" w:hint="eastAsia"/>
                <w:b/>
              </w:rPr>
            </w:pPr>
            <w:r w:rsidRPr="00A8490A">
              <w:rPr>
                <w:rFonts w:ascii="標楷體" w:eastAsia="標楷體" w:hAnsi="標楷體" w:hint="eastAsia"/>
                <w:b/>
              </w:rPr>
              <w:t>活動日期</w:t>
            </w:r>
          </w:p>
        </w:tc>
        <w:tc>
          <w:tcPr>
            <w:tcW w:w="5148" w:type="dxa"/>
            <w:vAlign w:val="center"/>
          </w:tcPr>
          <w:p w:rsidR="00597D2E" w:rsidRPr="00A8490A" w:rsidRDefault="00597D2E" w:rsidP="00B24466">
            <w:pPr>
              <w:spacing w:line="400" w:lineRule="exact"/>
              <w:jc w:val="center"/>
              <w:rPr>
                <w:rFonts w:ascii="標楷體" w:eastAsia="標楷體" w:hAnsi="標楷體" w:hint="eastAsia"/>
                <w:b/>
              </w:rPr>
            </w:pPr>
            <w:r w:rsidRPr="00A8490A">
              <w:rPr>
                <w:rFonts w:ascii="標楷體" w:eastAsia="標楷體" w:hAnsi="標楷體" w:hint="eastAsia"/>
                <w:b/>
              </w:rPr>
              <w:t>研討主題</w:t>
            </w:r>
          </w:p>
        </w:tc>
      </w:tr>
      <w:tr w:rsidR="00597D2E" w:rsidRPr="00A8490A" w:rsidTr="00B24466">
        <w:trPr>
          <w:jc w:val="center"/>
        </w:trPr>
        <w:tc>
          <w:tcPr>
            <w:tcW w:w="209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104年1~2月</w:t>
            </w:r>
          </w:p>
        </w:tc>
        <w:tc>
          <w:tcPr>
            <w:tcW w:w="5148" w:type="dxa"/>
            <w:vAlign w:val="center"/>
          </w:tcPr>
          <w:p w:rsidR="00597D2E" w:rsidRPr="00A8490A" w:rsidRDefault="00597D2E" w:rsidP="00B24466">
            <w:pPr>
              <w:spacing w:line="0" w:lineRule="atLeast"/>
              <w:jc w:val="both"/>
              <w:rPr>
                <w:rFonts w:ascii="標楷體" w:eastAsia="標楷體" w:hAnsi="標楷體"/>
              </w:rPr>
            </w:pPr>
            <w:proofErr w:type="gramStart"/>
            <w:r w:rsidRPr="00A8490A">
              <w:rPr>
                <w:rFonts w:ascii="標楷體" w:eastAsia="標楷體" w:hAnsi="標楷體" w:hint="eastAsia"/>
              </w:rPr>
              <w:t>104</w:t>
            </w:r>
            <w:proofErr w:type="gramEnd"/>
            <w:r w:rsidRPr="00A8490A">
              <w:rPr>
                <w:rFonts w:ascii="標楷體" w:eastAsia="標楷體" w:hAnsi="標楷體" w:hint="eastAsia"/>
              </w:rPr>
              <w:t>年度計畫、課程、教案規劃討論</w:t>
            </w:r>
          </w:p>
        </w:tc>
      </w:tr>
      <w:tr w:rsidR="00597D2E" w:rsidRPr="00A8490A" w:rsidTr="00B24466">
        <w:trPr>
          <w:jc w:val="center"/>
        </w:trPr>
        <w:tc>
          <w:tcPr>
            <w:tcW w:w="209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104年3~4月</w:t>
            </w:r>
          </w:p>
        </w:tc>
        <w:tc>
          <w:tcPr>
            <w:tcW w:w="5148" w:type="dxa"/>
            <w:vAlign w:val="center"/>
          </w:tcPr>
          <w:p w:rsidR="00597D2E" w:rsidRPr="00A8490A" w:rsidRDefault="00597D2E" w:rsidP="00B24466">
            <w:pPr>
              <w:spacing w:line="0" w:lineRule="atLeast"/>
              <w:jc w:val="both"/>
              <w:rPr>
                <w:rFonts w:ascii="標楷體" w:eastAsia="標楷體" w:hAnsi="標楷體"/>
              </w:rPr>
            </w:pPr>
            <w:proofErr w:type="gramStart"/>
            <w:r w:rsidRPr="00A8490A">
              <w:rPr>
                <w:rFonts w:ascii="標楷體" w:eastAsia="標楷體" w:hAnsi="標楷體" w:hint="eastAsia"/>
              </w:rPr>
              <w:t>樂趣化體適</w:t>
            </w:r>
            <w:proofErr w:type="gramEnd"/>
            <w:r w:rsidRPr="00A8490A">
              <w:rPr>
                <w:rFonts w:ascii="標楷體" w:eastAsia="標楷體" w:hAnsi="標楷體" w:hint="eastAsia"/>
              </w:rPr>
              <w:t>能活動及飲食健康教學活動設計研發</w:t>
            </w:r>
          </w:p>
        </w:tc>
      </w:tr>
      <w:tr w:rsidR="00597D2E" w:rsidRPr="00A8490A" w:rsidTr="00B24466">
        <w:trPr>
          <w:jc w:val="center"/>
        </w:trPr>
        <w:tc>
          <w:tcPr>
            <w:tcW w:w="209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104年5~11月</w:t>
            </w:r>
          </w:p>
        </w:tc>
        <w:tc>
          <w:tcPr>
            <w:tcW w:w="5148" w:type="dxa"/>
            <w:vAlign w:val="center"/>
          </w:tcPr>
          <w:p w:rsidR="00597D2E" w:rsidRPr="00A8490A" w:rsidRDefault="00597D2E" w:rsidP="00B24466">
            <w:pPr>
              <w:spacing w:line="0" w:lineRule="atLeast"/>
              <w:jc w:val="both"/>
              <w:rPr>
                <w:rFonts w:ascii="標楷體" w:eastAsia="標楷體" w:hAnsi="標楷體"/>
              </w:rPr>
            </w:pPr>
            <w:r w:rsidRPr="00A8490A">
              <w:rPr>
                <w:rFonts w:ascii="標楷體" w:eastAsia="標楷體" w:hAnsi="標楷體" w:hint="eastAsia"/>
              </w:rPr>
              <w:t>教學活動實施、到校輔導</w:t>
            </w:r>
          </w:p>
        </w:tc>
      </w:tr>
      <w:tr w:rsidR="00597D2E" w:rsidRPr="00A8490A" w:rsidTr="00B24466">
        <w:trPr>
          <w:jc w:val="center"/>
        </w:trPr>
        <w:tc>
          <w:tcPr>
            <w:tcW w:w="209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104年7~8月</w:t>
            </w:r>
          </w:p>
        </w:tc>
        <w:tc>
          <w:tcPr>
            <w:tcW w:w="5148" w:type="dxa"/>
            <w:vAlign w:val="center"/>
          </w:tcPr>
          <w:p w:rsidR="00597D2E" w:rsidRPr="00A8490A" w:rsidRDefault="00597D2E" w:rsidP="00B24466">
            <w:pPr>
              <w:spacing w:line="0" w:lineRule="atLeast"/>
              <w:jc w:val="both"/>
              <w:rPr>
                <w:rFonts w:ascii="標楷體" w:eastAsia="標楷體" w:hAnsi="標楷體"/>
              </w:rPr>
            </w:pPr>
            <w:r w:rsidRPr="00A8490A">
              <w:rPr>
                <w:rFonts w:ascii="標楷體" w:eastAsia="標楷體" w:hAnsi="標楷體" w:hint="eastAsia"/>
              </w:rPr>
              <w:t>103學年度教學活動反省與修正</w:t>
            </w:r>
          </w:p>
        </w:tc>
      </w:tr>
      <w:tr w:rsidR="00597D2E" w:rsidRPr="00A8490A" w:rsidTr="00B24466">
        <w:trPr>
          <w:jc w:val="center"/>
        </w:trPr>
        <w:tc>
          <w:tcPr>
            <w:tcW w:w="209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104年9~10月</w:t>
            </w:r>
          </w:p>
        </w:tc>
        <w:tc>
          <w:tcPr>
            <w:tcW w:w="5148" w:type="dxa"/>
            <w:vAlign w:val="center"/>
          </w:tcPr>
          <w:p w:rsidR="00597D2E" w:rsidRPr="00A8490A" w:rsidRDefault="00597D2E" w:rsidP="00B24466">
            <w:pPr>
              <w:spacing w:line="0" w:lineRule="atLeast"/>
              <w:jc w:val="both"/>
              <w:rPr>
                <w:rFonts w:ascii="標楷體" w:eastAsia="標楷體" w:hAnsi="標楷體"/>
              </w:rPr>
            </w:pPr>
            <w:proofErr w:type="gramStart"/>
            <w:r w:rsidRPr="00A8490A">
              <w:rPr>
                <w:rFonts w:ascii="標楷體" w:eastAsia="標楷體" w:hAnsi="標楷體" w:hint="eastAsia"/>
              </w:rPr>
              <w:t>樂趣化體適</w:t>
            </w:r>
            <w:proofErr w:type="gramEnd"/>
            <w:r w:rsidRPr="00A8490A">
              <w:rPr>
                <w:rFonts w:ascii="標楷體" w:eastAsia="標楷體" w:hAnsi="標楷體" w:hint="eastAsia"/>
              </w:rPr>
              <w:t>能活動飲食健康教學活動設計再研發</w:t>
            </w:r>
          </w:p>
        </w:tc>
      </w:tr>
      <w:tr w:rsidR="00597D2E" w:rsidRPr="00A8490A" w:rsidTr="00B24466">
        <w:trPr>
          <w:jc w:val="center"/>
        </w:trPr>
        <w:tc>
          <w:tcPr>
            <w:tcW w:w="2091" w:type="dxa"/>
            <w:vAlign w:val="center"/>
          </w:tcPr>
          <w:p w:rsidR="00597D2E" w:rsidRPr="00A8490A" w:rsidRDefault="00597D2E" w:rsidP="00B24466">
            <w:pPr>
              <w:spacing w:line="400" w:lineRule="exact"/>
              <w:jc w:val="center"/>
              <w:rPr>
                <w:rFonts w:ascii="標楷體" w:eastAsia="標楷體" w:hAnsi="標楷體" w:hint="eastAsia"/>
              </w:rPr>
            </w:pPr>
            <w:r w:rsidRPr="00A8490A">
              <w:rPr>
                <w:rFonts w:ascii="標楷體" w:eastAsia="標楷體" w:hAnsi="標楷體" w:hint="eastAsia"/>
              </w:rPr>
              <w:t>104年11~12月</w:t>
            </w:r>
          </w:p>
        </w:tc>
        <w:tc>
          <w:tcPr>
            <w:tcW w:w="5148" w:type="dxa"/>
            <w:vAlign w:val="center"/>
          </w:tcPr>
          <w:p w:rsidR="00597D2E" w:rsidRPr="00A8490A" w:rsidRDefault="00597D2E" w:rsidP="00B24466">
            <w:pPr>
              <w:spacing w:line="0" w:lineRule="atLeast"/>
              <w:jc w:val="both"/>
              <w:rPr>
                <w:rFonts w:ascii="標楷體" w:eastAsia="標楷體" w:hAnsi="標楷體"/>
              </w:rPr>
            </w:pPr>
            <w:r w:rsidRPr="00A8490A">
              <w:rPr>
                <w:rFonts w:ascii="標楷體" w:eastAsia="標楷體" w:hAnsi="標楷體" w:hint="eastAsia"/>
              </w:rPr>
              <w:t>到校輔導及</w:t>
            </w:r>
            <w:proofErr w:type="gramStart"/>
            <w:r w:rsidRPr="00A8490A">
              <w:rPr>
                <w:rFonts w:ascii="標楷體" w:eastAsia="標楷體" w:hAnsi="標楷體" w:hint="eastAsia"/>
              </w:rPr>
              <w:t>104</w:t>
            </w:r>
            <w:proofErr w:type="gramEnd"/>
            <w:r w:rsidRPr="00A8490A">
              <w:rPr>
                <w:rFonts w:ascii="標楷體" w:eastAsia="標楷體" w:hAnsi="標楷體" w:hint="eastAsia"/>
              </w:rPr>
              <w:t>年度教學檔案資料彙整</w:t>
            </w:r>
          </w:p>
        </w:tc>
      </w:tr>
    </w:tbl>
    <w:p w:rsidR="00597D2E" w:rsidRPr="00A8490A" w:rsidRDefault="00597D2E" w:rsidP="00597D2E">
      <w:pPr>
        <w:pStyle w:val="14"/>
        <w:tabs>
          <w:tab w:val="left" w:pos="480"/>
          <w:tab w:val="left" w:pos="1440"/>
          <w:tab w:val="left" w:pos="1920"/>
          <w:tab w:val="left" w:pos="198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ind w:leftChars="473" w:left="1560" w:hangingChars="177" w:hanging="425"/>
        <w:jc w:val="both"/>
        <w:rPr>
          <w:rFonts w:ascii="標楷體" w:eastAsia="標楷體" w:hAnsi="標楷體" w:hint="eastAsia"/>
          <w:szCs w:val="24"/>
          <w:u w:color="000000"/>
        </w:rPr>
      </w:pPr>
      <w:r w:rsidRPr="00A8490A">
        <w:rPr>
          <w:rFonts w:ascii="標楷體" w:eastAsia="標楷體" w:hAnsi="標楷體" w:hint="eastAsia"/>
        </w:rPr>
        <w:t>2、</w:t>
      </w:r>
      <w:r w:rsidRPr="00A8490A">
        <w:rPr>
          <w:rFonts w:ascii="標楷體" w:eastAsia="標楷體" w:hAnsi="標楷體" w:hint="eastAsia"/>
          <w:szCs w:val="24"/>
          <w:u w:color="000000"/>
        </w:rPr>
        <w:t>到校輔導：</w:t>
      </w:r>
      <w:r w:rsidRPr="00A8490A">
        <w:rPr>
          <w:rFonts w:ascii="標楷體" w:eastAsia="標楷體" w:hAnsi="標楷體" w:hint="eastAsia"/>
          <w:kern w:val="0"/>
        </w:rPr>
        <w:t>本年度預計辦理33場，時間如前所述。提供輔導學校專</w:t>
      </w:r>
      <w:r w:rsidRPr="00A8490A">
        <w:rPr>
          <w:rFonts w:ascii="標楷體" w:eastAsia="標楷體" w:hAnsi="標楷體" w:cs="新細明體" w:hint="eastAsia"/>
          <w:kern w:val="0"/>
          <w:szCs w:val="28"/>
        </w:rPr>
        <w:t>業諮詢、教學演示、專業對談，</w:t>
      </w:r>
      <w:r w:rsidRPr="00A8490A">
        <w:rPr>
          <w:rFonts w:ascii="標楷體" w:eastAsia="標楷體" w:hAnsi="標楷體" w:hint="eastAsia"/>
        </w:rPr>
        <w:t>實地發現問題，尋找相關的解決策略。</w:t>
      </w:r>
    </w:p>
    <w:p w:rsidR="00597D2E" w:rsidRPr="00A8490A" w:rsidRDefault="00597D2E" w:rsidP="00597D2E">
      <w:pPr>
        <w:pStyle w:val="14"/>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s>
        <w:spacing w:line="400" w:lineRule="exact"/>
        <w:ind w:firstLineChars="295" w:firstLine="708"/>
        <w:jc w:val="both"/>
        <w:rPr>
          <w:rFonts w:ascii="標楷體" w:eastAsia="標楷體" w:hAnsi="標楷體" w:hint="eastAsia"/>
        </w:rPr>
      </w:pPr>
      <w:r w:rsidRPr="00A8490A">
        <w:rPr>
          <w:rFonts w:ascii="標楷體" w:eastAsia="標楷體" w:hAnsi="標楷體" w:hint="eastAsia"/>
          <w:szCs w:val="24"/>
          <w:u w:color="000000"/>
        </w:rPr>
        <w:t>（三）</w:t>
      </w:r>
      <w:r w:rsidRPr="00A8490A">
        <w:rPr>
          <w:rFonts w:ascii="標楷體" w:eastAsia="標楷體" w:hAnsi="標楷體" w:hint="eastAsia"/>
          <w:szCs w:val="24"/>
        </w:rPr>
        <w:t>成效評估</w:t>
      </w:r>
      <w:r w:rsidRPr="00A8490A">
        <w:rPr>
          <w:rFonts w:ascii="標楷體" w:eastAsia="標楷體" w:hAnsi="標楷體" w:hint="eastAsia"/>
        </w:rPr>
        <w:t>：</w:t>
      </w:r>
    </w:p>
    <w:p w:rsidR="00597D2E" w:rsidRPr="00A8490A" w:rsidRDefault="00597D2E" w:rsidP="00597D2E">
      <w:pPr>
        <w:spacing w:line="400" w:lineRule="exact"/>
        <w:ind w:leftChars="473" w:left="1560" w:hangingChars="177" w:hanging="425"/>
        <w:rPr>
          <w:rFonts w:ascii="標楷體" w:eastAsia="標楷體" w:hAnsi="標楷體" w:hint="eastAsia"/>
        </w:rPr>
      </w:pPr>
      <w:r w:rsidRPr="00A8490A">
        <w:rPr>
          <w:rFonts w:ascii="標楷體" w:eastAsia="標楷體" w:hAnsi="標楷體" w:hint="eastAsia"/>
        </w:rPr>
        <w:t>1、</w:t>
      </w:r>
      <w:r w:rsidRPr="00A8490A">
        <w:rPr>
          <w:rFonts w:ascii="標楷體" w:eastAsia="標楷體" w:hAnsi="標楷體" w:cs="標楷體" w:hint="eastAsia"/>
        </w:rPr>
        <w:t>強化輔導小組教學研究學習社群的經驗與實務，並與各</w:t>
      </w:r>
      <w:proofErr w:type="gramStart"/>
      <w:r w:rsidRPr="00A8490A">
        <w:rPr>
          <w:rFonts w:ascii="標楷體" w:eastAsia="標楷體" w:hAnsi="標楷體" w:cs="標楷體" w:hint="eastAsia"/>
        </w:rPr>
        <w:t>校健體</w:t>
      </w:r>
      <w:proofErr w:type="gramEnd"/>
      <w:r w:rsidRPr="00A8490A">
        <w:rPr>
          <w:rFonts w:ascii="標楷體" w:eastAsia="標楷體" w:hAnsi="標楷體" w:cs="標楷體" w:hint="eastAsia"/>
        </w:rPr>
        <w:t>相關學習社群經驗交流，建立教學諮詢網絡。</w:t>
      </w:r>
    </w:p>
    <w:p w:rsidR="00597D2E" w:rsidRPr="00A8490A" w:rsidRDefault="00597D2E" w:rsidP="00597D2E">
      <w:pPr>
        <w:kinsoku w:val="0"/>
        <w:spacing w:line="400" w:lineRule="exact"/>
        <w:ind w:leftChars="473" w:left="1560" w:hangingChars="177" w:hanging="425"/>
        <w:rPr>
          <w:rFonts w:ascii="標楷體" w:eastAsia="標楷體" w:hAnsi="標楷體" w:hint="eastAsia"/>
        </w:rPr>
      </w:pPr>
      <w:r w:rsidRPr="00A8490A">
        <w:rPr>
          <w:rFonts w:ascii="標楷體" w:eastAsia="標楷體" w:hAnsi="標楷體" w:hint="eastAsia"/>
        </w:rPr>
        <w:t>2、透過到校輔導教學示範，落實輔導員與教師「專業對話」、「課程設計」、「教學研究」、「示範教學」、「經驗分享」與「成果發表」之專業成長模式，促進教師專業發展。</w:t>
      </w:r>
    </w:p>
    <w:p w:rsidR="00597D2E" w:rsidRPr="00A8490A" w:rsidRDefault="00597D2E" w:rsidP="00597D2E">
      <w:pPr>
        <w:kinsoku w:val="0"/>
        <w:spacing w:line="400" w:lineRule="exact"/>
        <w:ind w:leftChars="473" w:left="1560" w:hangingChars="177" w:hanging="425"/>
        <w:rPr>
          <w:rFonts w:ascii="標楷體" w:eastAsia="標楷體" w:hAnsi="標楷體" w:hint="eastAsia"/>
        </w:rPr>
      </w:pPr>
    </w:p>
    <w:p w:rsidR="00597D2E" w:rsidRPr="00A8490A" w:rsidRDefault="00597D2E" w:rsidP="00597D2E">
      <w:pPr>
        <w:spacing w:line="400" w:lineRule="exact"/>
        <w:ind w:left="1982" w:hangingChars="707" w:hanging="1982"/>
        <w:outlineLvl w:val="0"/>
        <w:rPr>
          <w:rFonts w:ascii="Century Gothic" w:eastAsia="標楷體" w:hAnsi="Century Gothic"/>
          <w:b/>
          <w:sz w:val="28"/>
          <w:szCs w:val="28"/>
        </w:rPr>
      </w:pPr>
      <w:bookmarkStart w:id="25" w:name="_Toc339994585"/>
      <w:r w:rsidRPr="00A8490A">
        <w:rPr>
          <w:rFonts w:ascii="Century Gothic" w:eastAsia="標楷體" w:hAnsi="標楷體" w:hint="eastAsia"/>
          <w:b/>
          <w:sz w:val="28"/>
          <w:szCs w:val="28"/>
        </w:rPr>
        <w:t>捌</w:t>
      </w:r>
      <w:r w:rsidRPr="00A8490A">
        <w:rPr>
          <w:rFonts w:ascii="Century Gothic" w:eastAsia="標楷體" w:hAnsi="標楷體"/>
          <w:b/>
          <w:sz w:val="28"/>
          <w:szCs w:val="28"/>
        </w:rPr>
        <w:t>、經費來源：</w:t>
      </w:r>
      <w:bookmarkEnd w:id="25"/>
    </w:p>
    <w:p w:rsidR="00597D2E" w:rsidRPr="00A8490A" w:rsidRDefault="00597D2E" w:rsidP="00597D2E">
      <w:pPr>
        <w:spacing w:line="400" w:lineRule="exact"/>
        <w:ind w:leftChars="236" w:left="1046" w:hangingChars="200" w:hanging="480"/>
        <w:rPr>
          <w:rFonts w:ascii="Century Gothic" w:eastAsia="標楷體" w:hAnsi="標楷體" w:hint="eastAsia"/>
        </w:rPr>
      </w:pPr>
      <w:r w:rsidRPr="00A8490A">
        <w:rPr>
          <w:rFonts w:ascii="Century Gothic" w:eastAsia="標楷體" w:hAnsi="標楷體"/>
        </w:rPr>
        <w:t>由「教育部補助</w:t>
      </w:r>
      <w:r w:rsidRPr="00A8490A">
        <w:rPr>
          <w:rFonts w:ascii="Century Gothic" w:eastAsia="標楷體" w:hAnsi="標楷體" w:hint="eastAsia"/>
        </w:rPr>
        <w:t>辦理</w:t>
      </w:r>
      <w:r w:rsidRPr="00A8490A">
        <w:rPr>
          <w:rFonts w:ascii="標楷體" w:eastAsia="標楷體" w:hAnsi="標楷體" w:hint="eastAsia"/>
        </w:rPr>
        <w:t>十二年國民基本教育精進國中小教學品質計畫</w:t>
      </w:r>
      <w:r w:rsidRPr="00A8490A">
        <w:rPr>
          <w:rFonts w:ascii="Century Gothic" w:eastAsia="標楷體" w:hAnsi="標楷體"/>
        </w:rPr>
        <w:t>」專款項下支應。</w:t>
      </w:r>
    </w:p>
    <w:p w:rsidR="00597D2E" w:rsidRPr="00A8490A" w:rsidRDefault="00597D2E" w:rsidP="00597D2E">
      <w:pPr>
        <w:spacing w:line="400" w:lineRule="exact"/>
        <w:ind w:leftChars="236" w:left="1046" w:hangingChars="200" w:hanging="480"/>
        <w:rPr>
          <w:rFonts w:ascii="Century Gothic" w:eastAsia="標楷體" w:hAnsi="標楷體" w:hint="eastAsia"/>
        </w:rPr>
      </w:pPr>
    </w:p>
    <w:p w:rsidR="00597D2E" w:rsidRPr="00A8490A" w:rsidRDefault="00597D2E" w:rsidP="00597D2E">
      <w:pPr>
        <w:spacing w:line="400" w:lineRule="exact"/>
        <w:ind w:left="1682" w:hangingChars="600" w:hanging="1682"/>
        <w:outlineLvl w:val="1"/>
        <w:rPr>
          <w:rFonts w:ascii="Century Gothic" w:eastAsia="標楷體" w:hAnsi="標楷體" w:hint="eastAsia"/>
          <w:b/>
          <w:sz w:val="28"/>
          <w:szCs w:val="28"/>
        </w:rPr>
      </w:pPr>
      <w:r w:rsidRPr="00A8490A">
        <w:rPr>
          <w:rFonts w:ascii="Century Gothic" w:eastAsia="標楷體" w:hAnsi="標楷體" w:hint="eastAsia"/>
          <w:b/>
          <w:sz w:val="28"/>
          <w:szCs w:val="28"/>
        </w:rPr>
        <w:t>玖、獎勵：承辦人員於圓滿完成任務後依規定予以敘獎。</w:t>
      </w:r>
    </w:p>
    <w:p w:rsidR="00597D2E" w:rsidRPr="00A8490A" w:rsidRDefault="00597D2E" w:rsidP="00597D2E">
      <w:pPr>
        <w:spacing w:line="400" w:lineRule="exact"/>
        <w:ind w:left="1682" w:hangingChars="600" w:hanging="1682"/>
        <w:outlineLvl w:val="1"/>
        <w:rPr>
          <w:rFonts w:ascii="Century Gothic" w:eastAsia="標楷體" w:hAnsi="標楷體"/>
          <w:b/>
          <w:sz w:val="28"/>
          <w:szCs w:val="28"/>
        </w:rPr>
      </w:pPr>
    </w:p>
    <w:p w:rsidR="00597D2E" w:rsidRPr="00A8490A" w:rsidRDefault="00597D2E" w:rsidP="00597D2E">
      <w:pPr>
        <w:spacing w:line="400" w:lineRule="exact"/>
        <w:ind w:left="1682" w:hangingChars="600" w:hanging="1682"/>
        <w:outlineLvl w:val="1"/>
        <w:rPr>
          <w:rFonts w:ascii="Century Gothic" w:eastAsia="標楷體" w:hAnsi="標楷體" w:hint="eastAsia"/>
          <w:b/>
          <w:sz w:val="28"/>
          <w:szCs w:val="28"/>
        </w:rPr>
      </w:pPr>
      <w:r w:rsidRPr="00A8490A">
        <w:rPr>
          <w:rFonts w:ascii="Century Gothic" w:eastAsia="標楷體" w:hAnsi="標楷體" w:hint="eastAsia"/>
          <w:b/>
          <w:sz w:val="28"/>
          <w:szCs w:val="28"/>
        </w:rPr>
        <w:t>拾、預期效益：健康與體育領域教師與輔導團員，對於課程、教學與輔導的專業</w:t>
      </w:r>
      <w:proofErr w:type="gramStart"/>
      <w:r w:rsidRPr="00A8490A">
        <w:rPr>
          <w:rFonts w:ascii="Century Gothic" w:eastAsia="標楷體" w:hAnsi="標楷體" w:hint="eastAsia"/>
          <w:b/>
          <w:sz w:val="28"/>
          <w:szCs w:val="28"/>
        </w:rPr>
        <w:t>能力均能提升</w:t>
      </w:r>
      <w:proofErr w:type="gramEnd"/>
      <w:r w:rsidRPr="00A8490A">
        <w:rPr>
          <w:rFonts w:ascii="Century Gothic" w:eastAsia="標楷體" w:hAnsi="標楷體" w:hint="eastAsia"/>
          <w:b/>
          <w:sz w:val="28"/>
          <w:szCs w:val="28"/>
        </w:rPr>
        <w:t>，發揮教學輔導諮詢功能，使本縣教育共同成長。</w:t>
      </w:r>
    </w:p>
    <w:p w:rsidR="00597D2E" w:rsidRPr="00A8490A" w:rsidRDefault="00597D2E" w:rsidP="00597D2E">
      <w:pPr>
        <w:spacing w:line="400" w:lineRule="exact"/>
        <w:ind w:left="1682" w:hangingChars="600" w:hanging="1682"/>
        <w:outlineLvl w:val="1"/>
        <w:rPr>
          <w:rFonts w:ascii="Century Gothic" w:eastAsia="標楷體" w:hAnsi="標楷體" w:hint="eastAsia"/>
          <w:b/>
          <w:sz w:val="28"/>
          <w:szCs w:val="28"/>
        </w:rPr>
      </w:pPr>
    </w:p>
    <w:p w:rsidR="00597D2E" w:rsidRPr="00A8490A" w:rsidRDefault="00597D2E" w:rsidP="00597D2E">
      <w:pPr>
        <w:spacing w:line="400" w:lineRule="exact"/>
        <w:ind w:left="1682" w:hangingChars="600" w:hanging="1682"/>
        <w:outlineLvl w:val="1"/>
        <w:rPr>
          <w:rFonts w:ascii="Century Gothic" w:eastAsia="標楷體" w:hAnsi="標楷體" w:hint="eastAsia"/>
          <w:b/>
          <w:sz w:val="28"/>
          <w:szCs w:val="28"/>
        </w:rPr>
      </w:pPr>
      <w:r w:rsidRPr="00A8490A">
        <w:rPr>
          <w:rFonts w:ascii="Century Gothic" w:eastAsia="標楷體" w:hAnsi="標楷體" w:hint="eastAsia"/>
          <w:b/>
          <w:sz w:val="28"/>
          <w:szCs w:val="28"/>
        </w:rPr>
        <w:t>拾壹、核銷：活動辦理結束後於二十日將原始憑證及成果二份送至督學</w:t>
      </w:r>
    </w:p>
    <w:p w:rsidR="00597D2E" w:rsidRPr="00A8490A" w:rsidRDefault="00597D2E" w:rsidP="00597D2E">
      <w:pPr>
        <w:spacing w:line="400" w:lineRule="exact"/>
        <w:ind w:leftChars="522" w:left="1673" w:hangingChars="150" w:hanging="420"/>
        <w:outlineLvl w:val="1"/>
        <w:rPr>
          <w:rFonts w:ascii="Century Gothic" w:eastAsia="標楷體" w:hAnsi="標楷體" w:hint="eastAsia"/>
          <w:b/>
          <w:sz w:val="28"/>
          <w:szCs w:val="28"/>
        </w:rPr>
      </w:pPr>
      <w:r w:rsidRPr="00A8490A">
        <w:rPr>
          <w:rFonts w:ascii="Century Gothic" w:eastAsia="標楷體" w:hAnsi="標楷體" w:hint="eastAsia"/>
          <w:b/>
          <w:sz w:val="28"/>
          <w:szCs w:val="28"/>
        </w:rPr>
        <w:t>室</w:t>
      </w:r>
    </w:p>
    <w:p w:rsidR="00597D2E" w:rsidRPr="00A8490A" w:rsidRDefault="00597D2E" w:rsidP="00597D2E">
      <w:pPr>
        <w:spacing w:line="400" w:lineRule="exact"/>
        <w:ind w:leftChars="522" w:left="1673" w:hangingChars="150" w:hanging="420"/>
        <w:outlineLvl w:val="1"/>
        <w:rPr>
          <w:rFonts w:ascii="Century Gothic" w:eastAsia="標楷體" w:hAnsi="標楷體"/>
          <w:b/>
          <w:sz w:val="28"/>
          <w:szCs w:val="28"/>
        </w:rPr>
      </w:pPr>
    </w:p>
    <w:p w:rsidR="00597D2E" w:rsidRPr="00A8490A" w:rsidRDefault="00597D2E" w:rsidP="00597D2E">
      <w:pPr>
        <w:adjustRightInd w:val="0"/>
        <w:snapToGrid w:val="0"/>
        <w:spacing w:line="240" w:lineRule="atLeast"/>
        <w:ind w:rightChars="-59" w:right="-142"/>
        <w:rPr>
          <w:rFonts w:ascii="Century Gothic" w:eastAsia="標楷體" w:hAnsi="標楷體" w:hint="eastAsia"/>
          <w:b/>
          <w:sz w:val="28"/>
          <w:szCs w:val="28"/>
        </w:rPr>
      </w:pPr>
      <w:r w:rsidRPr="00A8490A">
        <w:rPr>
          <w:rFonts w:ascii="Century Gothic" w:eastAsia="標楷體" w:hAnsi="標楷體" w:hint="eastAsia"/>
          <w:b/>
          <w:sz w:val="28"/>
          <w:szCs w:val="28"/>
        </w:rPr>
        <w:t>拾貳、本計畫經教育部核准後實施，修正時亦同。</w:t>
      </w:r>
    </w:p>
    <w:p w:rsidR="00597D2E" w:rsidRPr="00A8490A"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Pr="00A8490A"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Pr="00A8490A"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Pr="00A8490A" w:rsidRDefault="00597D2E" w:rsidP="00597D2E">
      <w:pPr>
        <w:spacing w:line="400" w:lineRule="exact"/>
        <w:ind w:left="1440" w:hangingChars="600" w:hanging="1440"/>
        <w:outlineLvl w:val="1"/>
        <w:rPr>
          <w:rFonts w:ascii="標楷體" w:eastAsia="標楷體" w:hAnsi="標楷體" w:hint="eastAsia"/>
        </w:rPr>
      </w:pPr>
      <w:r w:rsidRPr="00A8490A">
        <w:rPr>
          <w:rFonts w:ascii="標楷體" w:eastAsia="標楷體" w:hAnsi="標楷體" w:hint="eastAsia"/>
        </w:rPr>
        <w:lastRenderedPageBreak/>
        <w:t>附表</w:t>
      </w:r>
      <w:proofErr w:type="gramStart"/>
      <w:r w:rsidRPr="00A8490A">
        <w:rPr>
          <w:rFonts w:ascii="標楷體" w:eastAsia="標楷體" w:hAnsi="標楷體" w:hint="eastAsia"/>
        </w:rPr>
        <w:t>一</w:t>
      </w:r>
      <w:proofErr w:type="gramEnd"/>
      <w:r w:rsidRPr="00A8490A">
        <w:rPr>
          <w:rFonts w:ascii="標楷體" w:eastAsia="標楷體" w:hAnsi="標楷體" w:hint="eastAsia"/>
        </w:rPr>
        <w:t>~2~1：</w:t>
      </w:r>
    </w:p>
    <w:p w:rsidR="00597D2E" w:rsidRPr="00A8490A" w:rsidRDefault="00597D2E" w:rsidP="00597D2E">
      <w:pPr>
        <w:jc w:val="center"/>
        <w:rPr>
          <w:rFonts w:ascii="標楷體" w:eastAsia="標楷體" w:hAnsi="標楷體" w:hint="eastAsia"/>
        </w:rPr>
      </w:pPr>
      <w:r w:rsidRPr="00A8490A">
        <w:rPr>
          <w:rFonts w:ascii="標楷體" w:eastAsia="標楷體" w:hAnsi="標楷體" w:hint="eastAsia"/>
        </w:rPr>
        <w:t>花蓮縣</w:t>
      </w:r>
      <w:proofErr w:type="gramStart"/>
      <w:r w:rsidRPr="00A8490A">
        <w:rPr>
          <w:rFonts w:ascii="標楷體" w:eastAsia="標楷體" w:hAnsi="標楷體"/>
        </w:rPr>
        <w:t>10</w:t>
      </w:r>
      <w:r>
        <w:rPr>
          <w:rFonts w:ascii="標楷體" w:eastAsia="標楷體" w:hAnsi="標楷體"/>
        </w:rPr>
        <w:t>4</w:t>
      </w:r>
      <w:proofErr w:type="gramEnd"/>
      <w:r w:rsidRPr="00A8490A">
        <w:rPr>
          <w:rFonts w:ascii="標楷體" w:eastAsia="標楷體" w:hAnsi="標楷體" w:hint="eastAsia"/>
        </w:rPr>
        <w:t>年度辦理十二年國民基本教育精進國中小教學品質國民教育輔導團健康與體育學習領域輔導小組實施計畫經費概算表</w:t>
      </w:r>
      <w:r w:rsidRPr="00A8490A">
        <w:rPr>
          <w:rFonts w:ascii="標楷體" w:eastAsia="標楷體" w:hAnsi="標楷體"/>
        </w:rPr>
        <w:t>(</w:t>
      </w:r>
      <w:r w:rsidRPr="00A8490A">
        <w:rPr>
          <w:rFonts w:ascii="標楷體" w:eastAsia="標楷體" w:hAnsi="標楷體" w:hint="eastAsia"/>
        </w:rPr>
        <w:t>國小總表</w:t>
      </w:r>
      <w:r w:rsidRPr="00A8490A">
        <w:rPr>
          <w:rFonts w:ascii="標楷體" w:eastAsia="標楷體" w:hAnsi="標楷體"/>
        </w:rPr>
        <w:t>)</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10"/>
        <w:gridCol w:w="1980"/>
        <w:gridCol w:w="668"/>
        <w:gridCol w:w="1080"/>
        <w:gridCol w:w="703"/>
        <w:gridCol w:w="1051"/>
        <w:gridCol w:w="3058"/>
      </w:tblGrid>
      <w:tr w:rsidR="00597D2E" w:rsidRPr="00A8490A" w:rsidTr="00B24466">
        <w:tblPrEx>
          <w:tblCellMar>
            <w:top w:w="0" w:type="dxa"/>
            <w:bottom w:w="0" w:type="dxa"/>
          </w:tblCellMar>
        </w:tblPrEx>
        <w:trPr>
          <w:trHeight w:val="331"/>
          <w:jc w:val="center"/>
        </w:trPr>
        <w:tc>
          <w:tcPr>
            <w:tcW w:w="9350" w:type="dxa"/>
            <w:gridSpan w:val="7"/>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rPr>
              <w:t>國小總表</w:t>
            </w:r>
          </w:p>
        </w:tc>
      </w:tr>
      <w:tr w:rsidR="00597D2E" w:rsidRPr="00A8490A" w:rsidTr="00B24466">
        <w:tblPrEx>
          <w:tblCellMar>
            <w:top w:w="0" w:type="dxa"/>
            <w:bottom w:w="0" w:type="dxa"/>
          </w:tblCellMar>
        </w:tblPrEx>
        <w:trPr>
          <w:trHeight w:val="416"/>
          <w:jc w:val="center"/>
        </w:trPr>
        <w:tc>
          <w:tcPr>
            <w:tcW w:w="810" w:type="dxa"/>
            <w:vAlign w:val="center"/>
          </w:tcPr>
          <w:p w:rsidR="00597D2E" w:rsidRPr="00A8490A" w:rsidRDefault="00597D2E" w:rsidP="00B24466">
            <w:pPr>
              <w:jc w:val="center"/>
              <w:rPr>
                <w:rFonts w:ascii="標楷體" w:eastAsia="標楷體" w:hAnsi="標楷體" w:hint="eastAsia"/>
                <w:b/>
                <w:sz w:val="26"/>
                <w:szCs w:val="26"/>
              </w:rPr>
            </w:pPr>
            <w:r w:rsidRPr="00A8490A">
              <w:rPr>
                <w:rFonts w:ascii="標楷體" w:eastAsia="標楷體" w:hAnsi="標楷體" w:hint="eastAsia"/>
                <w:b/>
                <w:sz w:val="26"/>
                <w:szCs w:val="26"/>
              </w:rPr>
              <w:t>項次</w:t>
            </w:r>
          </w:p>
        </w:tc>
        <w:tc>
          <w:tcPr>
            <w:tcW w:w="1980" w:type="dxa"/>
            <w:vAlign w:val="center"/>
          </w:tcPr>
          <w:p w:rsidR="00597D2E" w:rsidRPr="00A8490A" w:rsidRDefault="00597D2E" w:rsidP="00B24466">
            <w:pPr>
              <w:jc w:val="center"/>
              <w:rPr>
                <w:rFonts w:ascii="標楷體" w:eastAsia="標楷體" w:hAnsi="標楷體" w:hint="eastAsia"/>
                <w:b/>
                <w:sz w:val="26"/>
                <w:szCs w:val="26"/>
              </w:rPr>
            </w:pPr>
            <w:r w:rsidRPr="00A8490A">
              <w:rPr>
                <w:rFonts w:ascii="標楷體" w:eastAsia="標楷體" w:hAnsi="標楷體" w:hint="eastAsia"/>
                <w:b/>
                <w:sz w:val="26"/>
                <w:szCs w:val="26"/>
              </w:rPr>
              <w:t>項目</w:t>
            </w:r>
          </w:p>
        </w:tc>
        <w:tc>
          <w:tcPr>
            <w:tcW w:w="668" w:type="dxa"/>
            <w:vAlign w:val="center"/>
          </w:tcPr>
          <w:p w:rsidR="00597D2E" w:rsidRPr="00A8490A" w:rsidRDefault="00597D2E" w:rsidP="00B24466">
            <w:pPr>
              <w:jc w:val="center"/>
              <w:rPr>
                <w:rFonts w:ascii="標楷體" w:eastAsia="標楷體" w:hAnsi="標楷體" w:hint="eastAsia"/>
                <w:b/>
                <w:sz w:val="26"/>
                <w:szCs w:val="26"/>
              </w:rPr>
            </w:pPr>
            <w:r w:rsidRPr="00A8490A">
              <w:rPr>
                <w:rFonts w:ascii="標楷體" w:eastAsia="標楷體" w:hAnsi="標楷體" w:hint="eastAsia"/>
                <w:b/>
                <w:sz w:val="26"/>
                <w:szCs w:val="26"/>
              </w:rPr>
              <w:t>單位</w:t>
            </w:r>
          </w:p>
        </w:tc>
        <w:tc>
          <w:tcPr>
            <w:tcW w:w="1080" w:type="dxa"/>
            <w:vAlign w:val="center"/>
          </w:tcPr>
          <w:p w:rsidR="00597D2E" w:rsidRPr="00A8490A" w:rsidRDefault="00597D2E" w:rsidP="00B24466">
            <w:pPr>
              <w:jc w:val="center"/>
              <w:rPr>
                <w:rFonts w:ascii="標楷體" w:eastAsia="標楷體" w:hAnsi="標楷體" w:hint="eastAsia"/>
                <w:b/>
                <w:sz w:val="26"/>
                <w:szCs w:val="26"/>
              </w:rPr>
            </w:pPr>
            <w:r w:rsidRPr="00A8490A">
              <w:rPr>
                <w:rFonts w:ascii="標楷體" w:eastAsia="標楷體" w:hAnsi="標楷體" w:hint="eastAsia"/>
                <w:b/>
                <w:sz w:val="26"/>
                <w:szCs w:val="26"/>
              </w:rPr>
              <w:t>單價</w:t>
            </w:r>
          </w:p>
        </w:tc>
        <w:tc>
          <w:tcPr>
            <w:tcW w:w="703" w:type="dxa"/>
            <w:vAlign w:val="center"/>
          </w:tcPr>
          <w:p w:rsidR="00597D2E" w:rsidRPr="00A8490A" w:rsidRDefault="00597D2E" w:rsidP="00B24466">
            <w:pPr>
              <w:jc w:val="center"/>
              <w:rPr>
                <w:rFonts w:ascii="標楷體" w:eastAsia="標楷體" w:hAnsi="標楷體" w:hint="eastAsia"/>
                <w:b/>
                <w:sz w:val="26"/>
                <w:szCs w:val="26"/>
              </w:rPr>
            </w:pPr>
            <w:r w:rsidRPr="00A8490A">
              <w:rPr>
                <w:rFonts w:ascii="標楷體" w:eastAsia="標楷體" w:hAnsi="標楷體" w:hint="eastAsia"/>
                <w:b/>
                <w:sz w:val="26"/>
                <w:szCs w:val="26"/>
              </w:rPr>
              <w:t>數量</w:t>
            </w:r>
          </w:p>
        </w:tc>
        <w:tc>
          <w:tcPr>
            <w:tcW w:w="1051" w:type="dxa"/>
            <w:vAlign w:val="center"/>
          </w:tcPr>
          <w:p w:rsidR="00597D2E" w:rsidRPr="00A8490A" w:rsidRDefault="00597D2E" w:rsidP="00B24466">
            <w:pPr>
              <w:jc w:val="center"/>
              <w:rPr>
                <w:rFonts w:ascii="標楷體" w:eastAsia="標楷體" w:hAnsi="標楷體" w:hint="eastAsia"/>
                <w:b/>
                <w:sz w:val="26"/>
                <w:szCs w:val="26"/>
              </w:rPr>
            </w:pPr>
            <w:r w:rsidRPr="00A8490A">
              <w:rPr>
                <w:rFonts w:ascii="標楷體" w:eastAsia="標楷體" w:hAnsi="標楷體" w:hint="eastAsia"/>
                <w:b/>
                <w:sz w:val="26"/>
                <w:szCs w:val="26"/>
              </w:rPr>
              <w:t>金額</w:t>
            </w:r>
          </w:p>
        </w:tc>
        <w:tc>
          <w:tcPr>
            <w:tcW w:w="3058" w:type="dxa"/>
            <w:vAlign w:val="center"/>
          </w:tcPr>
          <w:p w:rsidR="00597D2E" w:rsidRPr="00A8490A" w:rsidRDefault="00597D2E" w:rsidP="00B24466">
            <w:pPr>
              <w:jc w:val="center"/>
              <w:rPr>
                <w:rFonts w:ascii="標楷體" w:eastAsia="標楷體" w:hAnsi="標楷體" w:hint="eastAsia"/>
                <w:b/>
                <w:sz w:val="26"/>
                <w:szCs w:val="26"/>
              </w:rPr>
            </w:pPr>
            <w:r w:rsidRPr="00A8490A">
              <w:rPr>
                <w:rFonts w:ascii="標楷體" w:eastAsia="標楷體" w:hAnsi="標楷體" w:hint="eastAsia"/>
                <w:b/>
                <w:sz w:val="26"/>
                <w:szCs w:val="26"/>
              </w:rPr>
              <w:t>備註</w:t>
            </w:r>
          </w:p>
        </w:tc>
      </w:tr>
      <w:tr w:rsidR="00597D2E" w:rsidRPr="00A8490A" w:rsidTr="00B24466">
        <w:tblPrEx>
          <w:tblCellMar>
            <w:top w:w="0" w:type="dxa"/>
            <w:bottom w:w="0" w:type="dxa"/>
          </w:tblCellMar>
        </w:tblPrEx>
        <w:trPr>
          <w:trHeight w:val="565"/>
          <w:jc w:val="center"/>
        </w:trPr>
        <w:tc>
          <w:tcPr>
            <w:tcW w:w="810"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1</w:t>
            </w:r>
          </w:p>
        </w:tc>
        <w:tc>
          <w:tcPr>
            <w:tcW w:w="1980"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外聘講師鐘點費</w:t>
            </w:r>
          </w:p>
        </w:tc>
        <w:tc>
          <w:tcPr>
            <w:tcW w:w="668"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小時</w:t>
            </w:r>
          </w:p>
        </w:tc>
        <w:tc>
          <w:tcPr>
            <w:tcW w:w="1080"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1,600</w:t>
            </w:r>
          </w:p>
        </w:tc>
        <w:tc>
          <w:tcPr>
            <w:tcW w:w="703" w:type="dxa"/>
            <w:vAlign w:val="center"/>
          </w:tcPr>
          <w:p w:rsidR="00597D2E" w:rsidRPr="00A8490A" w:rsidRDefault="00597D2E" w:rsidP="00B24466">
            <w:pPr>
              <w:ind w:rightChars="49" w:right="118"/>
              <w:jc w:val="center"/>
              <w:rPr>
                <w:rFonts w:ascii="標楷體" w:eastAsia="標楷體" w:hAnsi="標楷體" w:hint="eastAsia"/>
                <w:sz w:val="26"/>
                <w:szCs w:val="26"/>
              </w:rPr>
            </w:pPr>
            <w:r w:rsidRPr="00A8490A">
              <w:rPr>
                <w:rFonts w:ascii="標楷體" w:eastAsia="標楷體" w:hAnsi="標楷體" w:hint="eastAsia"/>
                <w:sz w:val="26"/>
                <w:szCs w:val="26"/>
              </w:rPr>
              <w:t>6</w:t>
            </w:r>
          </w:p>
        </w:tc>
        <w:tc>
          <w:tcPr>
            <w:tcW w:w="1051"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9,600</w:t>
            </w:r>
          </w:p>
        </w:tc>
        <w:tc>
          <w:tcPr>
            <w:tcW w:w="3058" w:type="dxa"/>
            <w:vAlign w:val="center"/>
          </w:tcPr>
          <w:p w:rsidR="00597D2E" w:rsidRPr="00A8490A" w:rsidRDefault="00597D2E" w:rsidP="00B24466">
            <w:pPr>
              <w:rPr>
                <w:rFonts w:ascii="標楷體" w:eastAsia="標楷體" w:hAnsi="標楷體" w:hint="eastAsia"/>
                <w:sz w:val="26"/>
                <w:szCs w:val="26"/>
              </w:rPr>
            </w:pPr>
            <w:r w:rsidRPr="00A8490A">
              <w:rPr>
                <w:rFonts w:ascii="標楷體" w:eastAsia="標楷體" w:hAnsi="標楷體" w:hint="eastAsia"/>
                <w:sz w:val="26"/>
                <w:szCs w:val="26"/>
              </w:rPr>
              <w:t>輔導團員增能研習工作坊</w:t>
            </w:r>
          </w:p>
        </w:tc>
      </w:tr>
      <w:tr w:rsidR="00597D2E" w:rsidRPr="00A8490A" w:rsidTr="00B24466">
        <w:tblPrEx>
          <w:tblCellMar>
            <w:top w:w="0" w:type="dxa"/>
            <w:bottom w:w="0" w:type="dxa"/>
          </w:tblCellMar>
        </w:tblPrEx>
        <w:trPr>
          <w:trHeight w:val="565"/>
          <w:jc w:val="center"/>
        </w:trPr>
        <w:tc>
          <w:tcPr>
            <w:tcW w:w="810"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2</w:t>
            </w:r>
          </w:p>
        </w:tc>
        <w:tc>
          <w:tcPr>
            <w:tcW w:w="1980" w:type="dxa"/>
            <w:vAlign w:val="center"/>
          </w:tcPr>
          <w:p w:rsidR="00597D2E" w:rsidRPr="00A8490A" w:rsidRDefault="00597D2E" w:rsidP="00B24466">
            <w:pPr>
              <w:jc w:val="center"/>
              <w:rPr>
                <w:rFonts w:ascii="標楷體" w:eastAsia="標楷體" w:hAnsi="標楷體" w:hint="eastAsia"/>
                <w:sz w:val="26"/>
                <w:szCs w:val="26"/>
              </w:rPr>
            </w:pPr>
            <w:proofErr w:type="gramStart"/>
            <w:r w:rsidRPr="00A8490A">
              <w:rPr>
                <w:rFonts w:ascii="標楷體" w:eastAsia="標楷體" w:hAnsi="標楷體" w:hint="eastAsia"/>
                <w:sz w:val="26"/>
                <w:szCs w:val="26"/>
              </w:rPr>
              <w:t>內聘講師</w:t>
            </w:r>
            <w:proofErr w:type="gramEnd"/>
            <w:r w:rsidRPr="00A8490A">
              <w:rPr>
                <w:rFonts w:ascii="標楷體" w:eastAsia="標楷體" w:hAnsi="標楷體" w:hint="eastAsia"/>
                <w:sz w:val="26"/>
                <w:szCs w:val="26"/>
              </w:rPr>
              <w:t>鐘點費</w:t>
            </w:r>
          </w:p>
        </w:tc>
        <w:tc>
          <w:tcPr>
            <w:tcW w:w="668"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小時</w:t>
            </w:r>
          </w:p>
        </w:tc>
        <w:tc>
          <w:tcPr>
            <w:tcW w:w="1080"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800</w:t>
            </w:r>
          </w:p>
        </w:tc>
        <w:tc>
          <w:tcPr>
            <w:tcW w:w="703" w:type="dxa"/>
            <w:vAlign w:val="center"/>
          </w:tcPr>
          <w:p w:rsidR="00597D2E" w:rsidRPr="00A8490A" w:rsidRDefault="00597D2E" w:rsidP="00B24466">
            <w:pPr>
              <w:ind w:rightChars="49" w:right="118"/>
              <w:jc w:val="center"/>
              <w:rPr>
                <w:rFonts w:ascii="標楷體" w:eastAsia="標楷體" w:hAnsi="標楷體" w:hint="eastAsia"/>
                <w:sz w:val="26"/>
                <w:szCs w:val="26"/>
              </w:rPr>
            </w:pPr>
            <w:r w:rsidRPr="00A8490A">
              <w:rPr>
                <w:rFonts w:ascii="標楷體" w:eastAsia="標楷體" w:hAnsi="標楷體" w:hint="eastAsia"/>
                <w:sz w:val="26"/>
                <w:szCs w:val="26"/>
              </w:rPr>
              <w:t>42</w:t>
            </w:r>
          </w:p>
        </w:tc>
        <w:tc>
          <w:tcPr>
            <w:tcW w:w="1051"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33,600</w:t>
            </w:r>
          </w:p>
        </w:tc>
        <w:tc>
          <w:tcPr>
            <w:tcW w:w="3058" w:type="dxa"/>
            <w:vAlign w:val="center"/>
          </w:tcPr>
          <w:p w:rsidR="00597D2E" w:rsidRPr="00A8490A" w:rsidRDefault="00597D2E" w:rsidP="00B24466">
            <w:pPr>
              <w:pStyle w:val="ad"/>
              <w:tabs>
                <w:tab w:val="clear" w:pos="4153"/>
                <w:tab w:val="clear" w:pos="8306"/>
              </w:tabs>
              <w:snapToGrid/>
              <w:rPr>
                <w:rFonts w:ascii="標楷體" w:eastAsia="標楷體" w:hAnsi="標楷體" w:hint="eastAsia"/>
                <w:sz w:val="26"/>
                <w:szCs w:val="26"/>
              </w:rPr>
            </w:pPr>
            <w:r w:rsidRPr="00A8490A">
              <w:rPr>
                <w:rFonts w:ascii="標楷體" w:eastAsia="標楷體" w:hAnsi="標楷體" w:hint="eastAsia"/>
                <w:sz w:val="26"/>
                <w:szCs w:val="26"/>
              </w:rPr>
              <w:t>支援鐘點教師增能研習(9時)</w:t>
            </w:r>
          </w:p>
          <w:p w:rsidR="00597D2E" w:rsidRPr="00A8490A" w:rsidRDefault="00597D2E" w:rsidP="00B24466">
            <w:pPr>
              <w:pStyle w:val="ad"/>
              <w:tabs>
                <w:tab w:val="clear" w:pos="4153"/>
                <w:tab w:val="clear" w:pos="8306"/>
              </w:tabs>
              <w:snapToGrid/>
              <w:rPr>
                <w:rFonts w:ascii="標楷體" w:eastAsia="標楷體" w:hAnsi="標楷體" w:hint="eastAsia"/>
                <w:sz w:val="26"/>
                <w:szCs w:val="26"/>
              </w:rPr>
            </w:pPr>
            <w:r w:rsidRPr="00A8490A">
              <w:rPr>
                <w:rFonts w:ascii="標楷體" w:eastAsia="標楷體" w:hAnsi="標楷體" w:hint="eastAsia"/>
                <w:sz w:val="26"/>
                <w:szCs w:val="26"/>
              </w:rPr>
              <w:t>分區到校輔導(33時)</w:t>
            </w:r>
          </w:p>
        </w:tc>
      </w:tr>
      <w:tr w:rsidR="00597D2E" w:rsidRPr="00A8490A" w:rsidTr="00B24466">
        <w:tblPrEx>
          <w:tblCellMar>
            <w:top w:w="0" w:type="dxa"/>
            <w:bottom w:w="0" w:type="dxa"/>
          </w:tblCellMar>
        </w:tblPrEx>
        <w:trPr>
          <w:trHeight w:val="565"/>
          <w:jc w:val="center"/>
        </w:trPr>
        <w:tc>
          <w:tcPr>
            <w:tcW w:w="810"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3</w:t>
            </w:r>
          </w:p>
        </w:tc>
        <w:tc>
          <w:tcPr>
            <w:tcW w:w="1980" w:type="dxa"/>
            <w:vAlign w:val="center"/>
          </w:tcPr>
          <w:p w:rsidR="00597D2E" w:rsidRPr="00A8490A" w:rsidRDefault="00597D2E" w:rsidP="00B24466">
            <w:pPr>
              <w:jc w:val="center"/>
              <w:rPr>
                <w:rFonts w:ascii="標楷體" w:eastAsia="標楷體" w:hAnsi="標楷體"/>
                <w:sz w:val="26"/>
                <w:szCs w:val="26"/>
              </w:rPr>
            </w:pPr>
            <w:r w:rsidRPr="00A8490A">
              <w:rPr>
                <w:rFonts w:ascii="標楷體" w:eastAsia="標楷體" w:hAnsi="標楷體" w:hint="eastAsia"/>
                <w:sz w:val="26"/>
                <w:szCs w:val="26"/>
              </w:rPr>
              <w:t>講師交通費</w:t>
            </w:r>
          </w:p>
        </w:tc>
        <w:tc>
          <w:tcPr>
            <w:tcW w:w="668"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場</w:t>
            </w:r>
          </w:p>
        </w:tc>
        <w:tc>
          <w:tcPr>
            <w:tcW w:w="1080"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2,000</w:t>
            </w:r>
          </w:p>
        </w:tc>
        <w:tc>
          <w:tcPr>
            <w:tcW w:w="703" w:type="dxa"/>
            <w:vAlign w:val="center"/>
          </w:tcPr>
          <w:p w:rsidR="00597D2E" w:rsidRPr="00A8490A" w:rsidRDefault="00597D2E" w:rsidP="00B24466">
            <w:pPr>
              <w:ind w:rightChars="49" w:right="118"/>
              <w:jc w:val="center"/>
              <w:rPr>
                <w:rFonts w:ascii="標楷體" w:eastAsia="標楷體" w:hAnsi="標楷體" w:hint="eastAsia"/>
                <w:sz w:val="26"/>
                <w:szCs w:val="26"/>
              </w:rPr>
            </w:pPr>
            <w:r w:rsidRPr="00A8490A">
              <w:rPr>
                <w:rFonts w:ascii="標楷體" w:eastAsia="標楷體" w:hAnsi="標楷體" w:hint="eastAsia"/>
                <w:sz w:val="26"/>
                <w:szCs w:val="26"/>
              </w:rPr>
              <w:t>2</w:t>
            </w:r>
          </w:p>
        </w:tc>
        <w:tc>
          <w:tcPr>
            <w:tcW w:w="1051"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4,000</w:t>
            </w:r>
          </w:p>
        </w:tc>
        <w:tc>
          <w:tcPr>
            <w:tcW w:w="3058" w:type="dxa"/>
            <w:vAlign w:val="center"/>
          </w:tcPr>
          <w:p w:rsidR="00597D2E" w:rsidRPr="00A8490A" w:rsidRDefault="00597D2E" w:rsidP="00B24466">
            <w:pPr>
              <w:pStyle w:val="ad"/>
              <w:tabs>
                <w:tab w:val="clear" w:pos="4153"/>
                <w:tab w:val="clear" w:pos="8306"/>
              </w:tabs>
              <w:snapToGrid/>
              <w:rPr>
                <w:rFonts w:ascii="標楷體" w:eastAsia="標楷體" w:hAnsi="標楷體" w:hint="eastAsia"/>
                <w:sz w:val="26"/>
                <w:szCs w:val="26"/>
              </w:rPr>
            </w:pPr>
            <w:r w:rsidRPr="00A8490A">
              <w:rPr>
                <w:rFonts w:ascii="標楷體" w:eastAsia="標楷體" w:hAnsi="標楷體" w:hint="eastAsia"/>
                <w:sz w:val="26"/>
                <w:szCs w:val="26"/>
              </w:rPr>
              <w:t>輔導團員增能研習工作坊</w:t>
            </w:r>
          </w:p>
        </w:tc>
      </w:tr>
      <w:tr w:rsidR="00597D2E" w:rsidRPr="00A8490A" w:rsidTr="00B24466">
        <w:tblPrEx>
          <w:tblCellMar>
            <w:top w:w="0" w:type="dxa"/>
            <w:bottom w:w="0" w:type="dxa"/>
          </w:tblCellMar>
        </w:tblPrEx>
        <w:trPr>
          <w:trHeight w:val="565"/>
          <w:jc w:val="center"/>
        </w:trPr>
        <w:tc>
          <w:tcPr>
            <w:tcW w:w="810"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4</w:t>
            </w:r>
          </w:p>
        </w:tc>
        <w:tc>
          <w:tcPr>
            <w:tcW w:w="1980"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輔導員交通費</w:t>
            </w:r>
          </w:p>
        </w:tc>
        <w:tc>
          <w:tcPr>
            <w:tcW w:w="668"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場</w:t>
            </w:r>
          </w:p>
        </w:tc>
        <w:tc>
          <w:tcPr>
            <w:tcW w:w="1080"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100</w:t>
            </w:r>
          </w:p>
        </w:tc>
        <w:tc>
          <w:tcPr>
            <w:tcW w:w="703" w:type="dxa"/>
            <w:vAlign w:val="center"/>
          </w:tcPr>
          <w:p w:rsidR="00597D2E" w:rsidRPr="00A8490A" w:rsidRDefault="00597D2E" w:rsidP="00B24466">
            <w:pPr>
              <w:ind w:rightChars="49" w:right="118"/>
              <w:jc w:val="center"/>
              <w:rPr>
                <w:rFonts w:ascii="標楷體" w:eastAsia="標楷體" w:hAnsi="標楷體" w:hint="eastAsia"/>
                <w:sz w:val="26"/>
                <w:szCs w:val="26"/>
              </w:rPr>
            </w:pPr>
            <w:r w:rsidRPr="00A8490A">
              <w:rPr>
                <w:rFonts w:ascii="標楷體" w:eastAsia="標楷體" w:hAnsi="標楷體" w:hint="eastAsia"/>
                <w:sz w:val="26"/>
                <w:szCs w:val="26"/>
              </w:rPr>
              <w:t>66</w:t>
            </w:r>
          </w:p>
        </w:tc>
        <w:tc>
          <w:tcPr>
            <w:tcW w:w="1051"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6,600</w:t>
            </w:r>
          </w:p>
        </w:tc>
        <w:tc>
          <w:tcPr>
            <w:tcW w:w="3058" w:type="dxa"/>
            <w:vAlign w:val="center"/>
          </w:tcPr>
          <w:p w:rsidR="00597D2E" w:rsidRPr="00A8490A" w:rsidRDefault="00597D2E" w:rsidP="00B24466">
            <w:pPr>
              <w:pStyle w:val="ad"/>
              <w:tabs>
                <w:tab w:val="clear" w:pos="4153"/>
                <w:tab w:val="clear" w:pos="8306"/>
              </w:tabs>
              <w:snapToGrid/>
              <w:rPr>
                <w:rFonts w:ascii="標楷體" w:eastAsia="標楷體" w:hAnsi="標楷體" w:hint="eastAsia"/>
                <w:sz w:val="26"/>
                <w:szCs w:val="26"/>
              </w:rPr>
            </w:pPr>
            <w:r w:rsidRPr="00A8490A">
              <w:rPr>
                <w:rFonts w:ascii="標楷體" w:eastAsia="標楷體" w:hAnsi="標楷體" w:hint="eastAsia"/>
                <w:sz w:val="26"/>
                <w:szCs w:val="26"/>
              </w:rPr>
              <w:t>分區到校輔導</w:t>
            </w:r>
          </w:p>
        </w:tc>
      </w:tr>
      <w:tr w:rsidR="00597D2E" w:rsidRPr="00A8490A" w:rsidTr="00B24466">
        <w:tblPrEx>
          <w:tblCellMar>
            <w:top w:w="0" w:type="dxa"/>
            <w:bottom w:w="0" w:type="dxa"/>
          </w:tblCellMar>
        </w:tblPrEx>
        <w:trPr>
          <w:trHeight w:val="565"/>
          <w:jc w:val="center"/>
        </w:trPr>
        <w:tc>
          <w:tcPr>
            <w:tcW w:w="810"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5</w:t>
            </w:r>
          </w:p>
        </w:tc>
        <w:tc>
          <w:tcPr>
            <w:tcW w:w="1980" w:type="dxa"/>
            <w:vAlign w:val="center"/>
          </w:tcPr>
          <w:p w:rsidR="00597D2E" w:rsidRPr="00A8490A" w:rsidRDefault="00597D2E" w:rsidP="00B24466">
            <w:pPr>
              <w:jc w:val="center"/>
              <w:rPr>
                <w:rFonts w:ascii="標楷體" w:eastAsia="標楷體" w:hAnsi="標楷體"/>
                <w:sz w:val="26"/>
                <w:szCs w:val="26"/>
              </w:rPr>
            </w:pPr>
            <w:r w:rsidRPr="00A8490A">
              <w:rPr>
                <w:rFonts w:ascii="標楷體" w:eastAsia="標楷體" w:hAnsi="標楷體" w:hint="eastAsia"/>
                <w:sz w:val="26"/>
                <w:szCs w:val="26"/>
              </w:rPr>
              <w:t>場地布置費</w:t>
            </w:r>
          </w:p>
        </w:tc>
        <w:tc>
          <w:tcPr>
            <w:tcW w:w="668" w:type="dxa"/>
            <w:vAlign w:val="center"/>
          </w:tcPr>
          <w:p w:rsidR="00597D2E" w:rsidRPr="00A8490A" w:rsidRDefault="00597D2E" w:rsidP="00B24466">
            <w:pPr>
              <w:jc w:val="center"/>
              <w:rPr>
                <w:rFonts w:ascii="標楷體" w:eastAsia="標楷體" w:hAnsi="標楷體" w:hint="eastAsia"/>
                <w:sz w:val="26"/>
                <w:szCs w:val="26"/>
              </w:rPr>
            </w:pPr>
            <w:r w:rsidRPr="00A8490A">
              <w:rPr>
                <w:rFonts w:ascii="標楷體" w:eastAsia="標楷體" w:hAnsi="標楷體" w:hint="eastAsia"/>
                <w:sz w:val="26"/>
                <w:szCs w:val="26"/>
              </w:rPr>
              <w:t>場</w:t>
            </w:r>
          </w:p>
        </w:tc>
        <w:tc>
          <w:tcPr>
            <w:tcW w:w="1080"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1,500</w:t>
            </w:r>
          </w:p>
        </w:tc>
        <w:tc>
          <w:tcPr>
            <w:tcW w:w="703" w:type="dxa"/>
            <w:vAlign w:val="center"/>
          </w:tcPr>
          <w:p w:rsidR="00597D2E" w:rsidRPr="00A8490A" w:rsidRDefault="00597D2E" w:rsidP="00B24466">
            <w:pPr>
              <w:ind w:rightChars="49" w:right="118"/>
              <w:jc w:val="center"/>
              <w:rPr>
                <w:rFonts w:ascii="標楷體" w:eastAsia="標楷體" w:hAnsi="標楷體" w:hint="eastAsia"/>
                <w:sz w:val="26"/>
                <w:szCs w:val="26"/>
              </w:rPr>
            </w:pPr>
            <w:r w:rsidRPr="00A8490A">
              <w:rPr>
                <w:rFonts w:ascii="標楷體" w:eastAsia="標楷體" w:hAnsi="標楷體" w:hint="eastAsia"/>
                <w:sz w:val="26"/>
                <w:szCs w:val="26"/>
              </w:rPr>
              <w:t>5</w:t>
            </w:r>
          </w:p>
        </w:tc>
        <w:tc>
          <w:tcPr>
            <w:tcW w:w="1051" w:type="dxa"/>
            <w:vAlign w:val="center"/>
          </w:tcPr>
          <w:p w:rsidR="00597D2E" w:rsidRPr="00A8490A" w:rsidRDefault="00597D2E" w:rsidP="00B24466">
            <w:pPr>
              <w:ind w:rightChars="49" w:right="118"/>
              <w:jc w:val="right"/>
              <w:rPr>
                <w:rFonts w:ascii="標楷體" w:eastAsia="標楷體" w:hAnsi="標楷體" w:hint="eastAsia"/>
                <w:sz w:val="26"/>
                <w:szCs w:val="26"/>
              </w:rPr>
            </w:pPr>
            <w:r w:rsidRPr="00A8490A">
              <w:rPr>
                <w:rFonts w:ascii="標楷體" w:eastAsia="標楷體" w:hAnsi="標楷體" w:hint="eastAsia"/>
                <w:sz w:val="26"/>
                <w:szCs w:val="26"/>
              </w:rPr>
              <w:t>7,500</w:t>
            </w:r>
          </w:p>
        </w:tc>
        <w:tc>
          <w:tcPr>
            <w:tcW w:w="3058" w:type="dxa"/>
            <w:vAlign w:val="center"/>
          </w:tcPr>
          <w:p w:rsidR="00597D2E" w:rsidRPr="00A8490A" w:rsidRDefault="00597D2E" w:rsidP="00B24466">
            <w:pPr>
              <w:pStyle w:val="ad"/>
              <w:tabs>
                <w:tab w:val="clear" w:pos="4153"/>
                <w:tab w:val="clear" w:pos="8306"/>
              </w:tabs>
              <w:snapToGrid/>
              <w:rPr>
                <w:rFonts w:ascii="標楷體" w:eastAsia="標楷體" w:hAnsi="標楷體" w:hint="eastAsia"/>
                <w:sz w:val="26"/>
                <w:szCs w:val="26"/>
              </w:rPr>
            </w:pPr>
            <w:r w:rsidRPr="00A8490A">
              <w:rPr>
                <w:rFonts w:ascii="標楷體" w:eastAsia="標楷體" w:hAnsi="標楷體" w:hint="eastAsia"/>
                <w:sz w:val="26"/>
                <w:szCs w:val="26"/>
              </w:rPr>
              <w:t>輔導團員增能研習工作坊（2場）</w:t>
            </w:r>
          </w:p>
          <w:p w:rsidR="00597D2E" w:rsidRPr="00A8490A" w:rsidRDefault="00597D2E" w:rsidP="00B24466">
            <w:pPr>
              <w:pStyle w:val="ad"/>
              <w:tabs>
                <w:tab w:val="clear" w:pos="4153"/>
                <w:tab w:val="clear" w:pos="8306"/>
              </w:tabs>
              <w:snapToGrid/>
              <w:rPr>
                <w:rFonts w:ascii="標楷體" w:eastAsia="標楷體" w:hAnsi="標楷體" w:hint="eastAsia"/>
                <w:sz w:val="26"/>
                <w:szCs w:val="26"/>
              </w:rPr>
            </w:pPr>
            <w:proofErr w:type="gramStart"/>
            <w:r w:rsidRPr="00A8490A">
              <w:rPr>
                <w:rFonts w:ascii="標楷體" w:eastAsia="標楷體" w:hAnsi="標楷體" w:hint="eastAsia"/>
                <w:sz w:val="26"/>
                <w:szCs w:val="26"/>
              </w:rPr>
              <w:t>健體領域</w:t>
            </w:r>
            <w:proofErr w:type="gramEnd"/>
            <w:r w:rsidRPr="00A8490A">
              <w:rPr>
                <w:rFonts w:ascii="標楷體" w:eastAsia="標楷體" w:hAnsi="標楷體" w:hint="eastAsia"/>
                <w:sz w:val="26"/>
                <w:szCs w:val="26"/>
              </w:rPr>
              <w:t>支援鐘點教師增能研習（3場）</w:t>
            </w:r>
          </w:p>
        </w:tc>
      </w:tr>
      <w:tr w:rsidR="00597D2E" w:rsidRPr="007F4B67" w:rsidTr="00B24466">
        <w:tblPrEx>
          <w:tblCellMar>
            <w:top w:w="0" w:type="dxa"/>
            <w:bottom w:w="0" w:type="dxa"/>
          </w:tblCellMar>
        </w:tblPrEx>
        <w:trPr>
          <w:trHeight w:val="565"/>
          <w:jc w:val="center"/>
        </w:trPr>
        <w:tc>
          <w:tcPr>
            <w:tcW w:w="810" w:type="dxa"/>
            <w:vAlign w:val="center"/>
          </w:tcPr>
          <w:p w:rsidR="00597D2E" w:rsidRPr="007F4B67" w:rsidRDefault="00597D2E" w:rsidP="00B24466">
            <w:pPr>
              <w:jc w:val="center"/>
              <w:rPr>
                <w:rFonts w:ascii="標楷體" w:eastAsia="標楷體" w:hAnsi="標楷體" w:hint="eastAsia"/>
                <w:sz w:val="26"/>
                <w:szCs w:val="26"/>
              </w:rPr>
            </w:pPr>
            <w:r>
              <w:rPr>
                <w:rFonts w:ascii="標楷體" w:eastAsia="標楷體" w:hAnsi="標楷體" w:hint="eastAsia"/>
                <w:sz w:val="26"/>
                <w:szCs w:val="26"/>
              </w:rPr>
              <w:t>6</w:t>
            </w:r>
          </w:p>
        </w:tc>
        <w:tc>
          <w:tcPr>
            <w:tcW w:w="1980"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資料費</w:t>
            </w:r>
          </w:p>
        </w:tc>
        <w:tc>
          <w:tcPr>
            <w:tcW w:w="668"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人</w:t>
            </w:r>
          </w:p>
        </w:tc>
        <w:tc>
          <w:tcPr>
            <w:tcW w:w="1080" w:type="dxa"/>
            <w:vAlign w:val="center"/>
          </w:tcPr>
          <w:p w:rsidR="00597D2E" w:rsidRPr="007F4B67" w:rsidRDefault="00597D2E" w:rsidP="00B24466">
            <w:pPr>
              <w:ind w:rightChars="49" w:right="118"/>
              <w:jc w:val="right"/>
              <w:rPr>
                <w:rFonts w:ascii="標楷體" w:eastAsia="標楷體" w:hAnsi="標楷體" w:hint="eastAsia"/>
                <w:sz w:val="26"/>
                <w:szCs w:val="26"/>
              </w:rPr>
            </w:pPr>
            <w:r w:rsidRPr="007F4B67">
              <w:rPr>
                <w:rFonts w:ascii="標楷體" w:eastAsia="標楷體" w:hAnsi="標楷體" w:hint="eastAsia"/>
                <w:sz w:val="26"/>
                <w:szCs w:val="26"/>
              </w:rPr>
              <w:t>70</w:t>
            </w:r>
          </w:p>
        </w:tc>
        <w:tc>
          <w:tcPr>
            <w:tcW w:w="703" w:type="dxa"/>
            <w:vAlign w:val="center"/>
          </w:tcPr>
          <w:p w:rsidR="00597D2E" w:rsidRPr="007F4B67" w:rsidRDefault="00597D2E" w:rsidP="00B24466">
            <w:pPr>
              <w:ind w:rightChars="49" w:right="118"/>
              <w:jc w:val="center"/>
              <w:rPr>
                <w:rFonts w:ascii="標楷體" w:eastAsia="標楷體" w:hAnsi="標楷體" w:hint="eastAsia"/>
                <w:sz w:val="26"/>
                <w:szCs w:val="26"/>
              </w:rPr>
            </w:pPr>
            <w:r w:rsidRPr="007F4B67">
              <w:rPr>
                <w:rFonts w:ascii="標楷體" w:eastAsia="標楷體" w:hAnsi="標楷體" w:hint="eastAsia"/>
                <w:sz w:val="26"/>
                <w:szCs w:val="26"/>
              </w:rPr>
              <w:t>24</w:t>
            </w:r>
          </w:p>
        </w:tc>
        <w:tc>
          <w:tcPr>
            <w:tcW w:w="1051" w:type="dxa"/>
            <w:vAlign w:val="center"/>
          </w:tcPr>
          <w:p w:rsidR="00597D2E" w:rsidRPr="007F4B67" w:rsidRDefault="00597D2E" w:rsidP="00B24466">
            <w:pPr>
              <w:ind w:rightChars="49" w:right="118"/>
              <w:jc w:val="right"/>
              <w:rPr>
                <w:rFonts w:ascii="標楷體" w:eastAsia="標楷體" w:hAnsi="標楷體" w:hint="eastAsia"/>
                <w:sz w:val="26"/>
                <w:szCs w:val="26"/>
              </w:rPr>
            </w:pPr>
            <w:r w:rsidRPr="007F4B67">
              <w:rPr>
                <w:rFonts w:ascii="標楷體" w:eastAsia="標楷體" w:hAnsi="標楷體" w:hint="eastAsia"/>
                <w:sz w:val="26"/>
                <w:szCs w:val="26"/>
              </w:rPr>
              <w:t>1,680</w:t>
            </w:r>
          </w:p>
        </w:tc>
        <w:tc>
          <w:tcPr>
            <w:tcW w:w="3058" w:type="dxa"/>
            <w:vAlign w:val="center"/>
          </w:tcPr>
          <w:p w:rsidR="00597D2E" w:rsidRPr="007F4B67" w:rsidRDefault="00597D2E" w:rsidP="00B24466">
            <w:pPr>
              <w:pStyle w:val="ad"/>
              <w:tabs>
                <w:tab w:val="clear" w:pos="4153"/>
                <w:tab w:val="clear" w:pos="8306"/>
              </w:tabs>
              <w:snapToGrid/>
              <w:rPr>
                <w:rFonts w:ascii="標楷體" w:eastAsia="標楷體" w:hAnsi="標楷體" w:hint="eastAsia"/>
                <w:sz w:val="26"/>
                <w:szCs w:val="26"/>
              </w:rPr>
            </w:pPr>
            <w:r w:rsidRPr="007F4B67">
              <w:rPr>
                <w:rFonts w:ascii="標楷體" w:eastAsia="標楷體" w:hAnsi="標楷體" w:hint="eastAsia"/>
                <w:sz w:val="26"/>
                <w:szCs w:val="26"/>
              </w:rPr>
              <w:t>輔導團員增能研習工作坊</w:t>
            </w:r>
          </w:p>
        </w:tc>
      </w:tr>
      <w:tr w:rsidR="00597D2E" w:rsidRPr="007F4B67" w:rsidTr="00B24466">
        <w:tblPrEx>
          <w:tblCellMar>
            <w:top w:w="0" w:type="dxa"/>
            <w:bottom w:w="0" w:type="dxa"/>
          </w:tblCellMar>
        </w:tblPrEx>
        <w:trPr>
          <w:trHeight w:val="565"/>
          <w:jc w:val="center"/>
        </w:trPr>
        <w:tc>
          <w:tcPr>
            <w:tcW w:w="810" w:type="dxa"/>
            <w:vAlign w:val="center"/>
          </w:tcPr>
          <w:p w:rsidR="00597D2E" w:rsidRPr="007F4B67" w:rsidRDefault="00597D2E" w:rsidP="00B24466">
            <w:pPr>
              <w:jc w:val="center"/>
              <w:rPr>
                <w:rFonts w:ascii="標楷體" w:eastAsia="標楷體" w:hAnsi="標楷體" w:hint="eastAsia"/>
                <w:sz w:val="26"/>
                <w:szCs w:val="26"/>
              </w:rPr>
            </w:pPr>
            <w:r>
              <w:rPr>
                <w:rFonts w:ascii="標楷體" w:eastAsia="標楷體" w:hAnsi="標楷體" w:hint="eastAsia"/>
                <w:sz w:val="26"/>
                <w:szCs w:val="26"/>
              </w:rPr>
              <w:t>7</w:t>
            </w:r>
          </w:p>
        </w:tc>
        <w:tc>
          <w:tcPr>
            <w:tcW w:w="1980"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資料費</w:t>
            </w:r>
          </w:p>
        </w:tc>
        <w:tc>
          <w:tcPr>
            <w:tcW w:w="668"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人</w:t>
            </w:r>
          </w:p>
        </w:tc>
        <w:tc>
          <w:tcPr>
            <w:tcW w:w="1080" w:type="dxa"/>
            <w:vAlign w:val="center"/>
          </w:tcPr>
          <w:p w:rsidR="00597D2E" w:rsidRPr="007F4B67" w:rsidRDefault="00597D2E" w:rsidP="00B24466">
            <w:pPr>
              <w:ind w:rightChars="49" w:right="118"/>
              <w:jc w:val="right"/>
              <w:rPr>
                <w:rFonts w:ascii="標楷體" w:eastAsia="標楷體" w:hAnsi="標楷體" w:hint="eastAsia"/>
                <w:sz w:val="26"/>
                <w:szCs w:val="26"/>
              </w:rPr>
            </w:pPr>
            <w:r>
              <w:rPr>
                <w:rFonts w:ascii="標楷體" w:eastAsia="標楷體" w:hAnsi="標楷體" w:hint="eastAsia"/>
                <w:sz w:val="26"/>
                <w:szCs w:val="26"/>
              </w:rPr>
              <w:t>60</w:t>
            </w:r>
          </w:p>
        </w:tc>
        <w:tc>
          <w:tcPr>
            <w:tcW w:w="703" w:type="dxa"/>
            <w:vAlign w:val="center"/>
          </w:tcPr>
          <w:p w:rsidR="00597D2E" w:rsidRPr="007F4B67" w:rsidRDefault="00597D2E" w:rsidP="00B24466">
            <w:pPr>
              <w:ind w:rightChars="49" w:right="118"/>
              <w:jc w:val="center"/>
              <w:rPr>
                <w:rFonts w:ascii="標楷體" w:eastAsia="標楷體" w:hAnsi="標楷體" w:hint="eastAsia"/>
                <w:sz w:val="26"/>
                <w:szCs w:val="26"/>
              </w:rPr>
            </w:pPr>
            <w:r w:rsidRPr="007F4B67">
              <w:rPr>
                <w:rFonts w:ascii="標楷體" w:eastAsia="標楷體" w:hAnsi="標楷體" w:hint="eastAsia"/>
                <w:sz w:val="26"/>
                <w:szCs w:val="26"/>
              </w:rPr>
              <w:t>90</w:t>
            </w:r>
          </w:p>
        </w:tc>
        <w:tc>
          <w:tcPr>
            <w:tcW w:w="1051" w:type="dxa"/>
            <w:vAlign w:val="center"/>
          </w:tcPr>
          <w:p w:rsidR="00597D2E" w:rsidRPr="007F4B67" w:rsidRDefault="00597D2E" w:rsidP="00B24466">
            <w:pPr>
              <w:ind w:rightChars="49" w:right="118"/>
              <w:jc w:val="right"/>
              <w:rPr>
                <w:rFonts w:ascii="標楷體" w:eastAsia="標楷體" w:hAnsi="標楷體" w:hint="eastAsia"/>
                <w:sz w:val="26"/>
                <w:szCs w:val="26"/>
              </w:rPr>
            </w:pPr>
            <w:r>
              <w:rPr>
                <w:rFonts w:ascii="標楷體" w:eastAsia="標楷體" w:hAnsi="標楷體" w:hint="eastAsia"/>
                <w:sz w:val="26"/>
                <w:szCs w:val="26"/>
              </w:rPr>
              <w:t>5,4</w:t>
            </w:r>
            <w:r w:rsidRPr="007F4B67">
              <w:rPr>
                <w:rFonts w:ascii="標楷體" w:eastAsia="標楷體" w:hAnsi="標楷體" w:hint="eastAsia"/>
                <w:sz w:val="26"/>
                <w:szCs w:val="26"/>
              </w:rPr>
              <w:t>00</w:t>
            </w:r>
          </w:p>
        </w:tc>
        <w:tc>
          <w:tcPr>
            <w:tcW w:w="3058" w:type="dxa"/>
            <w:vAlign w:val="center"/>
          </w:tcPr>
          <w:p w:rsidR="00597D2E" w:rsidRPr="007F4B67" w:rsidRDefault="00597D2E" w:rsidP="00B24466">
            <w:pPr>
              <w:pStyle w:val="ad"/>
              <w:tabs>
                <w:tab w:val="clear" w:pos="4153"/>
                <w:tab w:val="clear" w:pos="8306"/>
              </w:tabs>
              <w:snapToGrid/>
              <w:rPr>
                <w:rFonts w:ascii="標楷體" w:eastAsia="標楷體" w:hAnsi="標楷體" w:hint="eastAsia"/>
                <w:sz w:val="26"/>
                <w:szCs w:val="26"/>
              </w:rPr>
            </w:pPr>
            <w:proofErr w:type="gramStart"/>
            <w:r w:rsidRPr="007F4B67">
              <w:rPr>
                <w:rFonts w:ascii="標楷體" w:eastAsia="標楷體" w:hAnsi="標楷體" w:hint="eastAsia"/>
                <w:sz w:val="26"/>
                <w:szCs w:val="26"/>
              </w:rPr>
              <w:t>健體領域</w:t>
            </w:r>
            <w:proofErr w:type="gramEnd"/>
            <w:r w:rsidRPr="007F4B67">
              <w:rPr>
                <w:rFonts w:ascii="標楷體" w:eastAsia="標楷體" w:hAnsi="標楷體" w:hint="eastAsia"/>
                <w:sz w:val="26"/>
                <w:szCs w:val="26"/>
              </w:rPr>
              <w:t>支援鐘點教師增能研習</w:t>
            </w:r>
          </w:p>
        </w:tc>
      </w:tr>
      <w:tr w:rsidR="00597D2E" w:rsidRPr="007F4B67" w:rsidTr="00B24466">
        <w:tblPrEx>
          <w:tblCellMar>
            <w:top w:w="0" w:type="dxa"/>
            <w:bottom w:w="0" w:type="dxa"/>
          </w:tblCellMar>
        </w:tblPrEx>
        <w:trPr>
          <w:trHeight w:val="565"/>
          <w:jc w:val="center"/>
        </w:trPr>
        <w:tc>
          <w:tcPr>
            <w:tcW w:w="810" w:type="dxa"/>
            <w:vAlign w:val="center"/>
          </w:tcPr>
          <w:p w:rsidR="00597D2E" w:rsidRPr="007F4B67" w:rsidRDefault="00597D2E" w:rsidP="00B24466">
            <w:pPr>
              <w:jc w:val="center"/>
              <w:rPr>
                <w:rFonts w:ascii="標楷體" w:eastAsia="標楷體" w:hAnsi="標楷體" w:hint="eastAsia"/>
                <w:sz w:val="26"/>
                <w:szCs w:val="26"/>
              </w:rPr>
            </w:pPr>
            <w:r>
              <w:rPr>
                <w:rFonts w:ascii="標楷體" w:eastAsia="標楷體" w:hAnsi="標楷體" w:hint="eastAsia"/>
                <w:sz w:val="26"/>
                <w:szCs w:val="26"/>
              </w:rPr>
              <w:t>8</w:t>
            </w:r>
          </w:p>
        </w:tc>
        <w:tc>
          <w:tcPr>
            <w:tcW w:w="1980"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資料費</w:t>
            </w:r>
          </w:p>
        </w:tc>
        <w:tc>
          <w:tcPr>
            <w:tcW w:w="668"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人</w:t>
            </w:r>
          </w:p>
        </w:tc>
        <w:tc>
          <w:tcPr>
            <w:tcW w:w="1080" w:type="dxa"/>
            <w:vAlign w:val="center"/>
          </w:tcPr>
          <w:p w:rsidR="00597D2E" w:rsidRPr="007F4B67" w:rsidRDefault="00597D2E" w:rsidP="00B24466">
            <w:pPr>
              <w:ind w:rightChars="49" w:right="118"/>
              <w:jc w:val="right"/>
              <w:rPr>
                <w:rFonts w:ascii="標楷體" w:eastAsia="標楷體" w:hAnsi="標楷體" w:hint="eastAsia"/>
                <w:sz w:val="26"/>
                <w:szCs w:val="26"/>
              </w:rPr>
            </w:pPr>
            <w:r>
              <w:rPr>
                <w:rFonts w:ascii="標楷體" w:eastAsia="標楷體" w:hAnsi="標楷體" w:hint="eastAsia"/>
                <w:sz w:val="26"/>
                <w:szCs w:val="26"/>
              </w:rPr>
              <w:t>50</w:t>
            </w:r>
          </w:p>
        </w:tc>
        <w:tc>
          <w:tcPr>
            <w:tcW w:w="703" w:type="dxa"/>
            <w:vAlign w:val="center"/>
          </w:tcPr>
          <w:p w:rsidR="00597D2E" w:rsidRPr="007F4B67" w:rsidRDefault="00597D2E" w:rsidP="00B24466">
            <w:pPr>
              <w:ind w:rightChars="49" w:right="118"/>
              <w:jc w:val="center"/>
              <w:rPr>
                <w:rFonts w:ascii="標楷體" w:eastAsia="標楷體" w:hAnsi="標楷體" w:hint="eastAsia"/>
                <w:sz w:val="26"/>
                <w:szCs w:val="26"/>
              </w:rPr>
            </w:pPr>
            <w:r>
              <w:rPr>
                <w:rFonts w:ascii="標楷體" w:eastAsia="標楷體" w:hAnsi="標楷體" w:hint="eastAsia"/>
                <w:sz w:val="26"/>
                <w:szCs w:val="26"/>
              </w:rPr>
              <w:t>165</w:t>
            </w:r>
          </w:p>
        </w:tc>
        <w:tc>
          <w:tcPr>
            <w:tcW w:w="1051" w:type="dxa"/>
            <w:vAlign w:val="center"/>
          </w:tcPr>
          <w:p w:rsidR="00597D2E" w:rsidRPr="007F4B67" w:rsidRDefault="00597D2E" w:rsidP="00B24466">
            <w:pPr>
              <w:ind w:rightChars="49" w:right="118"/>
              <w:jc w:val="right"/>
              <w:rPr>
                <w:rFonts w:ascii="標楷體" w:eastAsia="標楷體" w:hAnsi="標楷體" w:hint="eastAsia"/>
                <w:sz w:val="26"/>
                <w:szCs w:val="26"/>
              </w:rPr>
            </w:pPr>
            <w:r>
              <w:rPr>
                <w:rFonts w:ascii="標楷體" w:eastAsia="標楷體" w:hAnsi="標楷體" w:hint="eastAsia"/>
                <w:sz w:val="26"/>
                <w:szCs w:val="26"/>
              </w:rPr>
              <w:t>8,250</w:t>
            </w:r>
          </w:p>
        </w:tc>
        <w:tc>
          <w:tcPr>
            <w:tcW w:w="3058" w:type="dxa"/>
            <w:vAlign w:val="center"/>
          </w:tcPr>
          <w:p w:rsidR="00597D2E" w:rsidRPr="007F4B67" w:rsidRDefault="00597D2E" w:rsidP="00B24466">
            <w:pPr>
              <w:pStyle w:val="ad"/>
              <w:tabs>
                <w:tab w:val="clear" w:pos="4153"/>
                <w:tab w:val="clear" w:pos="8306"/>
              </w:tabs>
              <w:snapToGrid/>
              <w:rPr>
                <w:rFonts w:ascii="標楷體" w:eastAsia="標楷體" w:hAnsi="標楷體" w:hint="eastAsia"/>
                <w:sz w:val="26"/>
                <w:szCs w:val="26"/>
              </w:rPr>
            </w:pPr>
            <w:r>
              <w:rPr>
                <w:rFonts w:ascii="標楷體" w:eastAsia="標楷體" w:hAnsi="標楷體" w:hint="eastAsia"/>
                <w:sz w:val="26"/>
                <w:szCs w:val="26"/>
              </w:rPr>
              <w:t>分區到校輔導</w:t>
            </w:r>
          </w:p>
        </w:tc>
      </w:tr>
      <w:tr w:rsidR="00597D2E" w:rsidRPr="007F4B67" w:rsidTr="00B24466">
        <w:tblPrEx>
          <w:tblCellMar>
            <w:top w:w="0" w:type="dxa"/>
            <w:bottom w:w="0" w:type="dxa"/>
          </w:tblCellMar>
        </w:tblPrEx>
        <w:trPr>
          <w:trHeight w:val="565"/>
          <w:jc w:val="center"/>
        </w:trPr>
        <w:tc>
          <w:tcPr>
            <w:tcW w:w="810" w:type="dxa"/>
            <w:vAlign w:val="center"/>
          </w:tcPr>
          <w:p w:rsidR="00597D2E" w:rsidRPr="007F4B67" w:rsidRDefault="00597D2E" w:rsidP="00B24466">
            <w:pPr>
              <w:jc w:val="center"/>
              <w:rPr>
                <w:rFonts w:ascii="標楷體" w:eastAsia="標楷體" w:hAnsi="標楷體" w:hint="eastAsia"/>
                <w:sz w:val="26"/>
                <w:szCs w:val="26"/>
              </w:rPr>
            </w:pPr>
            <w:r>
              <w:rPr>
                <w:rFonts w:ascii="標楷體" w:eastAsia="標楷體" w:hAnsi="標楷體" w:hint="eastAsia"/>
                <w:sz w:val="26"/>
                <w:szCs w:val="26"/>
              </w:rPr>
              <w:t>9</w:t>
            </w:r>
          </w:p>
        </w:tc>
        <w:tc>
          <w:tcPr>
            <w:tcW w:w="1980"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膳費</w:t>
            </w:r>
          </w:p>
        </w:tc>
        <w:tc>
          <w:tcPr>
            <w:tcW w:w="668"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人</w:t>
            </w:r>
          </w:p>
        </w:tc>
        <w:tc>
          <w:tcPr>
            <w:tcW w:w="1080" w:type="dxa"/>
            <w:vAlign w:val="center"/>
          </w:tcPr>
          <w:p w:rsidR="00597D2E" w:rsidRPr="007F4B67" w:rsidRDefault="00597D2E" w:rsidP="00B24466">
            <w:pPr>
              <w:ind w:rightChars="49" w:right="118"/>
              <w:jc w:val="right"/>
              <w:rPr>
                <w:rFonts w:ascii="標楷體" w:eastAsia="標楷體" w:hAnsi="標楷體" w:hint="eastAsia"/>
                <w:sz w:val="26"/>
                <w:szCs w:val="26"/>
              </w:rPr>
            </w:pPr>
            <w:r w:rsidRPr="007F4B67">
              <w:rPr>
                <w:rFonts w:ascii="標楷體" w:eastAsia="標楷體" w:hAnsi="標楷體" w:hint="eastAsia"/>
                <w:sz w:val="26"/>
                <w:szCs w:val="26"/>
              </w:rPr>
              <w:t>80</w:t>
            </w:r>
          </w:p>
        </w:tc>
        <w:tc>
          <w:tcPr>
            <w:tcW w:w="703" w:type="dxa"/>
            <w:vAlign w:val="center"/>
          </w:tcPr>
          <w:p w:rsidR="00597D2E" w:rsidRPr="007F4B67" w:rsidRDefault="00597D2E" w:rsidP="00B24466">
            <w:pPr>
              <w:ind w:rightChars="49" w:right="118"/>
              <w:jc w:val="center"/>
              <w:rPr>
                <w:rFonts w:ascii="標楷體" w:eastAsia="標楷體" w:hAnsi="標楷體" w:hint="eastAsia"/>
                <w:sz w:val="26"/>
                <w:szCs w:val="26"/>
              </w:rPr>
            </w:pPr>
            <w:r w:rsidRPr="007F4B67">
              <w:rPr>
                <w:rFonts w:ascii="標楷體" w:eastAsia="標楷體" w:hAnsi="標楷體" w:hint="eastAsia"/>
                <w:sz w:val="26"/>
                <w:szCs w:val="26"/>
              </w:rPr>
              <w:t>114</w:t>
            </w:r>
          </w:p>
        </w:tc>
        <w:tc>
          <w:tcPr>
            <w:tcW w:w="1051" w:type="dxa"/>
            <w:vAlign w:val="center"/>
          </w:tcPr>
          <w:p w:rsidR="00597D2E" w:rsidRPr="007F4B67" w:rsidRDefault="00597D2E" w:rsidP="00B24466">
            <w:pPr>
              <w:ind w:rightChars="49" w:right="118"/>
              <w:jc w:val="right"/>
              <w:rPr>
                <w:rFonts w:ascii="標楷體" w:eastAsia="標楷體" w:hAnsi="標楷體" w:hint="eastAsia"/>
                <w:sz w:val="26"/>
                <w:szCs w:val="26"/>
              </w:rPr>
            </w:pPr>
            <w:r w:rsidRPr="007F4B67">
              <w:rPr>
                <w:rFonts w:ascii="標楷體" w:eastAsia="標楷體" w:hAnsi="標楷體" w:hint="eastAsia"/>
                <w:sz w:val="26"/>
                <w:szCs w:val="26"/>
              </w:rPr>
              <w:t>9,120</w:t>
            </w:r>
          </w:p>
        </w:tc>
        <w:tc>
          <w:tcPr>
            <w:tcW w:w="3058" w:type="dxa"/>
            <w:vAlign w:val="center"/>
          </w:tcPr>
          <w:p w:rsidR="00597D2E" w:rsidRPr="007F4B67" w:rsidRDefault="00597D2E" w:rsidP="00B24466">
            <w:pPr>
              <w:pStyle w:val="ad"/>
              <w:tabs>
                <w:tab w:val="clear" w:pos="4153"/>
                <w:tab w:val="clear" w:pos="8306"/>
              </w:tabs>
              <w:snapToGrid/>
              <w:rPr>
                <w:rFonts w:ascii="標楷體" w:eastAsia="標楷體" w:hAnsi="標楷體" w:hint="eastAsia"/>
                <w:sz w:val="26"/>
                <w:szCs w:val="26"/>
              </w:rPr>
            </w:pPr>
            <w:r w:rsidRPr="007F4B67">
              <w:rPr>
                <w:rFonts w:ascii="標楷體" w:eastAsia="標楷體" w:hAnsi="標楷體" w:hint="eastAsia"/>
                <w:sz w:val="26"/>
                <w:szCs w:val="26"/>
              </w:rPr>
              <w:t>輔導團員增能研習工作坊（24人）</w:t>
            </w:r>
          </w:p>
          <w:p w:rsidR="00597D2E" w:rsidRPr="007F4B67" w:rsidRDefault="00597D2E" w:rsidP="00B24466">
            <w:pPr>
              <w:pStyle w:val="ad"/>
              <w:tabs>
                <w:tab w:val="clear" w:pos="4153"/>
                <w:tab w:val="clear" w:pos="8306"/>
              </w:tabs>
              <w:snapToGrid/>
              <w:rPr>
                <w:rFonts w:ascii="標楷體" w:eastAsia="標楷體" w:hAnsi="標楷體" w:hint="eastAsia"/>
                <w:sz w:val="26"/>
                <w:szCs w:val="26"/>
              </w:rPr>
            </w:pPr>
            <w:proofErr w:type="gramStart"/>
            <w:r w:rsidRPr="007F4B67">
              <w:rPr>
                <w:rFonts w:ascii="標楷體" w:eastAsia="標楷體" w:hAnsi="標楷體" w:hint="eastAsia"/>
                <w:sz w:val="26"/>
                <w:szCs w:val="26"/>
              </w:rPr>
              <w:t>健體領域</w:t>
            </w:r>
            <w:proofErr w:type="gramEnd"/>
            <w:r w:rsidRPr="007F4B67">
              <w:rPr>
                <w:rFonts w:ascii="標楷體" w:eastAsia="標楷體" w:hAnsi="標楷體" w:hint="eastAsia"/>
                <w:sz w:val="26"/>
                <w:szCs w:val="26"/>
              </w:rPr>
              <w:t>支援鐘點教師增能研習（90人）</w:t>
            </w:r>
          </w:p>
        </w:tc>
      </w:tr>
      <w:tr w:rsidR="00597D2E" w:rsidRPr="007F4B67" w:rsidTr="00B24466">
        <w:tblPrEx>
          <w:tblCellMar>
            <w:top w:w="0" w:type="dxa"/>
            <w:bottom w:w="0" w:type="dxa"/>
          </w:tblCellMar>
        </w:tblPrEx>
        <w:trPr>
          <w:trHeight w:val="565"/>
          <w:jc w:val="center"/>
        </w:trPr>
        <w:tc>
          <w:tcPr>
            <w:tcW w:w="810" w:type="dxa"/>
            <w:vAlign w:val="center"/>
          </w:tcPr>
          <w:p w:rsidR="00597D2E" w:rsidRPr="007F4B67" w:rsidRDefault="00597D2E" w:rsidP="00B24466">
            <w:pPr>
              <w:jc w:val="center"/>
              <w:rPr>
                <w:rFonts w:ascii="標楷體" w:eastAsia="標楷體" w:hAnsi="標楷體" w:hint="eastAsia"/>
                <w:sz w:val="26"/>
                <w:szCs w:val="26"/>
              </w:rPr>
            </w:pPr>
            <w:r>
              <w:rPr>
                <w:rFonts w:ascii="標楷體" w:eastAsia="標楷體" w:hAnsi="標楷體" w:hint="eastAsia"/>
                <w:sz w:val="26"/>
                <w:szCs w:val="26"/>
              </w:rPr>
              <w:t>10</w:t>
            </w:r>
          </w:p>
        </w:tc>
        <w:tc>
          <w:tcPr>
            <w:tcW w:w="1980"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雜支</w:t>
            </w:r>
          </w:p>
        </w:tc>
        <w:tc>
          <w:tcPr>
            <w:tcW w:w="668" w:type="dxa"/>
            <w:vAlign w:val="center"/>
          </w:tcPr>
          <w:p w:rsidR="00597D2E" w:rsidRPr="007F4B67" w:rsidRDefault="00597D2E" w:rsidP="00B24466">
            <w:pPr>
              <w:jc w:val="center"/>
              <w:rPr>
                <w:rFonts w:ascii="標楷體" w:eastAsia="標楷體" w:hAnsi="標楷體" w:hint="eastAsia"/>
                <w:sz w:val="26"/>
                <w:szCs w:val="26"/>
              </w:rPr>
            </w:pPr>
            <w:r w:rsidRPr="007F4B67">
              <w:rPr>
                <w:rFonts w:ascii="標楷體" w:eastAsia="標楷體" w:hAnsi="標楷體" w:hint="eastAsia"/>
                <w:sz w:val="26"/>
                <w:szCs w:val="26"/>
              </w:rPr>
              <w:t>式</w:t>
            </w:r>
          </w:p>
        </w:tc>
        <w:tc>
          <w:tcPr>
            <w:tcW w:w="1080" w:type="dxa"/>
            <w:vAlign w:val="center"/>
          </w:tcPr>
          <w:p w:rsidR="00597D2E" w:rsidRPr="007F4B67" w:rsidRDefault="00597D2E" w:rsidP="00B24466">
            <w:pPr>
              <w:ind w:rightChars="49" w:right="118"/>
              <w:jc w:val="right"/>
              <w:rPr>
                <w:rFonts w:ascii="標楷體" w:eastAsia="標楷體" w:hAnsi="標楷體" w:hint="eastAsia"/>
                <w:sz w:val="26"/>
                <w:szCs w:val="26"/>
              </w:rPr>
            </w:pPr>
            <w:r>
              <w:rPr>
                <w:rFonts w:ascii="標楷體" w:eastAsia="標楷體" w:hAnsi="標楷體" w:hint="eastAsia"/>
                <w:sz w:val="26"/>
                <w:szCs w:val="26"/>
              </w:rPr>
              <w:t>4,25</w:t>
            </w:r>
            <w:r w:rsidRPr="007F4B67">
              <w:rPr>
                <w:rFonts w:ascii="標楷體" w:eastAsia="標楷體" w:hAnsi="標楷體" w:hint="eastAsia"/>
                <w:sz w:val="26"/>
                <w:szCs w:val="26"/>
              </w:rPr>
              <w:t>0</w:t>
            </w:r>
          </w:p>
        </w:tc>
        <w:tc>
          <w:tcPr>
            <w:tcW w:w="703" w:type="dxa"/>
            <w:vAlign w:val="center"/>
          </w:tcPr>
          <w:p w:rsidR="00597D2E" w:rsidRPr="007F4B67" w:rsidRDefault="00597D2E" w:rsidP="00B24466">
            <w:pPr>
              <w:ind w:rightChars="49" w:right="118"/>
              <w:jc w:val="center"/>
              <w:rPr>
                <w:rFonts w:ascii="標楷體" w:eastAsia="標楷體" w:hAnsi="標楷體" w:hint="eastAsia"/>
                <w:sz w:val="26"/>
                <w:szCs w:val="26"/>
              </w:rPr>
            </w:pPr>
            <w:r w:rsidRPr="007F4B67">
              <w:rPr>
                <w:rFonts w:ascii="標楷體" w:eastAsia="標楷體" w:hAnsi="標楷體" w:hint="eastAsia"/>
                <w:sz w:val="26"/>
                <w:szCs w:val="26"/>
              </w:rPr>
              <w:t>1</w:t>
            </w:r>
          </w:p>
        </w:tc>
        <w:tc>
          <w:tcPr>
            <w:tcW w:w="1051" w:type="dxa"/>
            <w:vAlign w:val="center"/>
          </w:tcPr>
          <w:p w:rsidR="00597D2E" w:rsidRPr="007F4B67" w:rsidRDefault="00597D2E" w:rsidP="00B24466">
            <w:pPr>
              <w:ind w:rightChars="49" w:right="118"/>
              <w:jc w:val="right"/>
              <w:rPr>
                <w:rFonts w:ascii="標楷體" w:eastAsia="標楷體" w:hAnsi="標楷體" w:hint="eastAsia"/>
                <w:sz w:val="26"/>
                <w:szCs w:val="26"/>
              </w:rPr>
            </w:pPr>
            <w:r>
              <w:rPr>
                <w:rFonts w:ascii="標楷體" w:eastAsia="標楷體" w:hAnsi="標楷體" w:hint="eastAsia"/>
                <w:sz w:val="26"/>
                <w:szCs w:val="26"/>
              </w:rPr>
              <w:t>4,25</w:t>
            </w:r>
            <w:r w:rsidRPr="007F4B67">
              <w:rPr>
                <w:rFonts w:ascii="標楷體" w:eastAsia="標楷體" w:hAnsi="標楷體" w:hint="eastAsia"/>
                <w:sz w:val="26"/>
                <w:szCs w:val="26"/>
              </w:rPr>
              <w:t>0</w:t>
            </w:r>
          </w:p>
        </w:tc>
        <w:tc>
          <w:tcPr>
            <w:tcW w:w="3058" w:type="dxa"/>
            <w:vAlign w:val="center"/>
          </w:tcPr>
          <w:p w:rsidR="00597D2E" w:rsidRPr="007F4B67" w:rsidRDefault="00597D2E" w:rsidP="00B24466">
            <w:pPr>
              <w:pStyle w:val="ad"/>
              <w:tabs>
                <w:tab w:val="clear" w:pos="4153"/>
                <w:tab w:val="clear" w:pos="8306"/>
              </w:tabs>
              <w:snapToGrid/>
              <w:rPr>
                <w:rFonts w:ascii="標楷體" w:eastAsia="標楷體" w:hAnsi="標楷體" w:hint="eastAsia"/>
                <w:sz w:val="26"/>
                <w:szCs w:val="26"/>
              </w:rPr>
            </w:pPr>
            <w:r w:rsidRPr="007F4B67">
              <w:rPr>
                <w:rFonts w:ascii="標楷體" w:eastAsia="標楷體" w:hAnsi="標楷體" w:hint="eastAsia"/>
                <w:sz w:val="26"/>
                <w:szCs w:val="26"/>
              </w:rPr>
              <w:t>輔導團員增能研習工作坊（800元）</w:t>
            </w:r>
          </w:p>
          <w:p w:rsidR="00597D2E" w:rsidRDefault="00597D2E" w:rsidP="00B24466">
            <w:pPr>
              <w:pStyle w:val="ad"/>
              <w:tabs>
                <w:tab w:val="clear" w:pos="4153"/>
                <w:tab w:val="clear" w:pos="8306"/>
              </w:tabs>
              <w:snapToGrid/>
              <w:rPr>
                <w:rFonts w:ascii="標楷體" w:eastAsia="標楷體" w:hAnsi="標楷體" w:hint="eastAsia"/>
                <w:sz w:val="26"/>
                <w:szCs w:val="26"/>
              </w:rPr>
            </w:pPr>
            <w:proofErr w:type="gramStart"/>
            <w:r w:rsidRPr="007F4B67">
              <w:rPr>
                <w:rFonts w:ascii="標楷體" w:eastAsia="標楷體" w:hAnsi="標楷體" w:hint="eastAsia"/>
                <w:sz w:val="26"/>
                <w:szCs w:val="26"/>
              </w:rPr>
              <w:t>健體領域</w:t>
            </w:r>
            <w:proofErr w:type="gramEnd"/>
            <w:r w:rsidRPr="007F4B67">
              <w:rPr>
                <w:rFonts w:ascii="標楷體" w:eastAsia="標楷體" w:hAnsi="標楷體" w:hint="eastAsia"/>
                <w:sz w:val="26"/>
                <w:szCs w:val="26"/>
              </w:rPr>
              <w:t>支援鐘點教師增能研習（1200元）</w:t>
            </w:r>
          </w:p>
          <w:p w:rsidR="00597D2E" w:rsidRPr="00B62DBF" w:rsidRDefault="00597D2E" w:rsidP="00B24466">
            <w:pPr>
              <w:pStyle w:val="ad"/>
              <w:tabs>
                <w:tab w:val="clear" w:pos="4153"/>
                <w:tab w:val="clear" w:pos="8306"/>
              </w:tabs>
              <w:snapToGrid/>
              <w:rPr>
                <w:rFonts w:ascii="標楷體" w:eastAsia="標楷體" w:hAnsi="標楷體" w:hint="eastAsia"/>
                <w:sz w:val="26"/>
                <w:szCs w:val="26"/>
              </w:rPr>
            </w:pPr>
            <w:proofErr w:type="gramStart"/>
            <w:r w:rsidRPr="007F4B67">
              <w:rPr>
                <w:rFonts w:ascii="標楷體" w:eastAsia="標楷體" w:hAnsi="標楷體" w:hint="eastAsia"/>
                <w:sz w:val="26"/>
                <w:szCs w:val="26"/>
              </w:rPr>
              <w:t>健體領域</w:t>
            </w:r>
            <w:proofErr w:type="gramEnd"/>
            <w:r w:rsidRPr="007F4B67">
              <w:rPr>
                <w:rFonts w:ascii="標楷體" w:eastAsia="標楷體" w:hAnsi="標楷體" w:hint="eastAsia"/>
                <w:sz w:val="26"/>
                <w:szCs w:val="26"/>
              </w:rPr>
              <w:t>支援鐘點教師增能研習（</w:t>
            </w:r>
            <w:r>
              <w:rPr>
                <w:rFonts w:ascii="標楷體" w:eastAsia="標楷體" w:hAnsi="標楷體" w:hint="eastAsia"/>
                <w:sz w:val="26"/>
                <w:szCs w:val="26"/>
              </w:rPr>
              <w:t>225</w:t>
            </w:r>
            <w:r w:rsidRPr="007F4B67">
              <w:rPr>
                <w:rFonts w:ascii="標楷體" w:eastAsia="標楷體" w:hAnsi="標楷體" w:hint="eastAsia"/>
                <w:sz w:val="26"/>
                <w:szCs w:val="26"/>
              </w:rPr>
              <w:t>0元）</w:t>
            </w:r>
          </w:p>
        </w:tc>
      </w:tr>
      <w:tr w:rsidR="00597D2E" w:rsidRPr="007F4B67" w:rsidTr="00B24466">
        <w:tblPrEx>
          <w:tblCellMar>
            <w:top w:w="0" w:type="dxa"/>
            <w:bottom w:w="0" w:type="dxa"/>
          </w:tblCellMar>
        </w:tblPrEx>
        <w:trPr>
          <w:trHeight w:val="565"/>
          <w:jc w:val="center"/>
        </w:trPr>
        <w:tc>
          <w:tcPr>
            <w:tcW w:w="810" w:type="dxa"/>
            <w:vAlign w:val="center"/>
          </w:tcPr>
          <w:p w:rsidR="00597D2E" w:rsidRPr="007F4B67" w:rsidRDefault="00597D2E" w:rsidP="00B24466">
            <w:pPr>
              <w:jc w:val="center"/>
              <w:rPr>
                <w:rFonts w:ascii="標楷體" w:eastAsia="標楷體" w:hAnsi="標楷體" w:hint="eastAsia"/>
                <w:sz w:val="26"/>
                <w:szCs w:val="26"/>
              </w:rPr>
            </w:pPr>
          </w:p>
        </w:tc>
        <w:tc>
          <w:tcPr>
            <w:tcW w:w="1980" w:type="dxa"/>
            <w:vAlign w:val="center"/>
          </w:tcPr>
          <w:p w:rsidR="00597D2E" w:rsidRPr="007F4B67" w:rsidRDefault="00597D2E" w:rsidP="00B24466">
            <w:pPr>
              <w:jc w:val="center"/>
              <w:rPr>
                <w:rFonts w:ascii="標楷體" w:eastAsia="標楷體" w:hAnsi="標楷體" w:hint="eastAsia"/>
                <w:sz w:val="26"/>
                <w:szCs w:val="26"/>
              </w:rPr>
            </w:pPr>
          </w:p>
        </w:tc>
        <w:tc>
          <w:tcPr>
            <w:tcW w:w="668" w:type="dxa"/>
            <w:vAlign w:val="center"/>
          </w:tcPr>
          <w:p w:rsidR="00597D2E" w:rsidRPr="007F4B67" w:rsidRDefault="00597D2E" w:rsidP="00B24466">
            <w:pPr>
              <w:jc w:val="center"/>
              <w:rPr>
                <w:rFonts w:ascii="標楷體" w:eastAsia="標楷體" w:hAnsi="標楷體" w:hint="eastAsia"/>
                <w:sz w:val="26"/>
                <w:szCs w:val="26"/>
              </w:rPr>
            </w:pPr>
          </w:p>
        </w:tc>
        <w:tc>
          <w:tcPr>
            <w:tcW w:w="1080" w:type="dxa"/>
            <w:vAlign w:val="center"/>
          </w:tcPr>
          <w:p w:rsidR="00597D2E" w:rsidRPr="007F4B67" w:rsidRDefault="00597D2E" w:rsidP="00B24466">
            <w:pPr>
              <w:ind w:rightChars="49" w:right="118"/>
              <w:jc w:val="right"/>
              <w:rPr>
                <w:rFonts w:ascii="標楷體" w:eastAsia="標楷體" w:hAnsi="標楷體" w:hint="eastAsia"/>
                <w:sz w:val="26"/>
                <w:szCs w:val="26"/>
              </w:rPr>
            </w:pPr>
          </w:p>
        </w:tc>
        <w:tc>
          <w:tcPr>
            <w:tcW w:w="703" w:type="dxa"/>
            <w:vAlign w:val="center"/>
          </w:tcPr>
          <w:p w:rsidR="00597D2E" w:rsidRPr="007F4B67" w:rsidRDefault="00597D2E" w:rsidP="00B24466">
            <w:pPr>
              <w:ind w:rightChars="49" w:right="118"/>
              <w:jc w:val="center"/>
              <w:rPr>
                <w:rFonts w:ascii="標楷體" w:eastAsia="標楷體" w:hAnsi="標楷體" w:hint="eastAsia"/>
                <w:sz w:val="26"/>
                <w:szCs w:val="26"/>
              </w:rPr>
            </w:pPr>
            <w:r w:rsidRPr="007F4B67">
              <w:rPr>
                <w:rFonts w:ascii="標楷體" w:eastAsia="標楷體" w:hAnsi="標楷體" w:hint="eastAsia"/>
                <w:sz w:val="26"/>
                <w:szCs w:val="26"/>
              </w:rPr>
              <w:t>小計</w:t>
            </w:r>
          </w:p>
        </w:tc>
        <w:tc>
          <w:tcPr>
            <w:tcW w:w="1051" w:type="dxa"/>
            <w:vAlign w:val="center"/>
          </w:tcPr>
          <w:p w:rsidR="00597D2E" w:rsidRPr="007F4B67" w:rsidRDefault="00597D2E" w:rsidP="00B24466">
            <w:pPr>
              <w:ind w:rightChars="49" w:right="118"/>
              <w:jc w:val="right"/>
              <w:rPr>
                <w:rFonts w:ascii="標楷體" w:eastAsia="標楷體" w:hAnsi="標楷體" w:hint="eastAsia"/>
                <w:sz w:val="26"/>
                <w:szCs w:val="26"/>
              </w:rPr>
            </w:pPr>
            <w:r>
              <w:rPr>
                <w:rFonts w:ascii="標楷體" w:eastAsia="標楷體" w:hAnsi="標楷體" w:hint="eastAsia"/>
                <w:b/>
                <w:bCs/>
                <w:sz w:val="26"/>
                <w:szCs w:val="26"/>
              </w:rPr>
              <w:t>90,0</w:t>
            </w:r>
            <w:r w:rsidRPr="007F4B67">
              <w:rPr>
                <w:rFonts w:ascii="標楷體" w:eastAsia="標楷體" w:hAnsi="標楷體" w:hint="eastAsia"/>
                <w:b/>
                <w:bCs/>
                <w:sz w:val="26"/>
                <w:szCs w:val="26"/>
              </w:rPr>
              <w:t>00</w:t>
            </w:r>
          </w:p>
        </w:tc>
        <w:tc>
          <w:tcPr>
            <w:tcW w:w="3058" w:type="dxa"/>
            <w:vAlign w:val="center"/>
          </w:tcPr>
          <w:p w:rsidR="00597D2E" w:rsidRPr="007F4B67" w:rsidRDefault="00597D2E" w:rsidP="00B24466">
            <w:pPr>
              <w:pStyle w:val="ad"/>
              <w:tabs>
                <w:tab w:val="clear" w:pos="4153"/>
                <w:tab w:val="clear" w:pos="8306"/>
              </w:tabs>
              <w:snapToGrid/>
              <w:jc w:val="both"/>
              <w:rPr>
                <w:rFonts w:ascii="標楷體" w:eastAsia="標楷體" w:hAnsi="標楷體" w:hint="eastAsia"/>
                <w:sz w:val="26"/>
                <w:szCs w:val="26"/>
              </w:rPr>
            </w:pPr>
          </w:p>
        </w:tc>
      </w:tr>
    </w:tbl>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adjustRightInd w:val="0"/>
        <w:snapToGrid w:val="0"/>
        <w:spacing w:line="240" w:lineRule="atLeast"/>
        <w:ind w:rightChars="-59" w:right="-142"/>
        <w:rPr>
          <w:rFonts w:ascii="Century Gothic" w:eastAsia="標楷體" w:hAnsi="標楷體" w:hint="eastAsia"/>
          <w:b/>
          <w:sz w:val="28"/>
          <w:szCs w:val="28"/>
        </w:rPr>
      </w:pPr>
    </w:p>
    <w:p w:rsidR="00597D2E" w:rsidRDefault="00597D2E" w:rsidP="00597D2E">
      <w:pPr>
        <w:spacing w:line="400" w:lineRule="exact"/>
        <w:ind w:left="1440" w:hangingChars="600" w:hanging="1440"/>
        <w:outlineLvl w:val="1"/>
        <w:rPr>
          <w:rFonts w:ascii="標楷體" w:eastAsia="標楷體" w:hAnsi="標楷體" w:hint="eastAsia"/>
        </w:rPr>
      </w:pPr>
      <w:bookmarkStart w:id="26" w:name="_Toc339994592"/>
      <w:r w:rsidRPr="00337D58">
        <w:rPr>
          <w:rFonts w:ascii="標楷體" w:eastAsia="標楷體" w:hAnsi="標楷體" w:hint="eastAsia"/>
        </w:rPr>
        <w:lastRenderedPageBreak/>
        <w:t>附表</w:t>
      </w:r>
      <w:proofErr w:type="gramStart"/>
      <w:r w:rsidRPr="00337D58">
        <w:rPr>
          <w:rFonts w:ascii="標楷體" w:eastAsia="標楷體" w:hAnsi="標楷體" w:hint="eastAsia"/>
        </w:rPr>
        <w:t>一</w:t>
      </w:r>
      <w:proofErr w:type="gramEnd"/>
      <w:r w:rsidRPr="00337D58">
        <w:rPr>
          <w:rFonts w:ascii="標楷體" w:eastAsia="標楷體" w:hAnsi="標楷體" w:hint="eastAsia"/>
        </w:rPr>
        <w:t>~2</w:t>
      </w:r>
      <w:r>
        <w:rPr>
          <w:rFonts w:ascii="標楷體" w:eastAsia="標楷體" w:hAnsi="標楷體" w:hint="eastAsia"/>
        </w:rPr>
        <w:t>~2</w:t>
      </w:r>
      <w:r w:rsidRPr="00337D58">
        <w:rPr>
          <w:rFonts w:ascii="標楷體" w:eastAsia="標楷體" w:hAnsi="標楷體" w:hint="eastAsia"/>
        </w:rPr>
        <w:t>：</w:t>
      </w:r>
    </w:p>
    <w:p w:rsidR="00597D2E" w:rsidRPr="007F4B67" w:rsidRDefault="00597D2E" w:rsidP="00597D2E">
      <w:pPr>
        <w:spacing w:line="400" w:lineRule="exact"/>
        <w:jc w:val="center"/>
        <w:outlineLvl w:val="1"/>
        <w:rPr>
          <w:rFonts w:ascii="標楷體" w:eastAsia="標楷體" w:hAnsi="標楷體" w:hint="eastAsia"/>
        </w:rPr>
      </w:pPr>
      <w:r>
        <w:rPr>
          <w:rFonts w:ascii="標楷體" w:eastAsia="標楷體" w:hAnsi="標楷體" w:hint="eastAsia"/>
        </w:rPr>
        <w:t>花蓮</w:t>
      </w:r>
      <w:r w:rsidRPr="002510EF">
        <w:rPr>
          <w:rFonts w:ascii="標楷體" w:eastAsia="標楷體" w:hAnsi="標楷體" w:cs="Arial" w:hint="eastAsia"/>
        </w:rPr>
        <w:t>縣</w:t>
      </w:r>
      <w:proofErr w:type="gramStart"/>
      <w:r>
        <w:rPr>
          <w:rFonts w:ascii="標楷體" w:eastAsia="標楷體" w:hAnsi="標楷體" w:cs="Arial"/>
        </w:rPr>
        <w:t>10</w:t>
      </w:r>
      <w:r>
        <w:rPr>
          <w:rFonts w:ascii="標楷體" w:eastAsia="標楷體" w:hAnsi="標楷體" w:cs="Arial" w:hint="eastAsia"/>
        </w:rPr>
        <w:t>4</w:t>
      </w:r>
      <w:proofErr w:type="gramEnd"/>
      <w:r w:rsidRPr="002510EF">
        <w:rPr>
          <w:rFonts w:ascii="標楷體" w:eastAsia="標楷體" w:hAnsi="標楷體" w:cs="Arial" w:hint="eastAsia"/>
        </w:rPr>
        <w:t>年度辦理</w:t>
      </w:r>
      <w:r w:rsidRPr="002510EF">
        <w:rPr>
          <w:rFonts w:ascii="標楷體" w:eastAsia="標楷體" w:hAnsi="標楷體" w:cs="新細明體" w:hint="eastAsia"/>
          <w:kern w:val="0"/>
        </w:rPr>
        <w:t>十二年國民基本教育精進國中小教學品質</w:t>
      </w:r>
      <w:r w:rsidRPr="002510EF">
        <w:rPr>
          <w:rFonts w:ascii="標楷體" w:eastAsia="標楷體" w:hAnsi="標楷體" w:hint="eastAsia"/>
        </w:rPr>
        <w:t>國民教育輔導團健康與體育學習領域輔導小組實施計畫經費概算表</w:t>
      </w:r>
      <w:r>
        <w:rPr>
          <w:rFonts w:ascii="標楷體" w:eastAsia="標楷體" w:hAnsi="標楷體" w:hint="eastAsia"/>
        </w:rPr>
        <w:t>(</w:t>
      </w:r>
      <w:proofErr w:type="gramStart"/>
      <w:r>
        <w:rPr>
          <w:rFonts w:ascii="標楷體" w:eastAsia="標楷體" w:hAnsi="標楷體" w:hint="eastAsia"/>
        </w:rPr>
        <w:t>國小分表</w:t>
      </w:r>
      <w:proofErr w:type="gramEnd"/>
      <w:r>
        <w:rPr>
          <w:rFonts w:ascii="標楷體" w:eastAsia="標楷體" w:hAnsi="標楷體" w:hint="eastAsia"/>
        </w:rPr>
        <w:t>)</w:t>
      </w:r>
      <w:bookmarkEnd w:id="26"/>
    </w:p>
    <w:tbl>
      <w:tblPr>
        <w:tblW w:w="8934" w:type="dxa"/>
        <w:jc w:val="center"/>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916"/>
        <w:gridCol w:w="1997"/>
        <w:gridCol w:w="1061"/>
        <w:gridCol w:w="992"/>
        <w:gridCol w:w="1044"/>
        <w:gridCol w:w="2924"/>
      </w:tblGrid>
      <w:tr w:rsidR="00597D2E" w:rsidRPr="009643AF" w:rsidTr="00B24466">
        <w:trPr>
          <w:trHeight w:val="510"/>
          <w:jc w:val="center"/>
        </w:trPr>
        <w:tc>
          <w:tcPr>
            <w:tcW w:w="8934" w:type="dxa"/>
            <w:gridSpan w:val="6"/>
            <w:vAlign w:val="center"/>
          </w:tcPr>
          <w:p w:rsidR="00597D2E" w:rsidRPr="009643AF" w:rsidRDefault="00597D2E" w:rsidP="00B24466">
            <w:pPr>
              <w:jc w:val="center"/>
              <w:rPr>
                <w:rFonts w:ascii="標楷體" w:eastAsia="標楷體" w:hAnsi="標楷體" w:hint="eastAsia"/>
                <w:b/>
                <w:sz w:val="28"/>
                <w:szCs w:val="28"/>
              </w:rPr>
            </w:pPr>
            <w:r w:rsidRPr="009643AF">
              <w:rPr>
                <w:rFonts w:ascii="標楷體" w:eastAsia="標楷體" w:hAnsi="標楷體" w:hint="eastAsia"/>
                <w:b/>
                <w:sz w:val="28"/>
                <w:szCs w:val="28"/>
              </w:rPr>
              <w:t>一、輔導員增能研習</w:t>
            </w:r>
          </w:p>
        </w:tc>
      </w:tr>
      <w:tr w:rsidR="00597D2E" w:rsidRPr="009643AF" w:rsidTr="00B24466">
        <w:trPr>
          <w:trHeight w:val="510"/>
          <w:jc w:val="center"/>
        </w:trPr>
        <w:tc>
          <w:tcPr>
            <w:tcW w:w="916" w:type="dxa"/>
            <w:vAlign w:val="center"/>
          </w:tcPr>
          <w:p w:rsidR="00597D2E" w:rsidRPr="009643AF" w:rsidRDefault="00597D2E" w:rsidP="00B24466">
            <w:pPr>
              <w:spacing w:line="400" w:lineRule="exact"/>
              <w:jc w:val="center"/>
              <w:rPr>
                <w:rFonts w:ascii="標楷體" w:eastAsia="標楷體" w:hAnsi="標楷體" w:hint="eastAsia"/>
                <w:b/>
                <w:sz w:val="26"/>
                <w:szCs w:val="26"/>
              </w:rPr>
            </w:pPr>
            <w:r w:rsidRPr="009643AF">
              <w:rPr>
                <w:rFonts w:ascii="標楷體" w:eastAsia="標楷體" w:hAnsi="標楷體" w:hint="eastAsia"/>
                <w:b/>
                <w:sz w:val="26"/>
                <w:szCs w:val="26"/>
              </w:rPr>
              <w:t>項次</w:t>
            </w:r>
          </w:p>
        </w:tc>
        <w:tc>
          <w:tcPr>
            <w:tcW w:w="1997" w:type="dxa"/>
            <w:vAlign w:val="center"/>
          </w:tcPr>
          <w:p w:rsidR="00597D2E" w:rsidRPr="009643AF" w:rsidRDefault="00597D2E" w:rsidP="00B24466">
            <w:pPr>
              <w:spacing w:line="400" w:lineRule="exact"/>
              <w:jc w:val="center"/>
              <w:rPr>
                <w:rFonts w:ascii="標楷體" w:eastAsia="標楷體" w:hAnsi="標楷體"/>
                <w:b/>
                <w:sz w:val="26"/>
                <w:szCs w:val="26"/>
              </w:rPr>
            </w:pPr>
            <w:r w:rsidRPr="009643AF">
              <w:rPr>
                <w:rFonts w:ascii="標楷體" w:eastAsia="標楷體" w:hAnsi="標楷體" w:hint="eastAsia"/>
                <w:b/>
                <w:sz w:val="26"/>
                <w:szCs w:val="26"/>
              </w:rPr>
              <w:t>項目</w:t>
            </w:r>
          </w:p>
        </w:tc>
        <w:tc>
          <w:tcPr>
            <w:tcW w:w="1061" w:type="dxa"/>
            <w:vAlign w:val="center"/>
          </w:tcPr>
          <w:p w:rsidR="00597D2E" w:rsidRPr="009643AF" w:rsidRDefault="00597D2E" w:rsidP="00B24466">
            <w:pPr>
              <w:spacing w:line="400" w:lineRule="exact"/>
              <w:ind w:firstLine="72"/>
              <w:jc w:val="center"/>
              <w:rPr>
                <w:rFonts w:ascii="標楷體" w:eastAsia="標楷體" w:hAnsi="標楷體" w:hint="eastAsia"/>
                <w:b/>
                <w:sz w:val="26"/>
                <w:szCs w:val="26"/>
              </w:rPr>
            </w:pPr>
            <w:r w:rsidRPr="009643AF">
              <w:rPr>
                <w:rFonts w:ascii="標楷體" w:eastAsia="標楷體" w:hAnsi="標楷體" w:hint="eastAsia"/>
                <w:b/>
                <w:sz w:val="26"/>
                <w:szCs w:val="26"/>
              </w:rPr>
              <w:t>單價</w:t>
            </w:r>
          </w:p>
        </w:tc>
        <w:tc>
          <w:tcPr>
            <w:tcW w:w="992" w:type="dxa"/>
            <w:vAlign w:val="center"/>
          </w:tcPr>
          <w:p w:rsidR="00597D2E" w:rsidRPr="009643AF" w:rsidRDefault="00597D2E" w:rsidP="00B24466">
            <w:pPr>
              <w:spacing w:line="400" w:lineRule="exact"/>
              <w:ind w:hanging="2"/>
              <w:jc w:val="center"/>
              <w:rPr>
                <w:rFonts w:ascii="標楷體" w:eastAsia="標楷體" w:hAnsi="標楷體" w:hint="eastAsia"/>
                <w:b/>
                <w:sz w:val="26"/>
                <w:szCs w:val="26"/>
              </w:rPr>
            </w:pPr>
            <w:r w:rsidRPr="009643AF">
              <w:rPr>
                <w:rFonts w:ascii="標楷體" w:eastAsia="標楷體" w:hAnsi="標楷體" w:hint="eastAsia"/>
                <w:b/>
                <w:sz w:val="26"/>
                <w:szCs w:val="26"/>
              </w:rPr>
              <w:t>數量</w:t>
            </w:r>
          </w:p>
        </w:tc>
        <w:tc>
          <w:tcPr>
            <w:tcW w:w="1044" w:type="dxa"/>
            <w:vAlign w:val="center"/>
          </w:tcPr>
          <w:p w:rsidR="00597D2E" w:rsidRPr="009643AF" w:rsidRDefault="00597D2E" w:rsidP="00B24466">
            <w:pPr>
              <w:spacing w:line="400" w:lineRule="exact"/>
              <w:jc w:val="center"/>
              <w:rPr>
                <w:rFonts w:ascii="標楷體" w:eastAsia="標楷體" w:hAnsi="標楷體"/>
                <w:b/>
                <w:sz w:val="26"/>
                <w:szCs w:val="26"/>
              </w:rPr>
            </w:pPr>
            <w:r w:rsidRPr="009643AF">
              <w:rPr>
                <w:rFonts w:ascii="標楷體" w:eastAsia="標楷體" w:hAnsi="標楷體" w:hint="eastAsia"/>
                <w:b/>
                <w:sz w:val="26"/>
                <w:szCs w:val="26"/>
              </w:rPr>
              <w:t>總價</w:t>
            </w:r>
          </w:p>
        </w:tc>
        <w:tc>
          <w:tcPr>
            <w:tcW w:w="2924" w:type="dxa"/>
            <w:vAlign w:val="center"/>
          </w:tcPr>
          <w:p w:rsidR="00597D2E" w:rsidRPr="009643AF" w:rsidRDefault="00597D2E" w:rsidP="00B24466">
            <w:pPr>
              <w:spacing w:line="400" w:lineRule="exact"/>
              <w:jc w:val="center"/>
              <w:rPr>
                <w:rFonts w:ascii="標楷體" w:eastAsia="標楷體" w:hAnsi="標楷體"/>
                <w:b/>
                <w:sz w:val="26"/>
                <w:szCs w:val="26"/>
              </w:rPr>
            </w:pPr>
            <w:r w:rsidRPr="009643AF">
              <w:rPr>
                <w:rFonts w:ascii="標楷體" w:eastAsia="標楷體" w:hAnsi="標楷體" w:hint="eastAsia"/>
                <w:b/>
                <w:sz w:val="26"/>
                <w:szCs w:val="26"/>
              </w:rPr>
              <w:t>備註</w:t>
            </w:r>
          </w:p>
        </w:tc>
      </w:tr>
      <w:tr w:rsidR="00597D2E" w:rsidRPr="009643AF" w:rsidTr="00B24466">
        <w:trPr>
          <w:trHeight w:val="227"/>
          <w:jc w:val="center"/>
        </w:trPr>
        <w:tc>
          <w:tcPr>
            <w:tcW w:w="916"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1</w:t>
            </w:r>
          </w:p>
        </w:tc>
        <w:tc>
          <w:tcPr>
            <w:tcW w:w="1997"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外聘講師鐘點費</w:t>
            </w:r>
          </w:p>
        </w:tc>
        <w:tc>
          <w:tcPr>
            <w:tcW w:w="1061"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1,600</w:t>
            </w:r>
          </w:p>
        </w:tc>
        <w:tc>
          <w:tcPr>
            <w:tcW w:w="992"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6小時</w:t>
            </w:r>
          </w:p>
        </w:tc>
        <w:tc>
          <w:tcPr>
            <w:tcW w:w="1044"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9,600</w:t>
            </w:r>
          </w:p>
        </w:tc>
        <w:tc>
          <w:tcPr>
            <w:tcW w:w="2924" w:type="dxa"/>
            <w:vAlign w:val="center"/>
          </w:tcPr>
          <w:p w:rsidR="00597D2E" w:rsidRPr="009643AF" w:rsidRDefault="00597D2E" w:rsidP="00B24466">
            <w:pPr>
              <w:spacing w:line="400" w:lineRule="exact"/>
              <w:rPr>
                <w:rFonts w:ascii="標楷體" w:eastAsia="標楷體" w:hAnsi="標楷體" w:hint="eastAsia"/>
                <w:sz w:val="26"/>
                <w:szCs w:val="26"/>
              </w:rPr>
            </w:pPr>
            <w:r w:rsidRPr="009643AF">
              <w:rPr>
                <w:rFonts w:ascii="標楷體" w:eastAsia="標楷體" w:hAnsi="標楷體" w:cs="Arial Unicode MS" w:hint="eastAsia"/>
                <w:bCs/>
                <w:sz w:val="26"/>
                <w:szCs w:val="26"/>
              </w:rPr>
              <w:t>每人3小時×2場</w:t>
            </w:r>
          </w:p>
        </w:tc>
      </w:tr>
      <w:tr w:rsidR="00597D2E" w:rsidRPr="009643AF" w:rsidTr="00B24466">
        <w:trPr>
          <w:trHeight w:val="510"/>
          <w:jc w:val="center"/>
        </w:trPr>
        <w:tc>
          <w:tcPr>
            <w:tcW w:w="916"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2</w:t>
            </w:r>
          </w:p>
        </w:tc>
        <w:tc>
          <w:tcPr>
            <w:tcW w:w="1997"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講師交通費</w:t>
            </w:r>
          </w:p>
        </w:tc>
        <w:tc>
          <w:tcPr>
            <w:tcW w:w="1061"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2,000</w:t>
            </w:r>
          </w:p>
        </w:tc>
        <w:tc>
          <w:tcPr>
            <w:tcW w:w="992"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2場</w:t>
            </w:r>
          </w:p>
        </w:tc>
        <w:tc>
          <w:tcPr>
            <w:tcW w:w="1044"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4,000</w:t>
            </w:r>
          </w:p>
        </w:tc>
        <w:tc>
          <w:tcPr>
            <w:tcW w:w="2924" w:type="dxa"/>
            <w:vAlign w:val="center"/>
          </w:tcPr>
          <w:p w:rsidR="00597D2E" w:rsidRPr="009643AF" w:rsidRDefault="00597D2E" w:rsidP="00B24466">
            <w:pPr>
              <w:spacing w:line="400" w:lineRule="exact"/>
              <w:rPr>
                <w:rFonts w:ascii="標楷體" w:eastAsia="標楷體" w:hAnsi="標楷體" w:cs="Arial Unicode MS" w:hint="eastAsia"/>
                <w:bCs/>
                <w:sz w:val="26"/>
                <w:szCs w:val="26"/>
              </w:rPr>
            </w:pPr>
            <w:r w:rsidRPr="009643AF">
              <w:rPr>
                <w:rFonts w:ascii="標楷體" w:eastAsia="標楷體" w:hAnsi="標楷體" w:hint="eastAsia"/>
                <w:sz w:val="26"/>
                <w:szCs w:val="26"/>
              </w:rPr>
              <w:t>講師核實報支</w:t>
            </w:r>
          </w:p>
        </w:tc>
      </w:tr>
      <w:tr w:rsidR="00597D2E" w:rsidRPr="009643AF" w:rsidTr="00B24466">
        <w:trPr>
          <w:trHeight w:val="510"/>
          <w:jc w:val="center"/>
        </w:trPr>
        <w:tc>
          <w:tcPr>
            <w:tcW w:w="916"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3</w:t>
            </w:r>
          </w:p>
        </w:tc>
        <w:tc>
          <w:tcPr>
            <w:tcW w:w="1997"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資料費</w:t>
            </w:r>
          </w:p>
        </w:tc>
        <w:tc>
          <w:tcPr>
            <w:tcW w:w="1061"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70</w:t>
            </w:r>
          </w:p>
        </w:tc>
        <w:tc>
          <w:tcPr>
            <w:tcW w:w="992"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24人</w:t>
            </w:r>
          </w:p>
        </w:tc>
        <w:tc>
          <w:tcPr>
            <w:tcW w:w="1044"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1,680</w:t>
            </w:r>
          </w:p>
        </w:tc>
        <w:tc>
          <w:tcPr>
            <w:tcW w:w="2924" w:type="dxa"/>
            <w:vAlign w:val="center"/>
          </w:tcPr>
          <w:p w:rsidR="00597D2E" w:rsidRPr="009643AF" w:rsidRDefault="00597D2E" w:rsidP="00B24466">
            <w:pPr>
              <w:spacing w:line="400" w:lineRule="exact"/>
              <w:rPr>
                <w:rFonts w:ascii="標楷體" w:eastAsia="標楷體" w:hAnsi="標楷體" w:hint="eastAsia"/>
                <w:sz w:val="26"/>
                <w:szCs w:val="26"/>
              </w:rPr>
            </w:pPr>
            <w:r w:rsidRPr="009643AF">
              <w:rPr>
                <w:rFonts w:ascii="標楷體" w:eastAsia="標楷體" w:hAnsi="標楷體" w:hint="eastAsia"/>
                <w:sz w:val="26"/>
                <w:szCs w:val="26"/>
              </w:rPr>
              <w:t>12人</w:t>
            </w:r>
            <w:r w:rsidRPr="009643AF">
              <w:rPr>
                <w:rFonts w:ascii="標楷體" w:eastAsia="標楷體" w:hAnsi="標楷體" w:cs="Arial Unicode MS" w:hint="eastAsia"/>
                <w:bCs/>
                <w:sz w:val="26"/>
                <w:szCs w:val="26"/>
              </w:rPr>
              <w:t>×2場（紙張、碳粉、筆</w:t>
            </w:r>
            <w:r w:rsidRPr="009643AF">
              <w:rPr>
                <w:rFonts w:ascii="標楷體" w:eastAsia="標楷體" w:hAnsi="標楷體" w:cs="Arial Unicode MS"/>
                <w:bCs/>
                <w:sz w:val="26"/>
                <w:szCs w:val="26"/>
              </w:rPr>
              <w:t>…</w:t>
            </w:r>
            <w:r w:rsidRPr="009643AF">
              <w:rPr>
                <w:rFonts w:ascii="標楷體" w:eastAsia="標楷體" w:hAnsi="標楷體" w:cs="Arial Unicode MS" w:hint="eastAsia"/>
                <w:bCs/>
                <w:sz w:val="26"/>
                <w:szCs w:val="26"/>
              </w:rPr>
              <w:t>）</w:t>
            </w:r>
          </w:p>
        </w:tc>
      </w:tr>
      <w:tr w:rsidR="00597D2E" w:rsidRPr="009643AF" w:rsidTr="00B24466">
        <w:trPr>
          <w:trHeight w:val="510"/>
          <w:jc w:val="center"/>
        </w:trPr>
        <w:tc>
          <w:tcPr>
            <w:tcW w:w="916"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4</w:t>
            </w:r>
          </w:p>
        </w:tc>
        <w:tc>
          <w:tcPr>
            <w:tcW w:w="1997"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場地布置費</w:t>
            </w:r>
          </w:p>
        </w:tc>
        <w:tc>
          <w:tcPr>
            <w:tcW w:w="1061"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1,500</w:t>
            </w:r>
          </w:p>
        </w:tc>
        <w:tc>
          <w:tcPr>
            <w:tcW w:w="992"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2場</w:t>
            </w:r>
          </w:p>
        </w:tc>
        <w:tc>
          <w:tcPr>
            <w:tcW w:w="1044"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3,000</w:t>
            </w:r>
          </w:p>
        </w:tc>
        <w:tc>
          <w:tcPr>
            <w:tcW w:w="2924" w:type="dxa"/>
            <w:vAlign w:val="center"/>
          </w:tcPr>
          <w:p w:rsidR="00597D2E" w:rsidRPr="009643AF" w:rsidRDefault="00597D2E" w:rsidP="00B24466">
            <w:pPr>
              <w:spacing w:line="400" w:lineRule="exact"/>
              <w:rPr>
                <w:rFonts w:ascii="標楷體" w:eastAsia="標楷體" w:hAnsi="標楷體" w:hint="eastAsia"/>
                <w:sz w:val="26"/>
                <w:szCs w:val="26"/>
              </w:rPr>
            </w:pPr>
            <w:r w:rsidRPr="009643AF">
              <w:rPr>
                <w:rFonts w:ascii="標楷體" w:eastAsia="標楷體" w:hAnsi="標楷體" w:hint="eastAsia"/>
                <w:sz w:val="26"/>
                <w:szCs w:val="26"/>
              </w:rPr>
              <w:t>布置文具、紙張、海報及場地清潔用品</w:t>
            </w:r>
            <w:r w:rsidRPr="009643AF">
              <w:rPr>
                <w:rFonts w:ascii="標楷體" w:eastAsia="標楷體" w:hAnsi="標楷體"/>
                <w:sz w:val="26"/>
                <w:szCs w:val="26"/>
              </w:rPr>
              <w:t>…</w:t>
            </w:r>
            <w:r w:rsidRPr="009643AF">
              <w:rPr>
                <w:rFonts w:ascii="標楷體" w:eastAsia="標楷體" w:hAnsi="標楷體" w:hint="eastAsia"/>
                <w:sz w:val="26"/>
                <w:szCs w:val="26"/>
              </w:rPr>
              <w:t>等</w:t>
            </w:r>
          </w:p>
        </w:tc>
      </w:tr>
      <w:tr w:rsidR="00597D2E" w:rsidRPr="009643AF" w:rsidTr="00B24466">
        <w:trPr>
          <w:trHeight w:val="510"/>
          <w:jc w:val="center"/>
        </w:trPr>
        <w:tc>
          <w:tcPr>
            <w:tcW w:w="916"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 xml:space="preserve">5 </w:t>
            </w:r>
          </w:p>
        </w:tc>
        <w:tc>
          <w:tcPr>
            <w:tcW w:w="1997"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膳  費</w:t>
            </w:r>
          </w:p>
        </w:tc>
        <w:tc>
          <w:tcPr>
            <w:tcW w:w="1061"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80</w:t>
            </w:r>
          </w:p>
        </w:tc>
        <w:tc>
          <w:tcPr>
            <w:tcW w:w="992"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24人</w:t>
            </w:r>
          </w:p>
        </w:tc>
        <w:tc>
          <w:tcPr>
            <w:tcW w:w="1044"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1,920</w:t>
            </w:r>
          </w:p>
        </w:tc>
        <w:tc>
          <w:tcPr>
            <w:tcW w:w="2924" w:type="dxa"/>
            <w:vAlign w:val="center"/>
          </w:tcPr>
          <w:p w:rsidR="00597D2E" w:rsidRPr="009643AF" w:rsidRDefault="00597D2E" w:rsidP="00B24466">
            <w:pPr>
              <w:spacing w:line="400" w:lineRule="exact"/>
              <w:rPr>
                <w:rFonts w:ascii="標楷體" w:eastAsia="標楷體" w:hAnsi="標楷體"/>
                <w:sz w:val="26"/>
                <w:szCs w:val="26"/>
              </w:rPr>
            </w:pPr>
            <w:r w:rsidRPr="009643AF">
              <w:rPr>
                <w:rFonts w:ascii="標楷體" w:eastAsia="標楷體" w:hAnsi="標楷體" w:hint="eastAsia"/>
                <w:sz w:val="26"/>
                <w:szCs w:val="26"/>
              </w:rPr>
              <w:t>12人</w:t>
            </w:r>
            <w:r w:rsidRPr="009643AF">
              <w:rPr>
                <w:rFonts w:ascii="標楷體" w:eastAsia="標楷體" w:hAnsi="標楷體" w:cs="Arial Unicode MS" w:hint="eastAsia"/>
                <w:bCs/>
                <w:sz w:val="26"/>
                <w:szCs w:val="26"/>
              </w:rPr>
              <w:t>×2場</w:t>
            </w:r>
          </w:p>
        </w:tc>
      </w:tr>
      <w:tr w:rsidR="00597D2E" w:rsidRPr="009643AF" w:rsidTr="00B24466">
        <w:trPr>
          <w:trHeight w:val="510"/>
          <w:jc w:val="center"/>
        </w:trPr>
        <w:tc>
          <w:tcPr>
            <w:tcW w:w="916" w:type="dxa"/>
            <w:vAlign w:val="center"/>
          </w:tcPr>
          <w:p w:rsidR="00597D2E" w:rsidRPr="009643AF" w:rsidRDefault="00597D2E" w:rsidP="00B24466">
            <w:pPr>
              <w:spacing w:line="400" w:lineRule="exact"/>
              <w:jc w:val="center"/>
              <w:rPr>
                <w:rFonts w:ascii="標楷體" w:eastAsia="標楷體" w:hAnsi="標楷體" w:hint="eastAsia"/>
                <w:sz w:val="26"/>
                <w:szCs w:val="26"/>
              </w:rPr>
            </w:pPr>
          </w:p>
        </w:tc>
        <w:tc>
          <w:tcPr>
            <w:tcW w:w="1997"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小計</w:t>
            </w:r>
          </w:p>
        </w:tc>
        <w:tc>
          <w:tcPr>
            <w:tcW w:w="6021" w:type="dxa"/>
            <w:gridSpan w:val="4"/>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20,200</w:t>
            </w:r>
          </w:p>
        </w:tc>
      </w:tr>
      <w:tr w:rsidR="00597D2E" w:rsidRPr="009643AF" w:rsidTr="00B24466">
        <w:trPr>
          <w:trHeight w:val="510"/>
          <w:jc w:val="center"/>
        </w:trPr>
        <w:tc>
          <w:tcPr>
            <w:tcW w:w="916"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6</w:t>
            </w:r>
          </w:p>
        </w:tc>
        <w:tc>
          <w:tcPr>
            <w:tcW w:w="1997"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雜支</w:t>
            </w:r>
          </w:p>
        </w:tc>
        <w:tc>
          <w:tcPr>
            <w:tcW w:w="1061"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800</w:t>
            </w:r>
          </w:p>
        </w:tc>
        <w:tc>
          <w:tcPr>
            <w:tcW w:w="992"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1式</w:t>
            </w:r>
          </w:p>
        </w:tc>
        <w:tc>
          <w:tcPr>
            <w:tcW w:w="1044" w:type="dxa"/>
            <w:vAlign w:val="center"/>
          </w:tcPr>
          <w:p w:rsidR="00597D2E" w:rsidRPr="009643AF" w:rsidRDefault="00597D2E" w:rsidP="00B24466">
            <w:pPr>
              <w:spacing w:line="400" w:lineRule="exact"/>
              <w:jc w:val="right"/>
              <w:rPr>
                <w:rFonts w:ascii="標楷體" w:eastAsia="標楷體" w:hAnsi="標楷體" w:hint="eastAsia"/>
                <w:sz w:val="26"/>
                <w:szCs w:val="26"/>
              </w:rPr>
            </w:pPr>
            <w:r w:rsidRPr="009643AF">
              <w:rPr>
                <w:rFonts w:ascii="標楷體" w:eastAsia="標楷體" w:hAnsi="標楷體" w:hint="eastAsia"/>
                <w:sz w:val="26"/>
                <w:szCs w:val="26"/>
              </w:rPr>
              <w:t>800</w:t>
            </w:r>
          </w:p>
        </w:tc>
        <w:tc>
          <w:tcPr>
            <w:tcW w:w="2924" w:type="dxa"/>
            <w:vAlign w:val="center"/>
          </w:tcPr>
          <w:p w:rsidR="00597D2E" w:rsidRPr="009643AF" w:rsidRDefault="00597D2E" w:rsidP="00B24466">
            <w:pPr>
              <w:spacing w:line="400" w:lineRule="exact"/>
              <w:jc w:val="center"/>
              <w:rPr>
                <w:rFonts w:ascii="標楷體" w:eastAsia="標楷體" w:hAnsi="標楷體" w:hint="eastAsia"/>
                <w:sz w:val="26"/>
                <w:szCs w:val="26"/>
              </w:rPr>
            </w:pPr>
          </w:p>
        </w:tc>
      </w:tr>
      <w:tr w:rsidR="00597D2E" w:rsidRPr="009643AF" w:rsidTr="00B24466">
        <w:trPr>
          <w:trHeight w:val="510"/>
          <w:jc w:val="center"/>
        </w:trPr>
        <w:tc>
          <w:tcPr>
            <w:tcW w:w="916" w:type="dxa"/>
            <w:vAlign w:val="center"/>
          </w:tcPr>
          <w:p w:rsidR="00597D2E" w:rsidRPr="009643AF" w:rsidRDefault="00597D2E" w:rsidP="00B24466">
            <w:pPr>
              <w:spacing w:line="400" w:lineRule="exact"/>
              <w:jc w:val="center"/>
              <w:rPr>
                <w:rFonts w:ascii="標楷體" w:eastAsia="標楷體" w:hAnsi="標楷體" w:hint="eastAsia"/>
                <w:sz w:val="26"/>
                <w:szCs w:val="26"/>
              </w:rPr>
            </w:pPr>
          </w:p>
        </w:tc>
        <w:tc>
          <w:tcPr>
            <w:tcW w:w="1997"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總計</w:t>
            </w:r>
          </w:p>
        </w:tc>
        <w:tc>
          <w:tcPr>
            <w:tcW w:w="6021" w:type="dxa"/>
            <w:gridSpan w:val="4"/>
            <w:vAlign w:val="center"/>
          </w:tcPr>
          <w:p w:rsidR="00597D2E" w:rsidRPr="009643AF" w:rsidRDefault="00597D2E" w:rsidP="00B24466">
            <w:pPr>
              <w:spacing w:line="400" w:lineRule="exact"/>
              <w:ind w:firstLine="560"/>
              <w:jc w:val="right"/>
              <w:rPr>
                <w:rFonts w:ascii="標楷體" w:eastAsia="標楷體" w:hAnsi="標楷體" w:hint="eastAsia"/>
                <w:b/>
                <w:sz w:val="26"/>
                <w:szCs w:val="26"/>
              </w:rPr>
            </w:pPr>
            <w:r w:rsidRPr="009643AF">
              <w:rPr>
                <w:rFonts w:ascii="標楷體" w:eastAsia="標楷體" w:hAnsi="標楷體" w:hint="eastAsia"/>
                <w:b/>
                <w:sz w:val="26"/>
                <w:szCs w:val="26"/>
              </w:rPr>
              <w:t>21,000</w:t>
            </w:r>
          </w:p>
        </w:tc>
      </w:tr>
    </w:tbl>
    <w:p w:rsidR="00597D2E" w:rsidRDefault="00597D2E" w:rsidP="00597D2E">
      <w:pPr>
        <w:adjustRightInd w:val="0"/>
        <w:snapToGrid w:val="0"/>
        <w:spacing w:line="240" w:lineRule="atLeast"/>
        <w:ind w:rightChars="-59" w:right="-142"/>
        <w:jc w:val="center"/>
        <w:rPr>
          <w:rFonts w:eastAsia="新細明體" w:hint="eastAsia"/>
        </w:rPr>
      </w:pPr>
    </w:p>
    <w:tbl>
      <w:tblPr>
        <w:tblW w:w="8924" w:type="dxa"/>
        <w:jc w:val="center"/>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889"/>
        <w:gridCol w:w="1977"/>
        <w:gridCol w:w="1097"/>
        <w:gridCol w:w="992"/>
        <w:gridCol w:w="992"/>
        <w:gridCol w:w="2977"/>
      </w:tblGrid>
      <w:tr w:rsidR="00597D2E" w:rsidRPr="00876CD5" w:rsidTr="00B24466">
        <w:trPr>
          <w:trHeight w:val="607"/>
          <w:jc w:val="center"/>
        </w:trPr>
        <w:tc>
          <w:tcPr>
            <w:tcW w:w="8924" w:type="dxa"/>
            <w:gridSpan w:val="6"/>
            <w:vAlign w:val="center"/>
          </w:tcPr>
          <w:p w:rsidR="00597D2E" w:rsidRPr="009643AF" w:rsidRDefault="00597D2E" w:rsidP="00B24466">
            <w:pPr>
              <w:ind w:left="1682" w:hangingChars="600" w:hanging="1682"/>
              <w:jc w:val="center"/>
              <w:outlineLvl w:val="1"/>
              <w:rPr>
                <w:rFonts w:ascii="標楷體" w:eastAsia="標楷體" w:hAnsi="標楷體"/>
                <w:sz w:val="28"/>
                <w:szCs w:val="28"/>
              </w:rPr>
            </w:pPr>
            <w:r w:rsidRPr="009643AF">
              <w:rPr>
                <w:rFonts w:ascii="標楷體" w:eastAsia="標楷體" w:hAnsi="標楷體" w:hint="eastAsia"/>
                <w:b/>
                <w:sz w:val="28"/>
                <w:szCs w:val="28"/>
              </w:rPr>
              <w:t>二、支援鐘點教師增能研習</w:t>
            </w:r>
          </w:p>
        </w:tc>
      </w:tr>
      <w:tr w:rsidR="00597D2E" w:rsidRPr="00876CD5" w:rsidTr="00B24466">
        <w:trPr>
          <w:trHeight w:val="607"/>
          <w:jc w:val="center"/>
        </w:trPr>
        <w:tc>
          <w:tcPr>
            <w:tcW w:w="889" w:type="dxa"/>
            <w:vAlign w:val="center"/>
          </w:tcPr>
          <w:p w:rsidR="00597D2E" w:rsidRPr="009643AF" w:rsidRDefault="00597D2E" w:rsidP="00B24466">
            <w:pPr>
              <w:spacing w:line="380" w:lineRule="exact"/>
              <w:jc w:val="center"/>
              <w:rPr>
                <w:rFonts w:ascii="標楷體" w:eastAsia="標楷體" w:hAnsi="標楷體" w:hint="eastAsia"/>
                <w:b/>
                <w:sz w:val="26"/>
                <w:szCs w:val="26"/>
              </w:rPr>
            </w:pPr>
            <w:r w:rsidRPr="009643AF">
              <w:rPr>
                <w:rFonts w:ascii="標楷體" w:eastAsia="標楷體" w:hAnsi="標楷體" w:hint="eastAsia"/>
                <w:b/>
                <w:sz w:val="26"/>
                <w:szCs w:val="26"/>
              </w:rPr>
              <w:t>項次</w:t>
            </w:r>
          </w:p>
        </w:tc>
        <w:tc>
          <w:tcPr>
            <w:tcW w:w="1977" w:type="dxa"/>
            <w:vAlign w:val="center"/>
          </w:tcPr>
          <w:p w:rsidR="00597D2E" w:rsidRPr="009643AF" w:rsidRDefault="00597D2E" w:rsidP="00B24466">
            <w:pPr>
              <w:spacing w:line="380" w:lineRule="exact"/>
              <w:jc w:val="center"/>
              <w:rPr>
                <w:rFonts w:ascii="標楷體" w:eastAsia="標楷體" w:hAnsi="標楷體"/>
                <w:b/>
                <w:sz w:val="26"/>
                <w:szCs w:val="26"/>
              </w:rPr>
            </w:pPr>
            <w:r w:rsidRPr="009643AF">
              <w:rPr>
                <w:rFonts w:ascii="標楷體" w:eastAsia="標楷體" w:hAnsi="標楷體" w:hint="eastAsia"/>
                <w:b/>
                <w:sz w:val="26"/>
                <w:szCs w:val="26"/>
              </w:rPr>
              <w:t>項目</w:t>
            </w:r>
          </w:p>
        </w:tc>
        <w:tc>
          <w:tcPr>
            <w:tcW w:w="1097" w:type="dxa"/>
            <w:vAlign w:val="center"/>
          </w:tcPr>
          <w:p w:rsidR="00597D2E" w:rsidRPr="009643AF" w:rsidRDefault="00597D2E" w:rsidP="00B24466">
            <w:pPr>
              <w:spacing w:line="380" w:lineRule="exact"/>
              <w:ind w:firstLine="72"/>
              <w:jc w:val="center"/>
              <w:rPr>
                <w:rFonts w:ascii="標楷體" w:eastAsia="標楷體" w:hAnsi="標楷體" w:hint="eastAsia"/>
                <w:b/>
                <w:sz w:val="26"/>
                <w:szCs w:val="26"/>
              </w:rPr>
            </w:pPr>
            <w:r w:rsidRPr="009643AF">
              <w:rPr>
                <w:rFonts w:ascii="標楷體" w:eastAsia="標楷體" w:hAnsi="標楷體" w:hint="eastAsia"/>
                <w:b/>
                <w:sz w:val="26"/>
                <w:szCs w:val="26"/>
              </w:rPr>
              <w:t>單價</w:t>
            </w:r>
          </w:p>
        </w:tc>
        <w:tc>
          <w:tcPr>
            <w:tcW w:w="992" w:type="dxa"/>
            <w:vAlign w:val="center"/>
          </w:tcPr>
          <w:p w:rsidR="00597D2E" w:rsidRPr="009643AF" w:rsidRDefault="00597D2E" w:rsidP="00B24466">
            <w:pPr>
              <w:spacing w:line="380" w:lineRule="exact"/>
              <w:ind w:hanging="2"/>
              <w:jc w:val="center"/>
              <w:rPr>
                <w:rFonts w:ascii="標楷體" w:eastAsia="標楷體" w:hAnsi="標楷體" w:hint="eastAsia"/>
                <w:b/>
                <w:sz w:val="26"/>
                <w:szCs w:val="26"/>
              </w:rPr>
            </w:pPr>
            <w:r w:rsidRPr="009643AF">
              <w:rPr>
                <w:rFonts w:ascii="標楷體" w:eastAsia="標楷體" w:hAnsi="標楷體" w:hint="eastAsia"/>
                <w:b/>
                <w:sz w:val="26"/>
                <w:szCs w:val="26"/>
              </w:rPr>
              <w:t>數量</w:t>
            </w:r>
          </w:p>
        </w:tc>
        <w:tc>
          <w:tcPr>
            <w:tcW w:w="992" w:type="dxa"/>
            <w:vAlign w:val="center"/>
          </w:tcPr>
          <w:p w:rsidR="00597D2E" w:rsidRPr="009643AF" w:rsidRDefault="00597D2E" w:rsidP="00B24466">
            <w:pPr>
              <w:spacing w:line="380" w:lineRule="exact"/>
              <w:jc w:val="center"/>
              <w:rPr>
                <w:rFonts w:ascii="標楷體" w:eastAsia="標楷體" w:hAnsi="標楷體"/>
                <w:b/>
                <w:sz w:val="26"/>
                <w:szCs w:val="26"/>
              </w:rPr>
            </w:pPr>
            <w:r w:rsidRPr="009643AF">
              <w:rPr>
                <w:rFonts w:ascii="標楷體" w:eastAsia="標楷體" w:hAnsi="標楷體" w:hint="eastAsia"/>
                <w:b/>
                <w:sz w:val="26"/>
                <w:szCs w:val="26"/>
              </w:rPr>
              <w:t>總價</w:t>
            </w:r>
          </w:p>
        </w:tc>
        <w:tc>
          <w:tcPr>
            <w:tcW w:w="2977" w:type="dxa"/>
            <w:vAlign w:val="center"/>
          </w:tcPr>
          <w:p w:rsidR="00597D2E" w:rsidRPr="009643AF" w:rsidRDefault="00597D2E" w:rsidP="00B24466">
            <w:pPr>
              <w:spacing w:line="380" w:lineRule="exact"/>
              <w:jc w:val="center"/>
              <w:rPr>
                <w:rFonts w:ascii="標楷體" w:eastAsia="標楷體" w:hAnsi="標楷體"/>
                <w:b/>
                <w:sz w:val="26"/>
                <w:szCs w:val="26"/>
              </w:rPr>
            </w:pPr>
            <w:r w:rsidRPr="009643AF">
              <w:rPr>
                <w:rFonts w:ascii="標楷體" w:eastAsia="標楷體" w:hAnsi="標楷體" w:hint="eastAsia"/>
                <w:b/>
                <w:sz w:val="26"/>
                <w:szCs w:val="26"/>
              </w:rPr>
              <w:t>備註</w:t>
            </w:r>
          </w:p>
        </w:tc>
      </w:tr>
      <w:tr w:rsidR="00597D2E" w:rsidRPr="00876CD5" w:rsidTr="00B24466">
        <w:trPr>
          <w:jc w:val="center"/>
        </w:trPr>
        <w:tc>
          <w:tcPr>
            <w:tcW w:w="889" w:type="dxa"/>
            <w:vAlign w:val="center"/>
          </w:tcPr>
          <w:p w:rsidR="00597D2E" w:rsidRPr="009643AF" w:rsidRDefault="00597D2E" w:rsidP="00B24466">
            <w:pPr>
              <w:spacing w:line="500" w:lineRule="exact"/>
              <w:jc w:val="center"/>
              <w:rPr>
                <w:rFonts w:ascii="標楷體" w:eastAsia="標楷體" w:hAnsi="標楷體" w:hint="eastAsia"/>
                <w:sz w:val="26"/>
                <w:szCs w:val="26"/>
              </w:rPr>
            </w:pPr>
            <w:r w:rsidRPr="009643AF">
              <w:rPr>
                <w:rFonts w:ascii="標楷體" w:eastAsia="標楷體" w:hAnsi="標楷體" w:hint="eastAsia"/>
                <w:sz w:val="26"/>
                <w:szCs w:val="26"/>
              </w:rPr>
              <w:t>1</w:t>
            </w:r>
          </w:p>
        </w:tc>
        <w:tc>
          <w:tcPr>
            <w:tcW w:w="1977" w:type="dxa"/>
            <w:vAlign w:val="center"/>
          </w:tcPr>
          <w:p w:rsidR="00597D2E" w:rsidRPr="009643AF" w:rsidRDefault="00597D2E" w:rsidP="00B24466">
            <w:pPr>
              <w:spacing w:line="500" w:lineRule="exact"/>
              <w:jc w:val="center"/>
              <w:rPr>
                <w:rFonts w:ascii="標楷體" w:eastAsia="標楷體" w:hAnsi="標楷體" w:hint="eastAsia"/>
                <w:sz w:val="26"/>
                <w:szCs w:val="26"/>
              </w:rPr>
            </w:pPr>
            <w:proofErr w:type="gramStart"/>
            <w:r w:rsidRPr="009643AF">
              <w:rPr>
                <w:rFonts w:ascii="標楷體" w:eastAsia="標楷體" w:hAnsi="標楷體" w:hint="eastAsia"/>
                <w:sz w:val="26"/>
                <w:szCs w:val="26"/>
              </w:rPr>
              <w:t>內聘鐘點</w:t>
            </w:r>
            <w:proofErr w:type="gramEnd"/>
            <w:r w:rsidRPr="009643AF">
              <w:rPr>
                <w:rFonts w:ascii="標楷體" w:eastAsia="標楷體" w:hAnsi="標楷體" w:hint="eastAsia"/>
                <w:sz w:val="26"/>
                <w:szCs w:val="26"/>
              </w:rPr>
              <w:t>費</w:t>
            </w:r>
          </w:p>
        </w:tc>
        <w:tc>
          <w:tcPr>
            <w:tcW w:w="1097" w:type="dxa"/>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800</w:t>
            </w:r>
          </w:p>
        </w:tc>
        <w:tc>
          <w:tcPr>
            <w:tcW w:w="992" w:type="dxa"/>
            <w:vAlign w:val="center"/>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9小時</w:t>
            </w:r>
          </w:p>
        </w:tc>
        <w:tc>
          <w:tcPr>
            <w:tcW w:w="992" w:type="dxa"/>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7,200</w:t>
            </w:r>
          </w:p>
        </w:tc>
        <w:tc>
          <w:tcPr>
            <w:tcW w:w="2977" w:type="dxa"/>
          </w:tcPr>
          <w:p w:rsidR="00597D2E" w:rsidRPr="009643AF" w:rsidRDefault="00597D2E" w:rsidP="00B24466">
            <w:pPr>
              <w:spacing w:line="500" w:lineRule="exact"/>
              <w:rPr>
                <w:rFonts w:ascii="標楷體" w:eastAsia="標楷體" w:hAnsi="標楷體" w:hint="eastAsia"/>
                <w:sz w:val="26"/>
                <w:szCs w:val="26"/>
              </w:rPr>
            </w:pPr>
            <w:r w:rsidRPr="009643AF">
              <w:rPr>
                <w:rFonts w:ascii="標楷體" w:eastAsia="標楷體" w:hAnsi="標楷體" w:hint="eastAsia"/>
                <w:sz w:val="26"/>
                <w:szCs w:val="26"/>
              </w:rPr>
              <w:t>3節×3場</w:t>
            </w:r>
          </w:p>
        </w:tc>
      </w:tr>
      <w:tr w:rsidR="00597D2E" w:rsidRPr="00876CD5" w:rsidTr="00B24466">
        <w:trPr>
          <w:jc w:val="center"/>
        </w:trPr>
        <w:tc>
          <w:tcPr>
            <w:tcW w:w="889" w:type="dxa"/>
            <w:vAlign w:val="center"/>
          </w:tcPr>
          <w:p w:rsidR="00597D2E" w:rsidRPr="009643AF" w:rsidRDefault="00597D2E" w:rsidP="00B24466">
            <w:pPr>
              <w:spacing w:line="500" w:lineRule="exact"/>
              <w:jc w:val="center"/>
              <w:rPr>
                <w:rFonts w:ascii="標楷體" w:eastAsia="標楷體" w:hAnsi="標楷體" w:hint="eastAsia"/>
                <w:sz w:val="26"/>
                <w:szCs w:val="26"/>
              </w:rPr>
            </w:pPr>
            <w:r w:rsidRPr="009643AF">
              <w:rPr>
                <w:rFonts w:ascii="標楷體" w:eastAsia="標楷體" w:hAnsi="標楷體" w:hint="eastAsia"/>
                <w:sz w:val="26"/>
                <w:szCs w:val="26"/>
              </w:rPr>
              <w:t>2</w:t>
            </w:r>
          </w:p>
        </w:tc>
        <w:tc>
          <w:tcPr>
            <w:tcW w:w="1977" w:type="dxa"/>
            <w:vAlign w:val="center"/>
          </w:tcPr>
          <w:p w:rsidR="00597D2E" w:rsidRPr="009643AF" w:rsidRDefault="00597D2E" w:rsidP="00B24466">
            <w:pPr>
              <w:spacing w:line="500" w:lineRule="exact"/>
              <w:jc w:val="center"/>
              <w:rPr>
                <w:rFonts w:ascii="標楷體" w:eastAsia="標楷體" w:hAnsi="標楷體"/>
                <w:sz w:val="26"/>
                <w:szCs w:val="26"/>
              </w:rPr>
            </w:pPr>
            <w:r w:rsidRPr="009643AF">
              <w:rPr>
                <w:rFonts w:ascii="標楷體" w:eastAsia="標楷體" w:hAnsi="標楷體" w:hint="eastAsia"/>
                <w:sz w:val="26"/>
                <w:szCs w:val="26"/>
              </w:rPr>
              <w:t>資料費</w:t>
            </w:r>
          </w:p>
        </w:tc>
        <w:tc>
          <w:tcPr>
            <w:tcW w:w="1097" w:type="dxa"/>
            <w:vAlign w:val="center"/>
          </w:tcPr>
          <w:p w:rsidR="00597D2E" w:rsidRPr="009643AF" w:rsidRDefault="00597D2E" w:rsidP="00B24466">
            <w:pPr>
              <w:spacing w:line="500" w:lineRule="exact"/>
              <w:jc w:val="right"/>
              <w:rPr>
                <w:rFonts w:ascii="標楷體" w:eastAsia="標楷體" w:hAnsi="標楷體" w:hint="eastAsia"/>
                <w:sz w:val="26"/>
                <w:szCs w:val="26"/>
              </w:rPr>
            </w:pPr>
            <w:r>
              <w:rPr>
                <w:rFonts w:ascii="標楷體" w:eastAsia="標楷體" w:hAnsi="標楷體" w:hint="eastAsia"/>
                <w:sz w:val="26"/>
                <w:szCs w:val="26"/>
              </w:rPr>
              <w:t>60</w:t>
            </w:r>
          </w:p>
        </w:tc>
        <w:tc>
          <w:tcPr>
            <w:tcW w:w="992" w:type="dxa"/>
            <w:vAlign w:val="center"/>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90人</w:t>
            </w:r>
          </w:p>
        </w:tc>
        <w:tc>
          <w:tcPr>
            <w:tcW w:w="992" w:type="dxa"/>
            <w:vAlign w:val="center"/>
          </w:tcPr>
          <w:p w:rsidR="00597D2E" w:rsidRPr="009643AF" w:rsidRDefault="00597D2E" w:rsidP="00B24466">
            <w:pPr>
              <w:spacing w:line="500" w:lineRule="exact"/>
              <w:jc w:val="right"/>
              <w:rPr>
                <w:rFonts w:ascii="標楷體" w:eastAsia="標楷體" w:hAnsi="標楷體" w:hint="eastAsia"/>
                <w:sz w:val="26"/>
                <w:szCs w:val="26"/>
              </w:rPr>
            </w:pPr>
            <w:r>
              <w:rPr>
                <w:rFonts w:ascii="標楷體" w:eastAsia="標楷體" w:hAnsi="標楷體" w:hint="eastAsia"/>
                <w:sz w:val="26"/>
                <w:szCs w:val="26"/>
              </w:rPr>
              <w:t>5,4</w:t>
            </w:r>
            <w:r w:rsidRPr="009643AF">
              <w:rPr>
                <w:rFonts w:ascii="標楷體" w:eastAsia="標楷體" w:hAnsi="標楷體" w:hint="eastAsia"/>
                <w:sz w:val="26"/>
                <w:szCs w:val="26"/>
              </w:rPr>
              <w:t>00</w:t>
            </w:r>
          </w:p>
        </w:tc>
        <w:tc>
          <w:tcPr>
            <w:tcW w:w="2977" w:type="dxa"/>
          </w:tcPr>
          <w:p w:rsidR="00597D2E" w:rsidRPr="009643AF" w:rsidRDefault="00597D2E" w:rsidP="00B24466">
            <w:pPr>
              <w:spacing w:line="500" w:lineRule="exact"/>
              <w:jc w:val="both"/>
              <w:rPr>
                <w:rFonts w:ascii="標楷體" w:eastAsia="標楷體" w:hAnsi="標楷體" w:hint="eastAsia"/>
                <w:sz w:val="26"/>
                <w:szCs w:val="26"/>
              </w:rPr>
            </w:pPr>
            <w:r w:rsidRPr="009643AF">
              <w:rPr>
                <w:rFonts w:ascii="標楷體" w:eastAsia="標楷體" w:hAnsi="標楷體" w:hint="eastAsia"/>
                <w:sz w:val="26"/>
                <w:szCs w:val="26"/>
              </w:rPr>
              <w:t>30人×3場（紙張、碳粉</w:t>
            </w:r>
            <w:r w:rsidRPr="009643AF">
              <w:rPr>
                <w:rFonts w:ascii="標楷體" w:eastAsia="標楷體" w:hAnsi="標楷體"/>
                <w:sz w:val="26"/>
                <w:szCs w:val="26"/>
              </w:rPr>
              <w:t>…</w:t>
            </w:r>
            <w:r w:rsidRPr="009643AF">
              <w:rPr>
                <w:rFonts w:ascii="標楷體" w:eastAsia="標楷體" w:hAnsi="標楷體" w:hint="eastAsia"/>
                <w:sz w:val="26"/>
                <w:szCs w:val="26"/>
              </w:rPr>
              <w:t>）</w:t>
            </w:r>
          </w:p>
        </w:tc>
      </w:tr>
      <w:tr w:rsidR="00597D2E" w:rsidRPr="00876CD5" w:rsidTr="00B24466">
        <w:trPr>
          <w:jc w:val="center"/>
        </w:trPr>
        <w:tc>
          <w:tcPr>
            <w:tcW w:w="889" w:type="dxa"/>
            <w:vAlign w:val="center"/>
          </w:tcPr>
          <w:p w:rsidR="00597D2E" w:rsidRPr="009643AF" w:rsidRDefault="00597D2E" w:rsidP="00B24466">
            <w:pPr>
              <w:spacing w:line="500" w:lineRule="exact"/>
              <w:jc w:val="center"/>
              <w:rPr>
                <w:rFonts w:ascii="標楷體" w:eastAsia="標楷體" w:hAnsi="標楷體" w:hint="eastAsia"/>
                <w:sz w:val="26"/>
                <w:szCs w:val="26"/>
              </w:rPr>
            </w:pPr>
            <w:r w:rsidRPr="009643AF">
              <w:rPr>
                <w:rFonts w:ascii="標楷體" w:eastAsia="標楷體" w:hAnsi="標楷體" w:hint="eastAsia"/>
                <w:sz w:val="26"/>
                <w:szCs w:val="26"/>
              </w:rPr>
              <w:t>3</w:t>
            </w:r>
          </w:p>
        </w:tc>
        <w:tc>
          <w:tcPr>
            <w:tcW w:w="1977" w:type="dxa"/>
            <w:vAlign w:val="center"/>
          </w:tcPr>
          <w:p w:rsidR="00597D2E" w:rsidRPr="009643AF" w:rsidRDefault="00597D2E" w:rsidP="00B24466">
            <w:pPr>
              <w:spacing w:line="500" w:lineRule="exact"/>
              <w:jc w:val="center"/>
              <w:rPr>
                <w:rFonts w:ascii="標楷體" w:eastAsia="標楷體" w:hAnsi="標楷體" w:hint="eastAsia"/>
                <w:sz w:val="26"/>
                <w:szCs w:val="26"/>
              </w:rPr>
            </w:pPr>
            <w:r w:rsidRPr="009643AF">
              <w:rPr>
                <w:rFonts w:ascii="標楷體" w:eastAsia="標楷體" w:hAnsi="標楷體" w:hint="eastAsia"/>
                <w:sz w:val="26"/>
                <w:szCs w:val="26"/>
              </w:rPr>
              <w:t>場地布置費</w:t>
            </w:r>
          </w:p>
        </w:tc>
        <w:tc>
          <w:tcPr>
            <w:tcW w:w="1097" w:type="dxa"/>
            <w:vAlign w:val="center"/>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1,500</w:t>
            </w:r>
          </w:p>
        </w:tc>
        <w:tc>
          <w:tcPr>
            <w:tcW w:w="992" w:type="dxa"/>
            <w:vAlign w:val="center"/>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3場</w:t>
            </w:r>
          </w:p>
        </w:tc>
        <w:tc>
          <w:tcPr>
            <w:tcW w:w="992" w:type="dxa"/>
            <w:vAlign w:val="center"/>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4,500</w:t>
            </w:r>
          </w:p>
        </w:tc>
        <w:tc>
          <w:tcPr>
            <w:tcW w:w="2977" w:type="dxa"/>
          </w:tcPr>
          <w:p w:rsidR="00597D2E" w:rsidRPr="009643AF" w:rsidRDefault="00597D2E" w:rsidP="00B24466">
            <w:pPr>
              <w:spacing w:line="500" w:lineRule="exact"/>
              <w:jc w:val="both"/>
              <w:rPr>
                <w:rFonts w:ascii="標楷體" w:eastAsia="標楷體" w:hAnsi="標楷體" w:hint="eastAsia"/>
                <w:sz w:val="26"/>
                <w:szCs w:val="26"/>
              </w:rPr>
            </w:pPr>
            <w:r w:rsidRPr="009643AF">
              <w:rPr>
                <w:rFonts w:ascii="標楷體" w:eastAsia="標楷體" w:hAnsi="標楷體" w:hint="eastAsia"/>
                <w:sz w:val="26"/>
                <w:szCs w:val="26"/>
              </w:rPr>
              <w:t>布置文具、紙張、海報及場地清潔用品</w:t>
            </w:r>
            <w:r w:rsidRPr="009643AF">
              <w:rPr>
                <w:rFonts w:ascii="標楷體" w:eastAsia="標楷體" w:hAnsi="標楷體"/>
                <w:sz w:val="26"/>
                <w:szCs w:val="26"/>
              </w:rPr>
              <w:t>…</w:t>
            </w:r>
            <w:r w:rsidRPr="009643AF">
              <w:rPr>
                <w:rFonts w:ascii="標楷體" w:eastAsia="標楷體" w:hAnsi="標楷體" w:hint="eastAsia"/>
                <w:sz w:val="26"/>
                <w:szCs w:val="26"/>
              </w:rPr>
              <w:t>等</w:t>
            </w:r>
          </w:p>
        </w:tc>
      </w:tr>
      <w:tr w:rsidR="00597D2E" w:rsidRPr="00876CD5" w:rsidTr="00B24466">
        <w:trPr>
          <w:jc w:val="center"/>
        </w:trPr>
        <w:tc>
          <w:tcPr>
            <w:tcW w:w="889" w:type="dxa"/>
            <w:vAlign w:val="center"/>
          </w:tcPr>
          <w:p w:rsidR="00597D2E" w:rsidRPr="009643AF" w:rsidRDefault="00597D2E" w:rsidP="00B24466">
            <w:pPr>
              <w:spacing w:line="500" w:lineRule="exact"/>
              <w:jc w:val="center"/>
              <w:rPr>
                <w:rFonts w:ascii="標楷體" w:eastAsia="標楷體" w:hAnsi="標楷體" w:hint="eastAsia"/>
                <w:sz w:val="26"/>
                <w:szCs w:val="26"/>
              </w:rPr>
            </w:pPr>
            <w:r>
              <w:rPr>
                <w:rFonts w:ascii="標楷體" w:eastAsia="標楷體" w:hAnsi="標楷體" w:hint="eastAsia"/>
                <w:sz w:val="26"/>
                <w:szCs w:val="26"/>
              </w:rPr>
              <w:t>4</w:t>
            </w:r>
          </w:p>
        </w:tc>
        <w:tc>
          <w:tcPr>
            <w:tcW w:w="1977" w:type="dxa"/>
            <w:vAlign w:val="center"/>
          </w:tcPr>
          <w:p w:rsidR="00597D2E" w:rsidRPr="009643AF" w:rsidRDefault="00597D2E" w:rsidP="00B24466">
            <w:pPr>
              <w:spacing w:line="500" w:lineRule="exact"/>
              <w:jc w:val="center"/>
              <w:rPr>
                <w:rFonts w:ascii="標楷體" w:eastAsia="標楷體" w:hAnsi="標楷體" w:hint="eastAsia"/>
                <w:sz w:val="26"/>
                <w:szCs w:val="26"/>
              </w:rPr>
            </w:pPr>
            <w:r w:rsidRPr="009643AF">
              <w:rPr>
                <w:rFonts w:ascii="標楷體" w:eastAsia="標楷體" w:hAnsi="標楷體" w:hint="eastAsia"/>
                <w:sz w:val="26"/>
                <w:szCs w:val="26"/>
              </w:rPr>
              <w:t>膳費</w:t>
            </w:r>
          </w:p>
        </w:tc>
        <w:tc>
          <w:tcPr>
            <w:tcW w:w="1097" w:type="dxa"/>
            <w:vAlign w:val="center"/>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80</w:t>
            </w:r>
          </w:p>
        </w:tc>
        <w:tc>
          <w:tcPr>
            <w:tcW w:w="992" w:type="dxa"/>
            <w:vAlign w:val="center"/>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90人</w:t>
            </w:r>
          </w:p>
        </w:tc>
        <w:tc>
          <w:tcPr>
            <w:tcW w:w="992" w:type="dxa"/>
            <w:vAlign w:val="center"/>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7,200</w:t>
            </w:r>
          </w:p>
        </w:tc>
        <w:tc>
          <w:tcPr>
            <w:tcW w:w="2977" w:type="dxa"/>
          </w:tcPr>
          <w:p w:rsidR="00597D2E" w:rsidRPr="009643AF" w:rsidRDefault="00597D2E" w:rsidP="00B24466">
            <w:pPr>
              <w:spacing w:line="500" w:lineRule="exact"/>
              <w:jc w:val="both"/>
              <w:rPr>
                <w:rFonts w:ascii="標楷體" w:eastAsia="標楷體" w:hAnsi="標楷體" w:hint="eastAsia"/>
                <w:sz w:val="26"/>
                <w:szCs w:val="26"/>
              </w:rPr>
            </w:pPr>
            <w:r w:rsidRPr="009643AF">
              <w:rPr>
                <w:rFonts w:ascii="標楷體" w:eastAsia="標楷體" w:hAnsi="標楷體" w:hint="eastAsia"/>
                <w:sz w:val="26"/>
                <w:szCs w:val="26"/>
              </w:rPr>
              <w:t>30人×3場</w:t>
            </w:r>
          </w:p>
        </w:tc>
      </w:tr>
      <w:tr w:rsidR="00597D2E" w:rsidRPr="00876CD5" w:rsidTr="00B24466">
        <w:trPr>
          <w:jc w:val="center"/>
        </w:trPr>
        <w:tc>
          <w:tcPr>
            <w:tcW w:w="889" w:type="dxa"/>
            <w:vAlign w:val="center"/>
          </w:tcPr>
          <w:p w:rsidR="00597D2E" w:rsidRPr="009643AF" w:rsidRDefault="00597D2E" w:rsidP="00B24466">
            <w:pPr>
              <w:spacing w:line="500" w:lineRule="exact"/>
              <w:jc w:val="center"/>
              <w:rPr>
                <w:rFonts w:ascii="標楷體" w:eastAsia="標楷體" w:hAnsi="標楷體" w:hint="eastAsia"/>
                <w:sz w:val="26"/>
                <w:szCs w:val="26"/>
              </w:rPr>
            </w:pPr>
          </w:p>
        </w:tc>
        <w:tc>
          <w:tcPr>
            <w:tcW w:w="1977" w:type="dxa"/>
            <w:vAlign w:val="center"/>
          </w:tcPr>
          <w:p w:rsidR="00597D2E" w:rsidRPr="009643AF" w:rsidRDefault="00597D2E" w:rsidP="00B24466">
            <w:pPr>
              <w:spacing w:line="500" w:lineRule="exact"/>
              <w:jc w:val="center"/>
              <w:rPr>
                <w:rFonts w:ascii="標楷體" w:eastAsia="標楷體" w:hAnsi="標楷體" w:hint="eastAsia"/>
                <w:sz w:val="26"/>
                <w:szCs w:val="26"/>
              </w:rPr>
            </w:pPr>
            <w:r w:rsidRPr="009643AF">
              <w:rPr>
                <w:rFonts w:ascii="標楷體" w:eastAsia="標楷體" w:hAnsi="標楷體" w:hint="eastAsia"/>
                <w:sz w:val="26"/>
                <w:szCs w:val="26"/>
              </w:rPr>
              <w:t>小計</w:t>
            </w:r>
          </w:p>
        </w:tc>
        <w:tc>
          <w:tcPr>
            <w:tcW w:w="6058" w:type="dxa"/>
            <w:gridSpan w:val="4"/>
            <w:vAlign w:val="center"/>
          </w:tcPr>
          <w:p w:rsidR="00597D2E" w:rsidRPr="009643AF" w:rsidRDefault="00597D2E" w:rsidP="00B24466">
            <w:pPr>
              <w:spacing w:line="500" w:lineRule="exact"/>
              <w:jc w:val="right"/>
              <w:rPr>
                <w:rFonts w:ascii="標楷體" w:eastAsia="標楷體" w:hAnsi="標楷體" w:hint="eastAsia"/>
                <w:sz w:val="26"/>
                <w:szCs w:val="26"/>
              </w:rPr>
            </w:pPr>
            <w:r>
              <w:rPr>
                <w:rFonts w:ascii="標楷體" w:eastAsia="標楷體" w:hAnsi="標楷體" w:hint="eastAsia"/>
                <w:sz w:val="26"/>
                <w:szCs w:val="26"/>
              </w:rPr>
              <w:t>24,3</w:t>
            </w:r>
            <w:r w:rsidRPr="009643AF">
              <w:rPr>
                <w:rFonts w:ascii="標楷體" w:eastAsia="標楷體" w:hAnsi="標楷體" w:hint="eastAsia"/>
                <w:sz w:val="26"/>
                <w:szCs w:val="26"/>
              </w:rPr>
              <w:t>00</w:t>
            </w:r>
          </w:p>
        </w:tc>
      </w:tr>
      <w:tr w:rsidR="00597D2E" w:rsidRPr="00876CD5" w:rsidTr="00B24466">
        <w:trPr>
          <w:jc w:val="center"/>
        </w:trPr>
        <w:tc>
          <w:tcPr>
            <w:tcW w:w="889" w:type="dxa"/>
            <w:vAlign w:val="center"/>
          </w:tcPr>
          <w:p w:rsidR="00597D2E" w:rsidRPr="009643AF" w:rsidRDefault="00597D2E" w:rsidP="00B24466">
            <w:pPr>
              <w:spacing w:line="500" w:lineRule="exact"/>
              <w:jc w:val="center"/>
              <w:rPr>
                <w:rFonts w:ascii="標楷體" w:eastAsia="標楷體" w:hAnsi="標楷體" w:hint="eastAsia"/>
                <w:sz w:val="26"/>
                <w:szCs w:val="26"/>
              </w:rPr>
            </w:pPr>
            <w:r w:rsidRPr="009643AF">
              <w:rPr>
                <w:rFonts w:ascii="標楷體" w:eastAsia="標楷體" w:hAnsi="標楷體" w:hint="eastAsia"/>
                <w:sz w:val="26"/>
                <w:szCs w:val="26"/>
              </w:rPr>
              <w:t>5</w:t>
            </w:r>
          </w:p>
        </w:tc>
        <w:tc>
          <w:tcPr>
            <w:tcW w:w="1977" w:type="dxa"/>
            <w:vAlign w:val="center"/>
          </w:tcPr>
          <w:p w:rsidR="00597D2E" w:rsidRPr="009643AF" w:rsidRDefault="00597D2E" w:rsidP="00B24466">
            <w:pPr>
              <w:spacing w:line="500" w:lineRule="exact"/>
              <w:jc w:val="center"/>
              <w:rPr>
                <w:rFonts w:ascii="標楷體" w:eastAsia="標楷體" w:hAnsi="標楷體" w:hint="eastAsia"/>
                <w:sz w:val="26"/>
                <w:szCs w:val="26"/>
              </w:rPr>
            </w:pPr>
            <w:r w:rsidRPr="009643AF">
              <w:rPr>
                <w:rFonts w:ascii="標楷體" w:eastAsia="標楷體" w:hAnsi="標楷體" w:hint="eastAsia"/>
                <w:sz w:val="26"/>
                <w:szCs w:val="26"/>
              </w:rPr>
              <w:t>雜支</w:t>
            </w:r>
          </w:p>
        </w:tc>
        <w:tc>
          <w:tcPr>
            <w:tcW w:w="1097" w:type="dxa"/>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1,200</w:t>
            </w:r>
          </w:p>
        </w:tc>
        <w:tc>
          <w:tcPr>
            <w:tcW w:w="992" w:type="dxa"/>
            <w:vAlign w:val="center"/>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1式</w:t>
            </w:r>
          </w:p>
        </w:tc>
        <w:tc>
          <w:tcPr>
            <w:tcW w:w="992" w:type="dxa"/>
          </w:tcPr>
          <w:p w:rsidR="00597D2E" w:rsidRPr="009643AF" w:rsidRDefault="00597D2E" w:rsidP="00B24466">
            <w:pPr>
              <w:spacing w:line="500" w:lineRule="exact"/>
              <w:jc w:val="right"/>
              <w:rPr>
                <w:rFonts w:ascii="標楷體" w:eastAsia="標楷體" w:hAnsi="標楷體" w:hint="eastAsia"/>
                <w:sz w:val="26"/>
                <w:szCs w:val="26"/>
              </w:rPr>
            </w:pPr>
            <w:r w:rsidRPr="009643AF">
              <w:rPr>
                <w:rFonts w:ascii="標楷體" w:eastAsia="標楷體" w:hAnsi="標楷體" w:hint="eastAsia"/>
                <w:sz w:val="26"/>
                <w:szCs w:val="26"/>
              </w:rPr>
              <w:t>1,200</w:t>
            </w:r>
          </w:p>
        </w:tc>
        <w:tc>
          <w:tcPr>
            <w:tcW w:w="2977" w:type="dxa"/>
          </w:tcPr>
          <w:p w:rsidR="00597D2E" w:rsidRPr="009643AF" w:rsidRDefault="00597D2E" w:rsidP="00B24466">
            <w:pPr>
              <w:spacing w:line="500" w:lineRule="exact"/>
              <w:rPr>
                <w:rFonts w:ascii="標楷體" w:eastAsia="標楷體" w:hAnsi="標楷體" w:hint="eastAsia"/>
                <w:sz w:val="26"/>
                <w:szCs w:val="26"/>
              </w:rPr>
            </w:pPr>
          </w:p>
        </w:tc>
      </w:tr>
      <w:tr w:rsidR="00597D2E" w:rsidRPr="00876CD5" w:rsidTr="00B24466">
        <w:trPr>
          <w:jc w:val="center"/>
        </w:trPr>
        <w:tc>
          <w:tcPr>
            <w:tcW w:w="889" w:type="dxa"/>
          </w:tcPr>
          <w:p w:rsidR="00597D2E" w:rsidRPr="009643AF" w:rsidRDefault="00597D2E" w:rsidP="00B24466">
            <w:pPr>
              <w:spacing w:line="500" w:lineRule="exact"/>
              <w:rPr>
                <w:rFonts w:ascii="標楷體" w:eastAsia="標楷體" w:hAnsi="標楷體" w:hint="eastAsia"/>
                <w:sz w:val="26"/>
                <w:szCs w:val="26"/>
              </w:rPr>
            </w:pPr>
          </w:p>
        </w:tc>
        <w:tc>
          <w:tcPr>
            <w:tcW w:w="1977" w:type="dxa"/>
            <w:vAlign w:val="center"/>
          </w:tcPr>
          <w:p w:rsidR="00597D2E" w:rsidRPr="009643AF" w:rsidRDefault="00597D2E" w:rsidP="00B24466">
            <w:pPr>
              <w:spacing w:line="500" w:lineRule="exact"/>
              <w:jc w:val="center"/>
              <w:rPr>
                <w:rFonts w:ascii="標楷體" w:eastAsia="標楷體" w:hAnsi="標楷體" w:hint="eastAsia"/>
                <w:sz w:val="26"/>
                <w:szCs w:val="26"/>
              </w:rPr>
            </w:pPr>
            <w:r w:rsidRPr="009643AF">
              <w:rPr>
                <w:rFonts w:ascii="標楷體" w:eastAsia="標楷體" w:hAnsi="標楷體" w:hint="eastAsia"/>
                <w:sz w:val="26"/>
                <w:szCs w:val="26"/>
              </w:rPr>
              <w:t>總計</w:t>
            </w:r>
          </w:p>
        </w:tc>
        <w:tc>
          <w:tcPr>
            <w:tcW w:w="6058" w:type="dxa"/>
            <w:gridSpan w:val="4"/>
          </w:tcPr>
          <w:p w:rsidR="00597D2E" w:rsidRPr="009643AF" w:rsidRDefault="00597D2E" w:rsidP="00B24466">
            <w:pPr>
              <w:spacing w:line="500" w:lineRule="exact"/>
              <w:ind w:firstLine="560"/>
              <w:jc w:val="right"/>
              <w:rPr>
                <w:rFonts w:ascii="標楷體" w:eastAsia="標楷體" w:hAnsi="標楷體" w:hint="eastAsia"/>
                <w:b/>
                <w:sz w:val="26"/>
                <w:szCs w:val="26"/>
              </w:rPr>
            </w:pPr>
            <w:r>
              <w:rPr>
                <w:rFonts w:ascii="標楷體" w:eastAsia="標楷體" w:hAnsi="標楷體" w:hint="eastAsia"/>
                <w:b/>
                <w:sz w:val="26"/>
                <w:szCs w:val="26"/>
              </w:rPr>
              <w:t>25,5</w:t>
            </w:r>
            <w:r w:rsidRPr="009643AF">
              <w:rPr>
                <w:rFonts w:ascii="標楷體" w:eastAsia="標楷體" w:hAnsi="標楷體" w:hint="eastAsia"/>
                <w:b/>
                <w:sz w:val="26"/>
                <w:szCs w:val="26"/>
              </w:rPr>
              <w:t>00</w:t>
            </w:r>
          </w:p>
        </w:tc>
      </w:tr>
    </w:tbl>
    <w:p w:rsidR="00597D2E" w:rsidRDefault="00597D2E" w:rsidP="00597D2E">
      <w:pPr>
        <w:spacing w:line="400" w:lineRule="exact"/>
        <w:outlineLvl w:val="1"/>
        <w:rPr>
          <w:rFonts w:ascii="標楷體" w:eastAsia="標楷體" w:hAnsi="標楷體" w:hint="eastAsia"/>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1"/>
        <w:gridCol w:w="1793"/>
        <w:gridCol w:w="1114"/>
        <w:gridCol w:w="1012"/>
        <w:gridCol w:w="1129"/>
        <w:gridCol w:w="2866"/>
      </w:tblGrid>
      <w:tr w:rsidR="00597D2E" w:rsidRPr="009643AF" w:rsidTr="00B24466">
        <w:trPr>
          <w:trHeight w:val="370"/>
          <w:jc w:val="center"/>
        </w:trPr>
        <w:tc>
          <w:tcPr>
            <w:tcW w:w="8905" w:type="dxa"/>
            <w:gridSpan w:val="6"/>
          </w:tcPr>
          <w:p w:rsidR="00597D2E" w:rsidRPr="009643AF" w:rsidRDefault="00597D2E" w:rsidP="00B24466">
            <w:pPr>
              <w:spacing w:line="240" w:lineRule="atLeast"/>
              <w:ind w:left="1682" w:hangingChars="600" w:hanging="1682"/>
              <w:jc w:val="center"/>
              <w:outlineLvl w:val="1"/>
              <w:rPr>
                <w:rFonts w:ascii="標楷體" w:eastAsia="標楷體" w:hAnsi="標楷體" w:hint="eastAsia"/>
                <w:b/>
                <w:sz w:val="28"/>
                <w:szCs w:val="28"/>
              </w:rPr>
            </w:pPr>
            <w:r w:rsidRPr="009643AF">
              <w:rPr>
                <w:rFonts w:ascii="標楷體" w:eastAsia="標楷體" w:hAnsi="標楷體" w:hint="eastAsia"/>
                <w:b/>
                <w:sz w:val="28"/>
                <w:szCs w:val="28"/>
              </w:rPr>
              <w:t>三.分區到校輔導</w:t>
            </w:r>
          </w:p>
        </w:tc>
      </w:tr>
      <w:tr w:rsidR="00597D2E" w:rsidRPr="009643AF" w:rsidTr="00B24466">
        <w:trPr>
          <w:trHeight w:val="370"/>
          <w:jc w:val="center"/>
        </w:trPr>
        <w:tc>
          <w:tcPr>
            <w:tcW w:w="991" w:type="dxa"/>
          </w:tcPr>
          <w:p w:rsidR="00597D2E" w:rsidRPr="009643AF" w:rsidRDefault="00597D2E" w:rsidP="00B24466">
            <w:pPr>
              <w:spacing w:line="400" w:lineRule="exact"/>
              <w:jc w:val="center"/>
              <w:rPr>
                <w:rFonts w:ascii="標楷體" w:eastAsia="標楷體" w:hAnsi="標楷體" w:hint="eastAsia"/>
                <w:b/>
                <w:sz w:val="26"/>
                <w:szCs w:val="26"/>
              </w:rPr>
            </w:pPr>
            <w:r w:rsidRPr="009643AF">
              <w:rPr>
                <w:rFonts w:ascii="標楷體" w:eastAsia="標楷體" w:hAnsi="標楷體" w:hint="eastAsia"/>
                <w:b/>
                <w:sz w:val="26"/>
                <w:szCs w:val="26"/>
              </w:rPr>
              <w:t>項次</w:t>
            </w:r>
          </w:p>
        </w:tc>
        <w:tc>
          <w:tcPr>
            <w:tcW w:w="1793" w:type="dxa"/>
          </w:tcPr>
          <w:p w:rsidR="00597D2E" w:rsidRPr="009643AF" w:rsidRDefault="00597D2E" w:rsidP="00B24466">
            <w:pPr>
              <w:spacing w:line="400" w:lineRule="exact"/>
              <w:jc w:val="center"/>
              <w:rPr>
                <w:rFonts w:ascii="標楷體" w:eastAsia="標楷體" w:hAnsi="標楷體" w:hint="eastAsia"/>
                <w:b/>
                <w:sz w:val="26"/>
                <w:szCs w:val="26"/>
              </w:rPr>
            </w:pPr>
            <w:r w:rsidRPr="009643AF">
              <w:rPr>
                <w:rFonts w:ascii="標楷體" w:eastAsia="標楷體" w:hAnsi="標楷體" w:hint="eastAsia"/>
                <w:b/>
                <w:sz w:val="26"/>
                <w:szCs w:val="26"/>
              </w:rPr>
              <w:t xml:space="preserve">項目            </w:t>
            </w:r>
          </w:p>
        </w:tc>
        <w:tc>
          <w:tcPr>
            <w:tcW w:w="1114" w:type="dxa"/>
          </w:tcPr>
          <w:p w:rsidR="00597D2E" w:rsidRPr="009643AF" w:rsidRDefault="00597D2E" w:rsidP="00B24466">
            <w:pPr>
              <w:spacing w:line="400" w:lineRule="exact"/>
              <w:jc w:val="center"/>
              <w:rPr>
                <w:rFonts w:ascii="標楷體" w:eastAsia="標楷體" w:hAnsi="標楷體" w:hint="eastAsia"/>
                <w:b/>
                <w:sz w:val="26"/>
                <w:szCs w:val="26"/>
              </w:rPr>
            </w:pPr>
            <w:r w:rsidRPr="009643AF">
              <w:rPr>
                <w:rFonts w:ascii="標楷體" w:eastAsia="標楷體" w:hAnsi="標楷體" w:hint="eastAsia"/>
                <w:b/>
                <w:sz w:val="26"/>
                <w:szCs w:val="26"/>
              </w:rPr>
              <w:t>單價</w:t>
            </w:r>
          </w:p>
        </w:tc>
        <w:tc>
          <w:tcPr>
            <w:tcW w:w="1012" w:type="dxa"/>
          </w:tcPr>
          <w:p w:rsidR="00597D2E" w:rsidRPr="009643AF" w:rsidRDefault="00597D2E" w:rsidP="00B24466">
            <w:pPr>
              <w:spacing w:line="400" w:lineRule="exact"/>
              <w:jc w:val="center"/>
              <w:rPr>
                <w:rFonts w:ascii="標楷體" w:eastAsia="標楷體" w:hAnsi="標楷體" w:hint="eastAsia"/>
                <w:b/>
                <w:sz w:val="26"/>
                <w:szCs w:val="26"/>
              </w:rPr>
            </w:pPr>
            <w:r w:rsidRPr="009643AF">
              <w:rPr>
                <w:rFonts w:ascii="標楷體" w:eastAsia="標楷體" w:hAnsi="標楷體" w:hint="eastAsia"/>
                <w:b/>
                <w:sz w:val="26"/>
                <w:szCs w:val="26"/>
              </w:rPr>
              <w:t>數量</w:t>
            </w:r>
          </w:p>
        </w:tc>
        <w:tc>
          <w:tcPr>
            <w:tcW w:w="1129" w:type="dxa"/>
          </w:tcPr>
          <w:p w:rsidR="00597D2E" w:rsidRPr="009643AF" w:rsidRDefault="00597D2E" w:rsidP="00B24466">
            <w:pPr>
              <w:spacing w:line="400" w:lineRule="exact"/>
              <w:jc w:val="center"/>
              <w:rPr>
                <w:rFonts w:ascii="標楷體" w:eastAsia="標楷體" w:hAnsi="標楷體" w:hint="eastAsia"/>
                <w:b/>
                <w:sz w:val="26"/>
                <w:szCs w:val="26"/>
              </w:rPr>
            </w:pPr>
            <w:r w:rsidRPr="009643AF">
              <w:rPr>
                <w:rFonts w:ascii="標楷體" w:eastAsia="標楷體" w:hAnsi="標楷體" w:hint="eastAsia"/>
                <w:b/>
                <w:sz w:val="26"/>
                <w:szCs w:val="26"/>
              </w:rPr>
              <w:t>總價</w:t>
            </w:r>
          </w:p>
        </w:tc>
        <w:tc>
          <w:tcPr>
            <w:tcW w:w="2866" w:type="dxa"/>
          </w:tcPr>
          <w:p w:rsidR="00597D2E" w:rsidRPr="009643AF" w:rsidRDefault="00597D2E" w:rsidP="00B24466">
            <w:pPr>
              <w:spacing w:line="400" w:lineRule="exact"/>
              <w:jc w:val="center"/>
              <w:rPr>
                <w:rFonts w:ascii="標楷體" w:eastAsia="標楷體" w:hAnsi="標楷體" w:hint="eastAsia"/>
                <w:b/>
                <w:sz w:val="26"/>
                <w:szCs w:val="26"/>
              </w:rPr>
            </w:pPr>
            <w:r w:rsidRPr="009643AF">
              <w:rPr>
                <w:rFonts w:ascii="標楷體" w:eastAsia="標楷體" w:hAnsi="標楷體" w:hint="eastAsia"/>
                <w:b/>
                <w:sz w:val="26"/>
                <w:szCs w:val="26"/>
              </w:rPr>
              <w:t xml:space="preserve">備註              </w:t>
            </w:r>
          </w:p>
        </w:tc>
      </w:tr>
      <w:tr w:rsidR="00597D2E" w:rsidRPr="009643AF" w:rsidTr="00B24466">
        <w:trPr>
          <w:trHeight w:val="630"/>
          <w:jc w:val="center"/>
        </w:trPr>
        <w:tc>
          <w:tcPr>
            <w:tcW w:w="991"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1</w:t>
            </w:r>
          </w:p>
        </w:tc>
        <w:tc>
          <w:tcPr>
            <w:tcW w:w="1793" w:type="dxa"/>
            <w:vAlign w:val="center"/>
          </w:tcPr>
          <w:p w:rsidR="00597D2E" w:rsidRPr="009643AF" w:rsidRDefault="00597D2E" w:rsidP="00B24466">
            <w:pPr>
              <w:spacing w:line="400" w:lineRule="exact"/>
              <w:jc w:val="center"/>
              <w:rPr>
                <w:rFonts w:ascii="標楷體" w:eastAsia="標楷體" w:hAnsi="標楷體" w:hint="eastAsia"/>
                <w:sz w:val="26"/>
                <w:szCs w:val="26"/>
              </w:rPr>
            </w:pPr>
            <w:proofErr w:type="gramStart"/>
            <w:r w:rsidRPr="009643AF">
              <w:rPr>
                <w:rFonts w:ascii="標楷體" w:eastAsia="標楷體" w:hAnsi="標楷體" w:hint="eastAsia"/>
                <w:sz w:val="26"/>
                <w:szCs w:val="26"/>
              </w:rPr>
              <w:t>內聘鐘點</w:t>
            </w:r>
            <w:proofErr w:type="gramEnd"/>
            <w:r w:rsidRPr="009643AF">
              <w:rPr>
                <w:rFonts w:ascii="標楷體" w:eastAsia="標楷體" w:hAnsi="標楷體" w:hint="eastAsia"/>
                <w:sz w:val="26"/>
                <w:szCs w:val="26"/>
              </w:rPr>
              <w:t>費</w:t>
            </w:r>
          </w:p>
        </w:tc>
        <w:tc>
          <w:tcPr>
            <w:tcW w:w="1114" w:type="dxa"/>
            <w:vAlign w:val="center"/>
          </w:tcPr>
          <w:p w:rsidR="00597D2E" w:rsidRPr="009643AF" w:rsidRDefault="00597D2E" w:rsidP="00B24466">
            <w:pPr>
              <w:spacing w:line="400" w:lineRule="exact"/>
              <w:ind w:rightChars="8" w:right="19"/>
              <w:jc w:val="right"/>
              <w:rPr>
                <w:rFonts w:ascii="標楷體" w:eastAsia="標楷體" w:hAnsi="標楷體" w:cs="新細明體"/>
                <w:sz w:val="26"/>
                <w:szCs w:val="26"/>
              </w:rPr>
            </w:pPr>
            <w:r w:rsidRPr="009643AF">
              <w:rPr>
                <w:rFonts w:ascii="標楷體" w:eastAsia="標楷體" w:hAnsi="標楷體" w:hint="eastAsia"/>
                <w:sz w:val="26"/>
                <w:szCs w:val="26"/>
              </w:rPr>
              <w:t>800</w:t>
            </w:r>
          </w:p>
        </w:tc>
        <w:tc>
          <w:tcPr>
            <w:tcW w:w="1012" w:type="dxa"/>
            <w:vAlign w:val="center"/>
          </w:tcPr>
          <w:p w:rsidR="00597D2E" w:rsidRPr="009643AF" w:rsidRDefault="00597D2E" w:rsidP="00B24466">
            <w:pPr>
              <w:spacing w:line="400" w:lineRule="exact"/>
              <w:ind w:rightChars="8" w:right="19"/>
              <w:jc w:val="center"/>
              <w:rPr>
                <w:rFonts w:ascii="標楷體" w:eastAsia="標楷體" w:hAnsi="標楷體" w:cs="新細明體"/>
                <w:sz w:val="26"/>
                <w:szCs w:val="26"/>
              </w:rPr>
            </w:pPr>
            <w:r w:rsidRPr="009643AF">
              <w:rPr>
                <w:rFonts w:ascii="標楷體" w:eastAsia="標楷體" w:hAnsi="標楷體" w:hint="eastAsia"/>
                <w:sz w:val="26"/>
                <w:szCs w:val="26"/>
              </w:rPr>
              <w:t>33</w:t>
            </w:r>
          </w:p>
        </w:tc>
        <w:tc>
          <w:tcPr>
            <w:tcW w:w="1129" w:type="dxa"/>
            <w:vAlign w:val="center"/>
          </w:tcPr>
          <w:p w:rsidR="00597D2E" w:rsidRPr="009643AF" w:rsidRDefault="00597D2E" w:rsidP="00B24466">
            <w:pPr>
              <w:spacing w:line="400" w:lineRule="exact"/>
              <w:ind w:rightChars="15" w:right="36"/>
              <w:jc w:val="right"/>
              <w:rPr>
                <w:rFonts w:ascii="標楷體" w:eastAsia="標楷體" w:hAnsi="標楷體" w:cs="新細明體"/>
                <w:sz w:val="26"/>
                <w:szCs w:val="26"/>
              </w:rPr>
            </w:pPr>
            <w:r w:rsidRPr="009643AF">
              <w:rPr>
                <w:rFonts w:ascii="標楷體" w:eastAsia="標楷體" w:hAnsi="標楷體" w:hint="eastAsia"/>
                <w:sz w:val="26"/>
                <w:szCs w:val="26"/>
              </w:rPr>
              <w:t>26,400</w:t>
            </w:r>
          </w:p>
        </w:tc>
        <w:tc>
          <w:tcPr>
            <w:tcW w:w="2866" w:type="dxa"/>
            <w:vAlign w:val="center"/>
          </w:tcPr>
          <w:p w:rsidR="00597D2E" w:rsidRPr="009643AF" w:rsidRDefault="00597D2E" w:rsidP="00B24466">
            <w:pPr>
              <w:spacing w:line="400" w:lineRule="exact"/>
              <w:rPr>
                <w:rFonts w:ascii="標楷體" w:eastAsia="標楷體" w:hAnsi="標楷體" w:hint="eastAsia"/>
                <w:sz w:val="26"/>
                <w:szCs w:val="26"/>
              </w:rPr>
            </w:pPr>
            <w:r w:rsidRPr="009643AF">
              <w:rPr>
                <w:rFonts w:ascii="標楷體" w:eastAsia="標楷體" w:hAnsi="標楷體" w:hint="eastAsia"/>
                <w:sz w:val="26"/>
                <w:szCs w:val="26"/>
              </w:rPr>
              <w:t>輔導員示範教學；33場</w:t>
            </w:r>
          </w:p>
        </w:tc>
      </w:tr>
      <w:tr w:rsidR="00597D2E" w:rsidRPr="009643AF" w:rsidTr="00B24466">
        <w:trPr>
          <w:trHeight w:val="630"/>
          <w:jc w:val="center"/>
        </w:trPr>
        <w:tc>
          <w:tcPr>
            <w:tcW w:w="991"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2</w:t>
            </w:r>
          </w:p>
        </w:tc>
        <w:tc>
          <w:tcPr>
            <w:tcW w:w="1793"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交通費</w:t>
            </w:r>
          </w:p>
        </w:tc>
        <w:tc>
          <w:tcPr>
            <w:tcW w:w="1114" w:type="dxa"/>
            <w:vAlign w:val="center"/>
          </w:tcPr>
          <w:p w:rsidR="00597D2E" w:rsidRPr="009643AF" w:rsidRDefault="00597D2E" w:rsidP="00B24466">
            <w:pPr>
              <w:spacing w:line="400" w:lineRule="exact"/>
              <w:ind w:rightChars="8" w:right="19"/>
              <w:jc w:val="right"/>
              <w:rPr>
                <w:rFonts w:ascii="標楷體" w:eastAsia="標楷體" w:hAnsi="標楷體" w:cs="新細明體"/>
                <w:sz w:val="26"/>
                <w:szCs w:val="26"/>
              </w:rPr>
            </w:pPr>
            <w:r w:rsidRPr="009643AF">
              <w:rPr>
                <w:rFonts w:ascii="標楷體" w:eastAsia="標楷體" w:hAnsi="標楷體" w:hint="eastAsia"/>
                <w:sz w:val="26"/>
                <w:szCs w:val="26"/>
              </w:rPr>
              <w:t>100</w:t>
            </w:r>
          </w:p>
        </w:tc>
        <w:tc>
          <w:tcPr>
            <w:tcW w:w="1012" w:type="dxa"/>
            <w:vAlign w:val="center"/>
          </w:tcPr>
          <w:p w:rsidR="00597D2E" w:rsidRPr="009643AF" w:rsidRDefault="00597D2E" w:rsidP="00B24466">
            <w:pPr>
              <w:spacing w:line="400" w:lineRule="exact"/>
              <w:ind w:rightChars="8" w:right="19"/>
              <w:jc w:val="center"/>
              <w:rPr>
                <w:rFonts w:ascii="標楷體" w:eastAsia="標楷體" w:hAnsi="標楷體" w:cs="新細明體"/>
                <w:sz w:val="26"/>
                <w:szCs w:val="26"/>
              </w:rPr>
            </w:pPr>
            <w:r>
              <w:rPr>
                <w:rFonts w:ascii="標楷體" w:eastAsia="標楷體" w:hAnsi="標楷體" w:hint="eastAsia"/>
                <w:sz w:val="26"/>
                <w:szCs w:val="26"/>
              </w:rPr>
              <w:t>66</w:t>
            </w:r>
          </w:p>
        </w:tc>
        <w:tc>
          <w:tcPr>
            <w:tcW w:w="1129" w:type="dxa"/>
            <w:vAlign w:val="center"/>
          </w:tcPr>
          <w:p w:rsidR="00597D2E" w:rsidRPr="009643AF" w:rsidRDefault="00597D2E" w:rsidP="00B24466">
            <w:pPr>
              <w:spacing w:line="400" w:lineRule="exact"/>
              <w:ind w:rightChars="15" w:right="36"/>
              <w:jc w:val="right"/>
              <w:rPr>
                <w:rFonts w:ascii="標楷體" w:eastAsia="標楷體" w:hAnsi="標楷體" w:cs="新細明體"/>
                <w:sz w:val="26"/>
                <w:szCs w:val="26"/>
              </w:rPr>
            </w:pPr>
            <w:r>
              <w:rPr>
                <w:rFonts w:ascii="標楷體" w:eastAsia="標楷體" w:hAnsi="標楷體" w:hint="eastAsia"/>
                <w:sz w:val="26"/>
                <w:szCs w:val="26"/>
              </w:rPr>
              <w:t>6,6</w:t>
            </w:r>
            <w:r w:rsidRPr="009643AF">
              <w:rPr>
                <w:rFonts w:ascii="標楷體" w:eastAsia="標楷體" w:hAnsi="標楷體" w:hint="eastAsia"/>
                <w:sz w:val="26"/>
                <w:szCs w:val="26"/>
              </w:rPr>
              <w:t>00</w:t>
            </w:r>
          </w:p>
        </w:tc>
        <w:tc>
          <w:tcPr>
            <w:tcW w:w="2866" w:type="dxa"/>
            <w:vAlign w:val="center"/>
          </w:tcPr>
          <w:p w:rsidR="00597D2E" w:rsidRPr="009643AF" w:rsidRDefault="00597D2E" w:rsidP="00B24466">
            <w:pPr>
              <w:spacing w:line="400" w:lineRule="exact"/>
              <w:rPr>
                <w:rFonts w:ascii="標楷體" w:eastAsia="標楷體" w:hAnsi="標楷體" w:hint="eastAsia"/>
                <w:sz w:val="26"/>
                <w:szCs w:val="26"/>
              </w:rPr>
            </w:pPr>
            <w:r w:rsidRPr="009643AF">
              <w:rPr>
                <w:rFonts w:ascii="標楷體" w:eastAsia="標楷體" w:hAnsi="標楷體" w:hint="eastAsia"/>
                <w:sz w:val="26"/>
                <w:szCs w:val="26"/>
              </w:rPr>
              <w:t>輔導員核實報支</w:t>
            </w:r>
          </w:p>
        </w:tc>
      </w:tr>
      <w:tr w:rsidR="00597D2E" w:rsidRPr="009643AF" w:rsidTr="00B24466">
        <w:trPr>
          <w:trHeight w:val="630"/>
          <w:jc w:val="center"/>
        </w:trPr>
        <w:tc>
          <w:tcPr>
            <w:tcW w:w="991"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3</w:t>
            </w:r>
          </w:p>
        </w:tc>
        <w:tc>
          <w:tcPr>
            <w:tcW w:w="1793"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資料費</w:t>
            </w:r>
          </w:p>
        </w:tc>
        <w:tc>
          <w:tcPr>
            <w:tcW w:w="1114" w:type="dxa"/>
            <w:vAlign w:val="center"/>
          </w:tcPr>
          <w:p w:rsidR="00597D2E" w:rsidRPr="009643AF" w:rsidRDefault="00597D2E" w:rsidP="00B24466">
            <w:pPr>
              <w:spacing w:line="400" w:lineRule="exact"/>
              <w:ind w:rightChars="8" w:right="19"/>
              <w:jc w:val="right"/>
              <w:rPr>
                <w:rFonts w:ascii="標楷體" w:eastAsia="標楷體" w:hAnsi="標楷體" w:cs="新細明體"/>
                <w:sz w:val="26"/>
                <w:szCs w:val="26"/>
              </w:rPr>
            </w:pPr>
            <w:r w:rsidRPr="009643AF">
              <w:rPr>
                <w:rFonts w:ascii="標楷體" w:eastAsia="標楷體" w:hAnsi="標楷體" w:hint="eastAsia"/>
                <w:sz w:val="26"/>
                <w:szCs w:val="26"/>
              </w:rPr>
              <w:t>50</w:t>
            </w:r>
          </w:p>
        </w:tc>
        <w:tc>
          <w:tcPr>
            <w:tcW w:w="1012" w:type="dxa"/>
            <w:vAlign w:val="center"/>
          </w:tcPr>
          <w:p w:rsidR="00597D2E" w:rsidRPr="009643AF" w:rsidRDefault="00597D2E" w:rsidP="00B24466">
            <w:pPr>
              <w:spacing w:line="400" w:lineRule="exact"/>
              <w:ind w:rightChars="8" w:right="19"/>
              <w:jc w:val="center"/>
              <w:rPr>
                <w:rFonts w:ascii="標楷體" w:eastAsia="標楷體" w:hAnsi="標楷體" w:cs="新細明體"/>
                <w:sz w:val="26"/>
                <w:szCs w:val="26"/>
              </w:rPr>
            </w:pPr>
            <w:r w:rsidRPr="009643AF">
              <w:rPr>
                <w:rFonts w:ascii="標楷體" w:eastAsia="標楷體" w:hAnsi="標楷體" w:hint="eastAsia"/>
                <w:sz w:val="26"/>
                <w:szCs w:val="26"/>
              </w:rPr>
              <w:t>165</w:t>
            </w:r>
          </w:p>
        </w:tc>
        <w:tc>
          <w:tcPr>
            <w:tcW w:w="1129" w:type="dxa"/>
            <w:vAlign w:val="center"/>
          </w:tcPr>
          <w:p w:rsidR="00597D2E" w:rsidRPr="009643AF" w:rsidRDefault="00597D2E" w:rsidP="00B24466">
            <w:pPr>
              <w:spacing w:line="400" w:lineRule="exact"/>
              <w:ind w:rightChars="15" w:right="36"/>
              <w:jc w:val="right"/>
              <w:rPr>
                <w:rFonts w:ascii="標楷體" w:eastAsia="標楷體" w:hAnsi="標楷體" w:cs="新細明體"/>
                <w:sz w:val="26"/>
                <w:szCs w:val="26"/>
              </w:rPr>
            </w:pPr>
            <w:r w:rsidRPr="009643AF">
              <w:rPr>
                <w:rFonts w:ascii="標楷體" w:eastAsia="標楷體" w:hAnsi="標楷體" w:hint="eastAsia"/>
                <w:sz w:val="26"/>
                <w:szCs w:val="26"/>
              </w:rPr>
              <w:t>8,250</w:t>
            </w:r>
          </w:p>
        </w:tc>
        <w:tc>
          <w:tcPr>
            <w:tcW w:w="2866" w:type="dxa"/>
            <w:vAlign w:val="center"/>
          </w:tcPr>
          <w:p w:rsidR="00597D2E" w:rsidRPr="009643AF" w:rsidRDefault="00597D2E" w:rsidP="00B24466">
            <w:pPr>
              <w:spacing w:line="400" w:lineRule="exact"/>
              <w:rPr>
                <w:rFonts w:ascii="標楷體" w:eastAsia="標楷體" w:hAnsi="標楷體" w:hint="eastAsia"/>
                <w:sz w:val="26"/>
                <w:szCs w:val="26"/>
              </w:rPr>
            </w:pPr>
            <w:r w:rsidRPr="009643AF">
              <w:rPr>
                <w:rFonts w:ascii="標楷體" w:eastAsia="標楷體" w:hAnsi="標楷體" w:hint="eastAsia"/>
                <w:sz w:val="26"/>
                <w:szCs w:val="26"/>
              </w:rPr>
              <w:t>研習資料印製與光碟</w:t>
            </w:r>
          </w:p>
          <w:p w:rsidR="00597D2E" w:rsidRPr="009643AF" w:rsidRDefault="00597D2E" w:rsidP="00B24466">
            <w:pPr>
              <w:spacing w:line="400" w:lineRule="exact"/>
              <w:rPr>
                <w:rFonts w:ascii="標楷體" w:eastAsia="標楷體" w:hAnsi="標楷體" w:hint="eastAsia"/>
                <w:sz w:val="26"/>
                <w:szCs w:val="26"/>
              </w:rPr>
            </w:pPr>
            <w:r w:rsidRPr="009643AF">
              <w:rPr>
                <w:rFonts w:ascii="標楷體" w:eastAsia="標楷體" w:hAnsi="標楷體" w:hint="eastAsia"/>
                <w:sz w:val="26"/>
                <w:szCs w:val="26"/>
              </w:rPr>
              <w:t>33場×5人</w:t>
            </w:r>
          </w:p>
        </w:tc>
      </w:tr>
      <w:tr w:rsidR="00597D2E" w:rsidRPr="009643AF" w:rsidTr="00B24466">
        <w:trPr>
          <w:trHeight w:val="556"/>
          <w:jc w:val="center"/>
        </w:trPr>
        <w:tc>
          <w:tcPr>
            <w:tcW w:w="991" w:type="dxa"/>
            <w:vAlign w:val="center"/>
          </w:tcPr>
          <w:p w:rsidR="00597D2E" w:rsidRPr="009643AF" w:rsidRDefault="00597D2E" w:rsidP="00B24466">
            <w:pPr>
              <w:spacing w:line="400" w:lineRule="exact"/>
              <w:jc w:val="center"/>
              <w:rPr>
                <w:rFonts w:ascii="標楷體" w:eastAsia="標楷體" w:hAnsi="標楷體" w:hint="eastAsia"/>
                <w:sz w:val="26"/>
                <w:szCs w:val="26"/>
              </w:rPr>
            </w:pPr>
          </w:p>
        </w:tc>
        <w:tc>
          <w:tcPr>
            <w:tcW w:w="1793"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小計</w:t>
            </w:r>
          </w:p>
        </w:tc>
        <w:tc>
          <w:tcPr>
            <w:tcW w:w="6121" w:type="dxa"/>
            <w:gridSpan w:val="4"/>
            <w:vAlign w:val="center"/>
          </w:tcPr>
          <w:p w:rsidR="00597D2E" w:rsidRPr="009643AF" w:rsidRDefault="00597D2E" w:rsidP="00B24466">
            <w:pPr>
              <w:spacing w:line="400" w:lineRule="exact"/>
              <w:ind w:rightChars="8" w:right="19"/>
              <w:jc w:val="right"/>
              <w:rPr>
                <w:rFonts w:ascii="標楷體" w:eastAsia="標楷體" w:hAnsi="標楷體" w:hint="eastAsia"/>
                <w:sz w:val="26"/>
                <w:szCs w:val="26"/>
              </w:rPr>
            </w:pPr>
            <w:r w:rsidRPr="009643AF">
              <w:rPr>
                <w:rFonts w:ascii="標楷體" w:eastAsia="標楷體" w:hAnsi="標楷體" w:hint="eastAsia"/>
                <w:sz w:val="26"/>
                <w:szCs w:val="26"/>
              </w:rPr>
              <w:t>4</w:t>
            </w:r>
            <w:r>
              <w:rPr>
                <w:rFonts w:ascii="標楷體" w:eastAsia="標楷體" w:hAnsi="標楷體" w:hint="eastAsia"/>
                <w:sz w:val="26"/>
                <w:szCs w:val="26"/>
              </w:rPr>
              <w:t>1</w:t>
            </w:r>
            <w:r w:rsidRPr="009643AF">
              <w:rPr>
                <w:rFonts w:ascii="標楷體" w:eastAsia="標楷體" w:hAnsi="標楷體" w:hint="eastAsia"/>
                <w:sz w:val="26"/>
                <w:szCs w:val="26"/>
              </w:rPr>
              <w:t>,</w:t>
            </w:r>
            <w:r>
              <w:rPr>
                <w:rFonts w:ascii="標楷體" w:eastAsia="標楷體" w:hAnsi="標楷體" w:hint="eastAsia"/>
                <w:sz w:val="26"/>
                <w:szCs w:val="26"/>
              </w:rPr>
              <w:t>25</w:t>
            </w:r>
            <w:r w:rsidRPr="009643AF">
              <w:rPr>
                <w:rFonts w:ascii="標楷體" w:eastAsia="標楷體" w:hAnsi="標楷體" w:hint="eastAsia"/>
                <w:sz w:val="26"/>
                <w:szCs w:val="26"/>
              </w:rPr>
              <w:t>0</w:t>
            </w:r>
          </w:p>
        </w:tc>
      </w:tr>
      <w:tr w:rsidR="00597D2E" w:rsidRPr="009643AF" w:rsidTr="00B24466">
        <w:trPr>
          <w:trHeight w:val="556"/>
          <w:jc w:val="center"/>
        </w:trPr>
        <w:tc>
          <w:tcPr>
            <w:tcW w:w="991"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5</w:t>
            </w:r>
          </w:p>
        </w:tc>
        <w:tc>
          <w:tcPr>
            <w:tcW w:w="1793" w:type="dxa"/>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雜支</w:t>
            </w:r>
          </w:p>
        </w:tc>
        <w:tc>
          <w:tcPr>
            <w:tcW w:w="1114" w:type="dxa"/>
            <w:vAlign w:val="center"/>
          </w:tcPr>
          <w:p w:rsidR="00597D2E" w:rsidRPr="009643AF" w:rsidRDefault="00597D2E" w:rsidP="00B24466">
            <w:pPr>
              <w:spacing w:line="400" w:lineRule="exact"/>
              <w:ind w:rightChars="8" w:right="19"/>
              <w:jc w:val="right"/>
              <w:rPr>
                <w:rFonts w:ascii="標楷體" w:eastAsia="標楷體" w:hAnsi="標楷體" w:hint="eastAsia"/>
                <w:sz w:val="26"/>
                <w:szCs w:val="26"/>
              </w:rPr>
            </w:pPr>
            <w:r>
              <w:rPr>
                <w:rFonts w:ascii="標楷體" w:eastAsia="標楷體" w:hAnsi="標楷體" w:hint="eastAsia"/>
                <w:sz w:val="26"/>
                <w:szCs w:val="26"/>
              </w:rPr>
              <w:t>2250</w:t>
            </w:r>
          </w:p>
        </w:tc>
        <w:tc>
          <w:tcPr>
            <w:tcW w:w="1012" w:type="dxa"/>
            <w:vAlign w:val="center"/>
          </w:tcPr>
          <w:p w:rsidR="00597D2E" w:rsidRPr="009643AF" w:rsidRDefault="00597D2E" w:rsidP="00B24466">
            <w:pPr>
              <w:spacing w:line="400" w:lineRule="exact"/>
              <w:ind w:rightChars="8" w:right="19"/>
              <w:jc w:val="center"/>
              <w:rPr>
                <w:rFonts w:ascii="標楷體" w:eastAsia="標楷體" w:hAnsi="標楷體" w:hint="eastAsia"/>
                <w:sz w:val="26"/>
                <w:szCs w:val="26"/>
              </w:rPr>
            </w:pPr>
            <w:r w:rsidRPr="009643AF">
              <w:rPr>
                <w:rFonts w:ascii="標楷體" w:eastAsia="標楷體" w:hAnsi="標楷體" w:hint="eastAsia"/>
                <w:sz w:val="26"/>
                <w:szCs w:val="26"/>
              </w:rPr>
              <w:t>1式</w:t>
            </w:r>
          </w:p>
        </w:tc>
        <w:tc>
          <w:tcPr>
            <w:tcW w:w="1129" w:type="dxa"/>
            <w:vAlign w:val="center"/>
          </w:tcPr>
          <w:p w:rsidR="00597D2E" w:rsidRPr="009643AF" w:rsidRDefault="00597D2E" w:rsidP="00B24466">
            <w:pPr>
              <w:spacing w:line="400" w:lineRule="exact"/>
              <w:ind w:rightChars="15" w:right="36"/>
              <w:jc w:val="right"/>
              <w:rPr>
                <w:rFonts w:ascii="標楷體" w:eastAsia="標楷體" w:hAnsi="標楷體" w:hint="eastAsia"/>
                <w:sz w:val="26"/>
                <w:szCs w:val="26"/>
              </w:rPr>
            </w:pPr>
            <w:r>
              <w:rPr>
                <w:rFonts w:ascii="標楷體" w:eastAsia="標楷體" w:hAnsi="標楷體" w:hint="eastAsia"/>
                <w:sz w:val="26"/>
                <w:szCs w:val="26"/>
              </w:rPr>
              <w:t>2250</w:t>
            </w:r>
          </w:p>
        </w:tc>
        <w:tc>
          <w:tcPr>
            <w:tcW w:w="2866" w:type="dxa"/>
            <w:vAlign w:val="center"/>
          </w:tcPr>
          <w:p w:rsidR="00597D2E" w:rsidRPr="009643AF" w:rsidRDefault="00597D2E" w:rsidP="00B24466">
            <w:pPr>
              <w:spacing w:line="400" w:lineRule="exact"/>
              <w:jc w:val="center"/>
              <w:rPr>
                <w:rFonts w:ascii="標楷體" w:eastAsia="標楷體" w:hAnsi="標楷體" w:hint="eastAsia"/>
                <w:sz w:val="26"/>
                <w:szCs w:val="26"/>
              </w:rPr>
            </w:pPr>
          </w:p>
        </w:tc>
      </w:tr>
      <w:tr w:rsidR="00597D2E" w:rsidRPr="009643AF" w:rsidTr="00B24466">
        <w:trPr>
          <w:trHeight w:val="614"/>
          <w:jc w:val="center"/>
        </w:trPr>
        <w:tc>
          <w:tcPr>
            <w:tcW w:w="2784" w:type="dxa"/>
            <w:gridSpan w:val="2"/>
            <w:vAlign w:val="center"/>
          </w:tcPr>
          <w:p w:rsidR="00597D2E" w:rsidRPr="009643AF" w:rsidRDefault="00597D2E" w:rsidP="00B24466">
            <w:pPr>
              <w:spacing w:line="400" w:lineRule="exact"/>
              <w:jc w:val="center"/>
              <w:rPr>
                <w:rFonts w:ascii="標楷體" w:eastAsia="標楷體" w:hAnsi="標楷體" w:hint="eastAsia"/>
                <w:sz w:val="26"/>
                <w:szCs w:val="26"/>
              </w:rPr>
            </w:pPr>
            <w:r w:rsidRPr="009643AF">
              <w:rPr>
                <w:rFonts w:ascii="標楷體" w:eastAsia="標楷體" w:hAnsi="標楷體" w:hint="eastAsia"/>
                <w:sz w:val="26"/>
                <w:szCs w:val="26"/>
              </w:rPr>
              <w:t>合計</w:t>
            </w:r>
          </w:p>
        </w:tc>
        <w:tc>
          <w:tcPr>
            <w:tcW w:w="6121" w:type="dxa"/>
            <w:gridSpan w:val="4"/>
            <w:vAlign w:val="center"/>
          </w:tcPr>
          <w:p w:rsidR="00597D2E" w:rsidRPr="009643AF" w:rsidRDefault="00597D2E" w:rsidP="00B24466">
            <w:pPr>
              <w:pStyle w:val="ad"/>
              <w:tabs>
                <w:tab w:val="clear" w:pos="4153"/>
                <w:tab w:val="clear" w:pos="8306"/>
              </w:tabs>
              <w:snapToGrid/>
              <w:spacing w:line="400" w:lineRule="exact"/>
              <w:jc w:val="right"/>
              <w:rPr>
                <w:rFonts w:ascii="標楷體" w:eastAsia="標楷體" w:hAnsi="標楷體" w:hint="eastAsia"/>
                <w:b/>
                <w:sz w:val="26"/>
                <w:szCs w:val="26"/>
              </w:rPr>
            </w:pPr>
            <w:r>
              <w:rPr>
                <w:rFonts w:ascii="標楷體" w:eastAsia="標楷體" w:hAnsi="標楷體" w:hint="eastAsia"/>
                <w:b/>
                <w:bCs/>
                <w:sz w:val="26"/>
                <w:szCs w:val="26"/>
              </w:rPr>
              <w:t>43,5</w:t>
            </w:r>
            <w:r w:rsidRPr="009643AF">
              <w:rPr>
                <w:rFonts w:ascii="標楷體" w:eastAsia="標楷體" w:hAnsi="標楷體" w:hint="eastAsia"/>
                <w:b/>
                <w:bCs/>
                <w:sz w:val="26"/>
                <w:szCs w:val="26"/>
              </w:rPr>
              <w:t>00元</w:t>
            </w:r>
          </w:p>
        </w:tc>
      </w:tr>
    </w:tbl>
    <w:p w:rsidR="00597D2E" w:rsidRPr="00876CD5" w:rsidRDefault="00597D2E" w:rsidP="00597D2E">
      <w:pPr>
        <w:spacing w:line="240" w:lineRule="atLeast"/>
        <w:rPr>
          <w:rFonts w:ascii="Century Gothic" w:eastAsia="標楷體" w:hAnsi="標楷體" w:hint="eastAsia"/>
          <w:b/>
          <w:sz w:val="28"/>
          <w:szCs w:val="28"/>
        </w:rPr>
      </w:pPr>
    </w:p>
    <w:p w:rsidR="006363D3" w:rsidRPr="002A49E5" w:rsidRDefault="006363D3" w:rsidP="002A49E5">
      <w:pPr>
        <w:suppressAutoHyphens/>
        <w:snapToGrid w:val="0"/>
        <w:spacing w:line="480" w:lineRule="exact"/>
        <w:rPr>
          <w:rFonts w:ascii="標楷體" w:eastAsia="標楷體" w:hAnsi="標楷體" w:cs="標楷體"/>
          <w:color w:val="000000"/>
          <w:kern w:val="1"/>
          <w:szCs w:val="24"/>
        </w:rPr>
      </w:pPr>
    </w:p>
    <w:sectPr w:rsidR="006363D3" w:rsidRPr="002A49E5" w:rsidSect="00395AED">
      <w:pgSz w:w="11906" w:h="16838"/>
      <w:pgMar w:top="1797" w:right="1440" w:bottom="1797"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231" w:rsidRDefault="006E0231" w:rsidP="008A38E3">
      <w:r>
        <w:separator/>
      </w:r>
    </w:p>
  </w:endnote>
  <w:endnote w:type="continuationSeparator" w:id="0">
    <w:p w:rsidR="006E0231" w:rsidRDefault="006E0231" w:rsidP="008A38E3">
      <w:r>
        <w:continuationSeparator/>
      </w:r>
    </w:p>
  </w:endnote>
</w:endnotes>
</file>

<file path=word/fontTable.xml><?xml version="1.0" encoding="utf-8"?>
<w:fonts xmlns:r="http://schemas.openxmlformats.org/officeDocument/2006/relationships" xmlns:w="http://schemas.openxmlformats.org/wordprocessingml/2006/main">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087" w:usb1="288F4000" w:usb2="00000016" w:usb3="00000000" w:csb0="00100009" w:csb1="00000000"/>
  </w:font>
  <w:font w:name="Mangal">
    <w:panose1 w:val="02040503050203030202"/>
    <w:charset w:val="00"/>
    <w:family w:val="roman"/>
    <w:pitch w:val="variable"/>
    <w:sig w:usb0="00008003" w:usb1="00000000" w:usb2="00000000" w:usb3="00000000" w:csb0="00000001"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Bodoni SvtyTwo OS ITC TT-Book">
    <w:altName w:val="Times New Roman"/>
    <w:panose1 w:val="00000000000000000000"/>
    <w:charset w:val="00"/>
    <w:family w:val="roman"/>
    <w:notTrueType/>
    <w:pitch w:val="default"/>
    <w:sig w:usb0="00000003" w:usb1="00000000" w:usb2="00000000" w:usb3="00000000" w:csb0="00000001" w:csb1="00000000"/>
  </w:font>
  <w:font w:name="Futur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華康粗黑體">
    <w:charset w:val="88"/>
    <w:family w:val="modern"/>
    <w:pitch w:val="fixed"/>
    <w:sig w:usb0="80000001" w:usb1="28091800" w:usb2="00000016" w:usb3="00000000" w:csb0="001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ｵﾘｱd､､ｷ｢ﾅ">
    <w:altName w:val="MS PGothic"/>
    <w:panose1 w:val="00000000000000000000"/>
    <w:charset w:val="80"/>
    <w:family w:val="modern"/>
    <w:notTrueType/>
    <w:pitch w:val="default"/>
    <w:sig w:usb0="00000001" w:usb1="08070000" w:usb2="00000010" w:usb3="00000000" w:csb0="00020000" w:csb1="00000000"/>
  </w:font>
  <w:font w:name="華康中黑體">
    <w:charset w:val="88"/>
    <w:family w:val="modern"/>
    <w:pitch w:val="fixed"/>
    <w:sig w:usb0="F1002BFF" w:usb1="29DFFFFF" w:usb2="00000037" w:usb3="00000000" w:csb0="003F00FF" w:csb1="00000000"/>
  </w:font>
  <w:font w:name="s?u">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AED" w:rsidRDefault="00395AED" w:rsidP="00395AED">
    <w:pPr>
      <w:pStyle w:val="ad"/>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597D2E">
      <w:rPr>
        <w:rStyle w:val="a3"/>
        <w:noProof/>
      </w:rPr>
      <w:t>34</w:t>
    </w:r>
    <w:r>
      <w:rPr>
        <w:rStyle w:val="a3"/>
      </w:rPr>
      <w:fldChar w:fldCharType="end"/>
    </w:r>
  </w:p>
  <w:p w:rsidR="00395AED" w:rsidRDefault="00395AE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231" w:rsidRDefault="006E0231" w:rsidP="008A38E3">
      <w:r>
        <w:separator/>
      </w:r>
    </w:p>
  </w:footnote>
  <w:footnote w:type="continuationSeparator" w:id="0">
    <w:p w:rsidR="006E0231" w:rsidRDefault="006E0231" w:rsidP="008A38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AED" w:rsidRDefault="00395AED" w:rsidP="00395AED">
    <w:pPr>
      <w:pStyle w:val="af"/>
      <w:jc w:val="center"/>
    </w:pPr>
    <w:r>
      <w:rPr>
        <w:rFonts w:ascii="新細明體" w:hAnsi="新細明體" w:hint="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s17409" type="#_x0000_t75" alt="花蓮縣-logo-新" style="position:absolute;left:0;text-align:left;margin-left:70.25pt;margin-top:-3.15pt;width:17.05pt;height:20.05pt;z-index:251660288;visibility:visible">
          <v:imagedata r:id="rId1" o:title="花蓮縣-logo-新"/>
        </v:shape>
      </w:pict>
    </w:r>
    <w:r>
      <w:rPr>
        <w:rFonts w:ascii="新細明體" w:hAnsi="新細明體" w:hint="eastAsia"/>
      </w:rPr>
      <w:t xml:space="preserve">  </w:t>
    </w:r>
    <w:r w:rsidRPr="007B075C">
      <w:rPr>
        <w:rFonts w:ascii="新細明體" w:hAnsi="新細明體" w:hint="eastAsia"/>
      </w:rPr>
      <w:t>花蓮縣</w:t>
    </w:r>
    <w:proofErr w:type="gramStart"/>
    <w:r w:rsidRPr="007B075C">
      <w:rPr>
        <w:rFonts w:ascii="新細明體" w:hAnsi="新細明體"/>
      </w:rPr>
      <w:t>10</w:t>
    </w:r>
    <w:r>
      <w:rPr>
        <w:rFonts w:ascii="新細明體" w:hAnsi="新細明體" w:hint="eastAsia"/>
      </w:rPr>
      <w:t>4</w:t>
    </w:r>
    <w:proofErr w:type="gramEnd"/>
    <w:r w:rsidRPr="007B075C">
      <w:rPr>
        <w:rFonts w:ascii="新細明體" w:hAnsi="新細明體" w:hint="eastAsia"/>
      </w:rPr>
      <w:t>年度十二年國民基本教育精進國中小教學品質計畫</w:t>
    </w:r>
  </w:p>
  <w:p w:rsidR="00395AED" w:rsidRPr="007E6BC4" w:rsidRDefault="00395AED">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7"/>
    <w:lvl w:ilvl="0">
      <w:start w:val="7"/>
      <w:numFmt w:val="bullet"/>
      <w:lvlText w:val="□"/>
      <w:lvlJc w:val="left"/>
      <w:pPr>
        <w:tabs>
          <w:tab w:val="num" w:pos="360"/>
        </w:tabs>
        <w:ind w:left="360" w:hanging="360"/>
      </w:pPr>
      <w:rPr>
        <w:rFonts w:ascii="新細明體" w:hAnsi="新細明體" w:cs="Times New Roman"/>
      </w:rPr>
    </w:lvl>
  </w:abstractNum>
  <w:abstractNum w:abstractNumId="2">
    <w:nsid w:val="00000003"/>
    <w:multiLevelType w:val="singleLevel"/>
    <w:tmpl w:val="00000003"/>
    <w:name w:val="WW8Num8"/>
    <w:lvl w:ilvl="0">
      <w:numFmt w:val="bullet"/>
      <w:lvlText w:val="※"/>
      <w:lvlJc w:val="left"/>
      <w:pPr>
        <w:tabs>
          <w:tab w:val="num" w:pos="360"/>
        </w:tabs>
        <w:ind w:left="360" w:hanging="360"/>
      </w:pPr>
      <w:rPr>
        <w:rFonts w:ascii="標楷體" w:hAnsi="標楷體" w:cs="Times New Roman"/>
        <w:sz w:val="26"/>
        <w:szCs w:val="26"/>
      </w:rPr>
    </w:lvl>
  </w:abstractNum>
  <w:abstractNum w:abstractNumId="3">
    <w:nsid w:val="00000004"/>
    <w:multiLevelType w:val="singleLevel"/>
    <w:tmpl w:val="00000004"/>
    <w:name w:val="WW8Num11"/>
    <w:lvl w:ilvl="0">
      <w:start w:val="1"/>
      <w:numFmt w:val="decimal"/>
      <w:lvlText w:val="%1."/>
      <w:lvlJc w:val="left"/>
      <w:pPr>
        <w:tabs>
          <w:tab w:val="num" w:pos="1440"/>
        </w:tabs>
        <w:ind w:left="1440" w:hanging="480"/>
      </w:pPr>
    </w:lvl>
  </w:abstractNum>
  <w:abstractNum w:abstractNumId="4">
    <w:nsid w:val="00000005"/>
    <w:multiLevelType w:val="multilevel"/>
    <w:tmpl w:val="00000005"/>
    <w:name w:val="WW8Num12"/>
    <w:lvl w:ilvl="0">
      <w:start w:val="1"/>
      <w:numFmt w:val="decimal"/>
      <w:lvlText w:val="（%1）"/>
      <w:lvlJc w:val="left"/>
      <w:pPr>
        <w:tabs>
          <w:tab w:val="num" w:pos="1200"/>
        </w:tabs>
        <w:ind w:left="1200" w:hanging="720"/>
      </w:pPr>
    </w:lvl>
    <w:lvl w:ilvl="1">
      <w:start w:val="1"/>
      <w:numFmt w:val="decimal"/>
      <w:lvlText w:val="%2、"/>
      <w:lvlJc w:val="left"/>
      <w:pPr>
        <w:tabs>
          <w:tab w:val="num" w:pos="1200"/>
        </w:tabs>
        <w:ind w:left="1200" w:hanging="72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decim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decim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nsid w:val="00000006"/>
    <w:multiLevelType w:val="singleLevel"/>
    <w:tmpl w:val="00000006"/>
    <w:name w:val="WW8Num14"/>
    <w:lvl w:ilvl="0">
      <w:start w:val="1"/>
      <w:numFmt w:val="decimal"/>
      <w:lvlText w:val="（%1）"/>
      <w:lvlJc w:val="left"/>
      <w:pPr>
        <w:tabs>
          <w:tab w:val="num" w:pos="1200"/>
        </w:tabs>
        <w:ind w:left="1200" w:hanging="720"/>
      </w:pPr>
    </w:lvl>
  </w:abstractNum>
  <w:abstractNum w:abstractNumId="6">
    <w:nsid w:val="00000007"/>
    <w:multiLevelType w:val="singleLevel"/>
    <w:tmpl w:val="00000007"/>
    <w:name w:val="WW8Num15"/>
    <w:lvl w:ilvl="0">
      <w:start w:val="1"/>
      <w:numFmt w:val="decimal"/>
      <w:lvlText w:val="%1、"/>
      <w:lvlJc w:val="left"/>
      <w:pPr>
        <w:tabs>
          <w:tab w:val="num" w:pos="480"/>
        </w:tabs>
        <w:ind w:left="480" w:hanging="480"/>
      </w:pPr>
      <w:rPr>
        <w:rFonts w:ascii="標楷體" w:eastAsia="標楷體" w:hAnsi="標楷體" w:cs="Times New Roman"/>
      </w:rPr>
    </w:lvl>
  </w:abstractNum>
  <w:abstractNum w:abstractNumId="7">
    <w:nsid w:val="00000008"/>
    <w:multiLevelType w:val="singleLevel"/>
    <w:tmpl w:val="00000008"/>
    <w:name w:val="WW8Num16"/>
    <w:lvl w:ilvl="0">
      <w:start w:val="1"/>
      <w:numFmt w:val="decimal"/>
      <w:lvlText w:val="（%1）"/>
      <w:lvlJc w:val="left"/>
      <w:pPr>
        <w:tabs>
          <w:tab w:val="num" w:pos="1200"/>
        </w:tabs>
        <w:ind w:left="1200" w:hanging="720"/>
      </w:pPr>
    </w:lvl>
  </w:abstractNum>
  <w:abstractNum w:abstractNumId="8">
    <w:nsid w:val="00000009"/>
    <w:multiLevelType w:val="singleLevel"/>
    <w:tmpl w:val="00000009"/>
    <w:name w:val="WW8Num19"/>
    <w:lvl w:ilvl="0">
      <w:start w:val="1"/>
      <w:numFmt w:val="decimal"/>
      <w:lvlText w:val="%1."/>
      <w:lvlJc w:val="left"/>
      <w:pPr>
        <w:tabs>
          <w:tab w:val="num" w:pos="1440"/>
        </w:tabs>
        <w:ind w:left="1440" w:hanging="480"/>
      </w:pPr>
    </w:lvl>
  </w:abstractNum>
  <w:abstractNum w:abstractNumId="9">
    <w:nsid w:val="0000000A"/>
    <w:multiLevelType w:val="multilevel"/>
    <w:tmpl w:val="0000000A"/>
    <w:lvl w:ilvl="0">
      <w:start w:val="1"/>
      <w:numFmt w:val="decimal"/>
      <w:lvlText w:val="%1、"/>
      <w:lvlJc w:val="left"/>
      <w:pPr>
        <w:tabs>
          <w:tab w:val="num" w:pos="567"/>
        </w:tabs>
        <w:ind w:left="782" w:hanging="612"/>
      </w:pPr>
    </w:lvl>
    <w:lvl w:ilvl="1">
      <w:start w:val="1"/>
      <w:numFmt w:val="decimal"/>
      <w:lvlText w:val="%2."/>
      <w:lvlJc w:val="left"/>
      <w:pPr>
        <w:tabs>
          <w:tab w:val="num" w:pos="1318"/>
        </w:tabs>
        <w:ind w:left="1318" w:hanging="360"/>
      </w:pPr>
    </w:lvl>
    <w:lvl w:ilvl="2">
      <w:start w:val="1"/>
      <w:numFmt w:val="decimal"/>
      <w:lvlText w:val="%3."/>
      <w:lvlJc w:val="left"/>
      <w:pPr>
        <w:tabs>
          <w:tab w:val="num" w:pos="1678"/>
        </w:tabs>
        <w:ind w:left="1678" w:hanging="360"/>
      </w:pPr>
    </w:lvl>
    <w:lvl w:ilvl="3">
      <w:start w:val="1"/>
      <w:numFmt w:val="decimal"/>
      <w:lvlText w:val="%4."/>
      <w:lvlJc w:val="left"/>
      <w:pPr>
        <w:tabs>
          <w:tab w:val="num" w:pos="2038"/>
        </w:tabs>
        <w:ind w:left="2038" w:hanging="360"/>
      </w:pPr>
    </w:lvl>
    <w:lvl w:ilvl="4">
      <w:start w:val="1"/>
      <w:numFmt w:val="decimal"/>
      <w:lvlText w:val="%5."/>
      <w:lvlJc w:val="left"/>
      <w:pPr>
        <w:tabs>
          <w:tab w:val="num" w:pos="2398"/>
        </w:tabs>
        <w:ind w:left="2398" w:hanging="360"/>
      </w:pPr>
    </w:lvl>
    <w:lvl w:ilvl="5">
      <w:start w:val="1"/>
      <w:numFmt w:val="decimal"/>
      <w:lvlText w:val="%6."/>
      <w:lvlJc w:val="left"/>
      <w:pPr>
        <w:tabs>
          <w:tab w:val="num" w:pos="2758"/>
        </w:tabs>
        <w:ind w:left="2758" w:hanging="360"/>
      </w:pPr>
    </w:lvl>
    <w:lvl w:ilvl="6">
      <w:start w:val="1"/>
      <w:numFmt w:val="decimal"/>
      <w:lvlText w:val="%7."/>
      <w:lvlJc w:val="left"/>
      <w:pPr>
        <w:tabs>
          <w:tab w:val="num" w:pos="3118"/>
        </w:tabs>
        <w:ind w:left="3118" w:hanging="360"/>
      </w:pPr>
    </w:lvl>
    <w:lvl w:ilvl="7">
      <w:start w:val="1"/>
      <w:numFmt w:val="decimal"/>
      <w:lvlText w:val="%8."/>
      <w:lvlJc w:val="left"/>
      <w:pPr>
        <w:tabs>
          <w:tab w:val="num" w:pos="3478"/>
        </w:tabs>
        <w:ind w:left="3478" w:hanging="360"/>
      </w:pPr>
    </w:lvl>
    <w:lvl w:ilvl="8">
      <w:start w:val="1"/>
      <w:numFmt w:val="decimal"/>
      <w:lvlText w:val="%9."/>
      <w:lvlJc w:val="left"/>
      <w:pPr>
        <w:tabs>
          <w:tab w:val="num" w:pos="3838"/>
        </w:tabs>
        <w:ind w:left="3838" w:hanging="360"/>
      </w:pPr>
    </w:lvl>
  </w:abstractNum>
  <w:abstractNum w:abstractNumId="10">
    <w:nsid w:val="0000000B"/>
    <w:multiLevelType w:val="multilevel"/>
    <w:tmpl w:val="0000000B"/>
    <w:lvl w:ilvl="0">
      <w:start w:val="1"/>
      <w:numFmt w:val="decimal"/>
      <w:lvlText w:val="（%1）"/>
      <w:lvlJc w:val="left"/>
      <w:pPr>
        <w:tabs>
          <w:tab w:val="num" w:pos="1200"/>
        </w:tabs>
        <w:ind w:left="1200" w:hanging="720"/>
      </w:pPr>
    </w:lvl>
    <w:lvl w:ilvl="1">
      <w:start w:val="1"/>
      <w:numFmt w:val="decim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decim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decim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nsid w:val="0000000C"/>
    <w:multiLevelType w:val="multilevel"/>
    <w:tmpl w:val="0000000C"/>
    <w:lvl w:ilvl="0">
      <w:start w:val="1"/>
      <w:numFmt w:val="decimal"/>
      <w:lvlText w:val="（%1）"/>
      <w:lvlJc w:val="left"/>
      <w:pPr>
        <w:tabs>
          <w:tab w:val="num" w:pos="1200"/>
        </w:tabs>
        <w:ind w:left="1200" w:hanging="720"/>
      </w:pPr>
    </w:lvl>
    <w:lvl w:ilvl="1">
      <w:start w:val="1"/>
      <w:numFmt w:val="decim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decim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decim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2">
    <w:nsid w:val="240936A2"/>
    <w:multiLevelType w:val="hybridMultilevel"/>
    <w:tmpl w:val="DB305A38"/>
    <w:lvl w:ilvl="0" w:tplc="EC4A8D86">
      <w:start w:val="1"/>
      <w:numFmt w:val="decimal"/>
      <w:lvlText w:val="%1."/>
      <w:lvlJc w:val="left"/>
      <w:pPr>
        <w:tabs>
          <w:tab w:val="num" w:pos="360"/>
        </w:tabs>
        <w:ind w:left="360" w:hanging="360"/>
      </w:pPr>
      <w:rPr>
        <w:rFonts w:cs="Times New Roman" w:hint="default"/>
      </w:rPr>
    </w:lvl>
    <w:lvl w:ilvl="1" w:tplc="8774D7E0">
      <w:start w:val="2"/>
      <w:numFmt w:val="ideographLegalTraditional"/>
      <w:lvlText w:val="%2、"/>
      <w:lvlJc w:val="left"/>
      <w:pPr>
        <w:tabs>
          <w:tab w:val="num" w:pos="1200"/>
        </w:tabs>
        <w:ind w:left="480"/>
      </w:pPr>
      <w:rPr>
        <w:rFonts w:cs="Times New Roman" w:hint="default"/>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pStyle w:val="c16"/>
      <w:lvlText w:val="%9."/>
      <w:lvlJc w:val="right"/>
      <w:pPr>
        <w:tabs>
          <w:tab w:val="num" w:pos="4320"/>
        </w:tabs>
        <w:ind w:left="4320" w:hanging="480"/>
      </w:pPr>
      <w:rPr>
        <w:rFonts w:cs="Times New Roman"/>
      </w:rPr>
    </w:lvl>
  </w:abstractNum>
  <w:abstractNum w:abstractNumId="13">
    <w:nsid w:val="774A1EF1"/>
    <w:multiLevelType w:val="hybridMultilevel"/>
    <w:tmpl w:val="DA20A952"/>
    <w:lvl w:ilvl="0" w:tplc="A336DAE4">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num w:numId="1">
    <w:abstractNumId w:val="0"/>
  </w:num>
  <w:num w:numId="2">
    <w:abstractNumId w:val="3"/>
  </w:num>
  <w:num w:numId="3">
    <w:abstractNumId w:val="8"/>
  </w:num>
  <w:num w:numId="4">
    <w:abstractNumId w:val="9"/>
  </w:num>
  <w:num w:numId="5">
    <w:abstractNumId w:val="10"/>
  </w:num>
  <w:num w:numId="6">
    <w:abstractNumId w:val="11"/>
  </w:num>
  <w:num w:numId="7">
    <w:abstractNumId w:val="12"/>
  </w:num>
  <w:num w:numId="8">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18434"/>
    <o:shapelayout v:ext="edit">
      <o:idmap v:ext="edit" data="17"/>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4CA3"/>
    <w:rsid w:val="00065F81"/>
    <w:rsid w:val="000D1C5B"/>
    <w:rsid w:val="0014378B"/>
    <w:rsid w:val="001922AC"/>
    <w:rsid w:val="002521E6"/>
    <w:rsid w:val="002A49E5"/>
    <w:rsid w:val="002E121A"/>
    <w:rsid w:val="003864F6"/>
    <w:rsid w:val="00395AED"/>
    <w:rsid w:val="0042062A"/>
    <w:rsid w:val="00451535"/>
    <w:rsid w:val="004973FF"/>
    <w:rsid w:val="00564974"/>
    <w:rsid w:val="00597D2E"/>
    <w:rsid w:val="006363D3"/>
    <w:rsid w:val="00644CA3"/>
    <w:rsid w:val="006E0231"/>
    <w:rsid w:val="00704C30"/>
    <w:rsid w:val="00767496"/>
    <w:rsid w:val="007C3068"/>
    <w:rsid w:val="007F0E9B"/>
    <w:rsid w:val="00850DC1"/>
    <w:rsid w:val="008A38E3"/>
    <w:rsid w:val="00984E43"/>
    <w:rsid w:val="009E662D"/>
    <w:rsid w:val="00A375F8"/>
    <w:rsid w:val="00A503D7"/>
    <w:rsid w:val="00B31D42"/>
    <w:rsid w:val="00BB762E"/>
    <w:rsid w:val="00BE034C"/>
    <w:rsid w:val="00BE0E43"/>
    <w:rsid w:val="00C07964"/>
    <w:rsid w:val="00D77B09"/>
    <w:rsid w:val="00DA3319"/>
    <w:rsid w:val="00E5479D"/>
    <w:rsid w:val="00EC69DD"/>
    <w:rsid w:val="00ED3B36"/>
    <w:rsid w:val="00F02F1C"/>
    <w:rsid w:val="00F40F9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8434"/>
    <o:shapelayout v:ext="edit">
      <o:idmap v:ext="edit" data="1"/>
      <o:rules v:ext="edit">
        <o:r id="V:Rule1" type="connector" idref="#_x0000_s1056"/>
        <o:r id="V:Rule2" type="connector" idref="#_x0000_s1057"/>
        <o:r id="V:Rule3" type="connector" idref="#_x0000_s1058"/>
        <o:r id="V:Rule4" type="connector" idref="#_x0000_s1065"/>
        <o:r id="V:Rule5" type="connector"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0" w:qFormat="1"/>
    <w:lsdException w:name="annotation text" w:uiPriority="0"/>
    <w:lsdException w:name="header" w:uiPriority="0"/>
    <w:lsdException w:name="foot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A503D7"/>
    <w:pPr>
      <w:widowControl w:val="0"/>
    </w:pPr>
  </w:style>
  <w:style w:type="paragraph" w:styleId="1">
    <w:name w:val="heading 1"/>
    <w:aliases w:val="題號1"/>
    <w:basedOn w:val="a"/>
    <w:next w:val="a"/>
    <w:link w:val="10"/>
    <w:qFormat/>
    <w:rsid w:val="00644CA3"/>
    <w:pPr>
      <w:keepNext/>
      <w:numPr>
        <w:numId w:val="1"/>
      </w:numPr>
      <w:suppressAutoHyphens/>
      <w:spacing w:before="180" w:after="180" w:line="480" w:lineRule="auto"/>
      <w:outlineLvl w:val="0"/>
    </w:pPr>
    <w:rPr>
      <w:rFonts w:ascii="Arial" w:eastAsia="新細明體" w:hAnsi="Arial" w:cs="Arial"/>
      <w:b/>
      <w:bCs/>
      <w:kern w:val="1"/>
      <w:sz w:val="52"/>
      <w:szCs w:val="52"/>
    </w:rPr>
  </w:style>
  <w:style w:type="paragraph" w:styleId="2">
    <w:name w:val="heading 2"/>
    <w:basedOn w:val="a"/>
    <w:next w:val="a"/>
    <w:link w:val="20"/>
    <w:qFormat/>
    <w:rsid w:val="00597D2E"/>
    <w:pPr>
      <w:keepNext/>
      <w:spacing w:line="720" w:lineRule="auto"/>
      <w:outlineLvl w:val="1"/>
    </w:pPr>
    <w:rPr>
      <w:rFonts w:ascii="Cambria" w:eastAsia="新細明體" w:hAnsi="Cambria" w:cs="Times New Roman"/>
      <w:b/>
      <w:bCs/>
      <w:color w:val="000000"/>
      <w:sz w:val="48"/>
      <w:szCs w:val="48"/>
      <w:lang w:eastAsia="en-US"/>
    </w:rPr>
  </w:style>
  <w:style w:type="paragraph" w:styleId="3">
    <w:name w:val="heading 3"/>
    <w:basedOn w:val="a"/>
    <w:next w:val="a"/>
    <w:link w:val="30"/>
    <w:uiPriority w:val="99"/>
    <w:qFormat/>
    <w:rsid w:val="00597D2E"/>
    <w:pPr>
      <w:keepNext/>
      <w:spacing w:line="720" w:lineRule="auto"/>
      <w:outlineLvl w:val="2"/>
    </w:pPr>
    <w:rPr>
      <w:rFonts w:ascii="Arial" w:eastAsia="新細明體" w:hAnsi="Arial" w:cs="Times New Roman"/>
      <w:b/>
      <w:bCs/>
      <w:color w:val="000000"/>
      <w:sz w:val="36"/>
      <w:szCs w:val="36"/>
      <w:lang w:eastAsia="en-US"/>
    </w:rPr>
  </w:style>
  <w:style w:type="paragraph" w:styleId="4">
    <w:name w:val="heading 4"/>
    <w:basedOn w:val="a"/>
    <w:next w:val="a"/>
    <w:link w:val="40"/>
    <w:qFormat/>
    <w:rsid w:val="00597D2E"/>
    <w:pPr>
      <w:keepNext/>
      <w:spacing w:line="720" w:lineRule="auto"/>
      <w:outlineLvl w:val="3"/>
    </w:pPr>
    <w:rPr>
      <w:rFonts w:ascii="Cambria" w:eastAsia="新細明體" w:hAnsi="Cambria" w:cs="Times New Roman"/>
      <w:sz w:val="36"/>
      <w:szCs w:val="20"/>
      <w:lang/>
    </w:rPr>
  </w:style>
  <w:style w:type="paragraph" w:styleId="5">
    <w:name w:val="heading 5"/>
    <w:basedOn w:val="a"/>
    <w:next w:val="a"/>
    <w:link w:val="50"/>
    <w:uiPriority w:val="99"/>
    <w:qFormat/>
    <w:rsid w:val="00597D2E"/>
    <w:pPr>
      <w:keepNext/>
      <w:spacing w:line="720" w:lineRule="auto"/>
      <w:ind w:leftChars="200" w:left="200"/>
      <w:outlineLvl w:val="4"/>
    </w:pPr>
    <w:rPr>
      <w:rFonts w:ascii="Cambria" w:eastAsia="新細明體" w:hAnsi="Cambria" w:cs="Times New Roman"/>
      <w:b/>
      <w:sz w:val="36"/>
      <w:szCs w:val="20"/>
      <w:lang/>
    </w:rPr>
  </w:style>
  <w:style w:type="paragraph" w:styleId="6">
    <w:name w:val="heading 6"/>
    <w:basedOn w:val="a"/>
    <w:next w:val="a"/>
    <w:link w:val="60"/>
    <w:uiPriority w:val="99"/>
    <w:qFormat/>
    <w:rsid w:val="00597D2E"/>
    <w:pPr>
      <w:keepNext/>
      <w:spacing w:line="720" w:lineRule="auto"/>
      <w:ind w:leftChars="200" w:left="200"/>
      <w:outlineLvl w:val="5"/>
    </w:pPr>
    <w:rPr>
      <w:rFonts w:ascii="Cambria" w:eastAsia="新細明體" w:hAnsi="Cambria" w:cs="Times New Roman"/>
      <w:sz w:val="36"/>
      <w:szCs w:val="20"/>
      <w:lang/>
    </w:rPr>
  </w:style>
  <w:style w:type="paragraph" w:styleId="7">
    <w:name w:val="heading 7"/>
    <w:basedOn w:val="a"/>
    <w:next w:val="a"/>
    <w:link w:val="70"/>
    <w:uiPriority w:val="99"/>
    <w:qFormat/>
    <w:rsid w:val="00597D2E"/>
    <w:pPr>
      <w:keepNext/>
      <w:spacing w:line="720" w:lineRule="auto"/>
      <w:ind w:leftChars="400" w:left="400"/>
      <w:outlineLvl w:val="6"/>
    </w:pPr>
    <w:rPr>
      <w:rFonts w:ascii="Cambria" w:eastAsia="新細明體" w:hAnsi="Cambria" w:cs="Times New Roman"/>
      <w:b/>
      <w:sz w:val="36"/>
      <w:szCs w:val="20"/>
      <w:lang/>
    </w:rPr>
  </w:style>
  <w:style w:type="paragraph" w:styleId="8">
    <w:name w:val="heading 8"/>
    <w:basedOn w:val="a"/>
    <w:next w:val="a"/>
    <w:link w:val="80"/>
    <w:uiPriority w:val="99"/>
    <w:qFormat/>
    <w:rsid w:val="00597D2E"/>
    <w:pPr>
      <w:keepNext/>
      <w:spacing w:line="720" w:lineRule="auto"/>
      <w:ind w:leftChars="400" w:left="400"/>
      <w:outlineLvl w:val="7"/>
    </w:pPr>
    <w:rPr>
      <w:rFonts w:ascii="Cambria" w:eastAsia="新細明體" w:hAnsi="Cambria" w:cs="Times New Roman"/>
      <w:sz w:val="36"/>
      <w:szCs w:val="20"/>
      <w:lang/>
    </w:rPr>
  </w:style>
  <w:style w:type="paragraph" w:styleId="9">
    <w:name w:val="heading 9"/>
    <w:basedOn w:val="a"/>
    <w:next w:val="a"/>
    <w:link w:val="90"/>
    <w:uiPriority w:val="99"/>
    <w:qFormat/>
    <w:rsid w:val="00597D2E"/>
    <w:pPr>
      <w:keepNext/>
      <w:spacing w:line="720" w:lineRule="auto"/>
      <w:ind w:leftChars="400" w:left="400"/>
      <w:outlineLvl w:val="8"/>
    </w:pPr>
    <w:rPr>
      <w:rFonts w:ascii="Cambria" w:eastAsia="新細明體" w:hAnsi="Cambria" w:cs="Times New Roman"/>
      <w:sz w:val="36"/>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題號1 字元"/>
    <w:basedOn w:val="a0"/>
    <w:link w:val="1"/>
    <w:rsid w:val="00644CA3"/>
    <w:rPr>
      <w:rFonts w:ascii="Arial" w:eastAsia="新細明體" w:hAnsi="Arial" w:cs="Arial"/>
      <w:b/>
      <w:bCs/>
      <w:kern w:val="1"/>
      <w:sz w:val="52"/>
      <w:szCs w:val="52"/>
    </w:rPr>
  </w:style>
  <w:style w:type="numbering" w:customStyle="1" w:styleId="11">
    <w:name w:val="無清單1"/>
    <w:next w:val="a2"/>
    <w:uiPriority w:val="99"/>
    <w:semiHidden/>
    <w:unhideWhenUsed/>
    <w:rsid w:val="00644CA3"/>
  </w:style>
  <w:style w:type="character" w:customStyle="1" w:styleId="WW8Num1z0">
    <w:name w:val="WW8Num1z0"/>
    <w:rsid w:val="00644CA3"/>
  </w:style>
  <w:style w:type="character" w:customStyle="1" w:styleId="WW8Num1z1">
    <w:name w:val="WW8Num1z1"/>
    <w:rsid w:val="00644CA3"/>
  </w:style>
  <w:style w:type="character" w:customStyle="1" w:styleId="WW8Num1z2">
    <w:name w:val="WW8Num1z2"/>
    <w:rsid w:val="00644CA3"/>
  </w:style>
  <w:style w:type="character" w:customStyle="1" w:styleId="WW8Num1z3">
    <w:name w:val="WW8Num1z3"/>
    <w:rsid w:val="00644CA3"/>
  </w:style>
  <w:style w:type="character" w:customStyle="1" w:styleId="WW8Num1z4">
    <w:name w:val="WW8Num1z4"/>
    <w:rsid w:val="00644CA3"/>
  </w:style>
  <w:style w:type="character" w:customStyle="1" w:styleId="WW8Num1z5">
    <w:name w:val="WW8Num1z5"/>
    <w:rsid w:val="00644CA3"/>
  </w:style>
  <w:style w:type="character" w:customStyle="1" w:styleId="WW8Num1z6">
    <w:name w:val="WW8Num1z6"/>
    <w:rsid w:val="00644CA3"/>
  </w:style>
  <w:style w:type="character" w:customStyle="1" w:styleId="WW8Num1z7">
    <w:name w:val="WW8Num1z7"/>
    <w:rsid w:val="00644CA3"/>
  </w:style>
  <w:style w:type="character" w:customStyle="1" w:styleId="WW8Num1z8">
    <w:name w:val="WW8Num1z8"/>
    <w:rsid w:val="00644CA3"/>
  </w:style>
  <w:style w:type="character" w:customStyle="1" w:styleId="WW8Num2z0">
    <w:name w:val="WW8Num2z0"/>
    <w:rsid w:val="00644CA3"/>
    <w:rPr>
      <w:lang w:val="en-US"/>
    </w:rPr>
  </w:style>
  <w:style w:type="character" w:customStyle="1" w:styleId="WW8Num2z1">
    <w:name w:val="WW8Num2z1"/>
    <w:rsid w:val="00644CA3"/>
  </w:style>
  <w:style w:type="character" w:customStyle="1" w:styleId="WW8Num2z2">
    <w:name w:val="WW8Num2z2"/>
    <w:rsid w:val="00644CA3"/>
  </w:style>
  <w:style w:type="character" w:customStyle="1" w:styleId="WW8Num2z3">
    <w:name w:val="WW8Num2z3"/>
    <w:rsid w:val="00644CA3"/>
  </w:style>
  <w:style w:type="character" w:customStyle="1" w:styleId="WW8Num2z4">
    <w:name w:val="WW8Num2z4"/>
    <w:rsid w:val="00644CA3"/>
  </w:style>
  <w:style w:type="character" w:customStyle="1" w:styleId="WW8Num2z5">
    <w:name w:val="WW8Num2z5"/>
    <w:rsid w:val="00644CA3"/>
  </w:style>
  <w:style w:type="character" w:customStyle="1" w:styleId="WW8Num2z6">
    <w:name w:val="WW8Num2z6"/>
    <w:rsid w:val="00644CA3"/>
  </w:style>
  <w:style w:type="character" w:customStyle="1" w:styleId="WW8Num2z7">
    <w:name w:val="WW8Num2z7"/>
    <w:rsid w:val="00644CA3"/>
  </w:style>
  <w:style w:type="character" w:customStyle="1" w:styleId="WW8Num2z8">
    <w:name w:val="WW8Num2z8"/>
    <w:rsid w:val="00644CA3"/>
  </w:style>
  <w:style w:type="character" w:customStyle="1" w:styleId="WW8Num3z0">
    <w:name w:val="WW8Num3z0"/>
    <w:rsid w:val="00644CA3"/>
    <w:rPr>
      <w:lang w:val="en-US"/>
    </w:rPr>
  </w:style>
  <w:style w:type="character" w:customStyle="1" w:styleId="WW8Num3z1">
    <w:name w:val="WW8Num3z1"/>
    <w:rsid w:val="00644CA3"/>
  </w:style>
  <w:style w:type="character" w:customStyle="1" w:styleId="WW8Num3z2">
    <w:name w:val="WW8Num3z2"/>
    <w:rsid w:val="00644CA3"/>
  </w:style>
  <w:style w:type="character" w:customStyle="1" w:styleId="WW8Num3z3">
    <w:name w:val="WW8Num3z3"/>
    <w:rsid w:val="00644CA3"/>
  </w:style>
  <w:style w:type="character" w:customStyle="1" w:styleId="WW8Num3z4">
    <w:name w:val="WW8Num3z4"/>
    <w:rsid w:val="00644CA3"/>
  </w:style>
  <w:style w:type="character" w:customStyle="1" w:styleId="WW8Num3z5">
    <w:name w:val="WW8Num3z5"/>
    <w:rsid w:val="00644CA3"/>
  </w:style>
  <w:style w:type="character" w:customStyle="1" w:styleId="WW8Num3z6">
    <w:name w:val="WW8Num3z6"/>
    <w:rsid w:val="00644CA3"/>
  </w:style>
  <w:style w:type="character" w:customStyle="1" w:styleId="WW8Num3z7">
    <w:name w:val="WW8Num3z7"/>
    <w:rsid w:val="00644CA3"/>
  </w:style>
  <w:style w:type="character" w:customStyle="1" w:styleId="WW8Num3z8">
    <w:name w:val="WW8Num3z8"/>
    <w:rsid w:val="00644CA3"/>
  </w:style>
  <w:style w:type="character" w:customStyle="1" w:styleId="WW8Num4z0">
    <w:name w:val="WW8Num4z0"/>
    <w:rsid w:val="00644CA3"/>
    <w:rPr>
      <w:rFonts w:ascii="Times New Roman" w:hAnsi="Times New Roman" w:cs="Times New Roman"/>
      <w:b w:val="0"/>
    </w:rPr>
  </w:style>
  <w:style w:type="character" w:customStyle="1" w:styleId="WW8Num4z1">
    <w:name w:val="WW8Num4z1"/>
    <w:rsid w:val="00644CA3"/>
  </w:style>
  <w:style w:type="character" w:customStyle="1" w:styleId="WW8Num4z2">
    <w:name w:val="WW8Num4z2"/>
    <w:rsid w:val="00644CA3"/>
  </w:style>
  <w:style w:type="character" w:customStyle="1" w:styleId="WW8Num4z3">
    <w:name w:val="WW8Num4z3"/>
    <w:rsid w:val="00644CA3"/>
  </w:style>
  <w:style w:type="character" w:customStyle="1" w:styleId="WW8Num4z4">
    <w:name w:val="WW8Num4z4"/>
    <w:rsid w:val="00644CA3"/>
  </w:style>
  <w:style w:type="character" w:customStyle="1" w:styleId="WW8Num4z5">
    <w:name w:val="WW8Num4z5"/>
    <w:rsid w:val="00644CA3"/>
  </w:style>
  <w:style w:type="character" w:customStyle="1" w:styleId="WW8Num4z6">
    <w:name w:val="WW8Num4z6"/>
    <w:rsid w:val="00644CA3"/>
  </w:style>
  <w:style w:type="character" w:customStyle="1" w:styleId="WW8Num4z7">
    <w:name w:val="WW8Num4z7"/>
    <w:rsid w:val="00644CA3"/>
  </w:style>
  <w:style w:type="character" w:customStyle="1" w:styleId="WW8Num4z8">
    <w:name w:val="WW8Num4z8"/>
    <w:rsid w:val="00644CA3"/>
  </w:style>
  <w:style w:type="character" w:customStyle="1" w:styleId="WW8Num5z0">
    <w:name w:val="WW8Num5z0"/>
    <w:rsid w:val="00644CA3"/>
  </w:style>
  <w:style w:type="character" w:customStyle="1" w:styleId="WW8Num5z1">
    <w:name w:val="WW8Num5z1"/>
    <w:rsid w:val="00644CA3"/>
  </w:style>
  <w:style w:type="character" w:customStyle="1" w:styleId="WW8Num5z2">
    <w:name w:val="WW8Num5z2"/>
    <w:rsid w:val="00644CA3"/>
  </w:style>
  <w:style w:type="character" w:customStyle="1" w:styleId="WW8Num5z3">
    <w:name w:val="WW8Num5z3"/>
    <w:rsid w:val="00644CA3"/>
  </w:style>
  <w:style w:type="character" w:customStyle="1" w:styleId="WW8Num5z4">
    <w:name w:val="WW8Num5z4"/>
    <w:rsid w:val="00644CA3"/>
  </w:style>
  <w:style w:type="character" w:customStyle="1" w:styleId="WW8Num5z5">
    <w:name w:val="WW8Num5z5"/>
    <w:rsid w:val="00644CA3"/>
  </w:style>
  <w:style w:type="character" w:customStyle="1" w:styleId="WW8Num5z6">
    <w:name w:val="WW8Num5z6"/>
    <w:rsid w:val="00644CA3"/>
  </w:style>
  <w:style w:type="character" w:customStyle="1" w:styleId="WW8Num5z7">
    <w:name w:val="WW8Num5z7"/>
    <w:rsid w:val="00644CA3"/>
  </w:style>
  <w:style w:type="character" w:customStyle="1" w:styleId="WW8Num5z8">
    <w:name w:val="WW8Num5z8"/>
    <w:rsid w:val="00644CA3"/>
  </w:style>
  <w:style w:type="character" w:customStyle="1" w:styleId="WW8Num6z0">
    <w:name w:val="WW8Num6z0"/>
    <w:rsid w:val="00644CA3"/>
  </w:style>
  <w:style w:type="character" w:customStyle="1" w:styleId="WW8Num6z1">
    <w:name w:val="WW8Num6z1"/>
    <w:rsid w:val="00644CA3"/>
  </w:style>
  <w:style w:type="character" w:customStyle="1" w:styleId="WW8Num6z2">
    <w:name w:val="WW8Num6z2"/>
    <w:rsid w:val="00644CA3"/>
  </w:style>
  <w:style w:type="character" w:customStyle="1" w:styleId="WW8Num6z3">
    <w:name w:val="WW8Num6z3"/>
    <w:rsid w:val="00644CA3"/>
  </w:style>
  <w:style w:type="character" w:customStyle="1" w:styleId="WW8Num6z4">
    <w:name w:val="WW8Num6z4"/>
    <w:rsid w:val="00644CA3"/>
  </w:style>
  <w:style w:type="character" w:customStyle="1" w:styleId="WW8Num6z5">
    <w:name w:val="WW8Num6z5"/>
    <w:rsid w:val="00644CA3"/>
  </w:style>
  <w:style w:type="character" w:customStyle="1" w:styleId="WW8Num6z6">
    <w:name w:val="WW8Num6z6"/>
    <w:rsid w:val="00644CA3"/>
  </w:style>
  <w:style w:type="character" w:customStyle="1" w:styleId="WW8Num6z7">
    <w:name w:val="WW8Num6z7"/>
    <w:rsid w:val="00644CA3"/>
  </w:style>
  <w:style w:type="character" w:customStyle="1" w:styleId="WW8Num6z8">
    <w:name w:val="WW8Num6z8"/>
    <w:rsid w:val="00644CA3"/>
  </w:style>
  <w:style w:type="character" w:customStyle="1" w:styleId="WW8Num7z0">
    <w:name w:val="WW8Num7z0"/>
    <w:rsid w:val="00644CA3"/>
    <w:rPr>
      <w:rFonts w:ascii="新細明體" w:eastAsia="新細明體" w:hAnsi="新細明體" w:cs="Times New Roman"/>
    </w:rPr>
  </w:style>
  <w:style w:type="character" w:customStyle="1" w:styleId="WW8Num7z1">
    <w:name w:val="WW8Num7z1"/>
    <w:rsid w:val="00644CA3"/>
    <w:rPr>
      <w:rFonts w:ascii="Wingdings" w:hAnsi="Wingdings" w:cs="Wingdings"/>
    </w:rPr>
  </w:style>
  <w:style w:type="character" w:customStyle="1" w:styleId="WW8Num8z0">
    <w:name w:val="WW8Num8z0"/>
    <w:rsid w:val="00644CA3"/>
    <w:rPr>
      <w:rFonts w:ascii="標楷體" w:eastAsia="標楷體" w:hAnsi="標楷體" w:cs="Times New Roman"/>
      <w:sz w:val="26"/>
      <w:szCs w:val="26"/>
    </w:rPr>
  </w:style>
  <w:style w:type="character" w:customStyle="1" w:styleId="WW8Num8z1">
    <w:name w:val="WW8Num8z1"/>
    <w:rsid w:val="00644CA3"/>
    <w:rPr>
      <w:rFonts w:ascii="Wingdings" w:hAnsi="Wingdings" w:cs="Wingdings"/>
    </w:rPr>
  </w:style>
  <w:style w:type="character" w:customStyle="1" w:styleId="WW8Num9z0">
    <w:name w:val="WW8Num9z0"/>
    <w:rsid w:val="00644CA3"/>
  </w:style>
  <w:style w:type="character" w:customStyle="1" w:styleId="WW8Num9z1">
    <w:name w:val="WW8Num9z1"/>
    <w:rsid w:val="00644CA3"/>
  </w:style>
  <w:style w:type="character" w:customStyle="1" w:styleId="WW8Num9z2">
    <w:name w:val="WW8Num9z2"/>
    <w:rsid w:val="00644CA3"/>
  </w:style>
  <w:style w:type="character" w:customStyle="1" w:styleId="WW8Num9z3">
    <w:name w:val="WW8Num9z3"/>
    <w:rsid w:val="00644CA3"/>
  </w:style>
  <w:style w:type="character" w:customStyle="1" w:styleId="WW8Num9z4">
    <w:name w:val="WW8Num9z4"/>
    <w:rsid w:val="00644CA3"/>
  </w:style>
  <w:style w:type="character" w:customStyle="1" w:styleId="WW8Num9z5">
    <w:name w:val="WW8Num9z5"/>
    <w:rsid w:val="00644CA3"/>
  </w:style>
  <w:style w:type="character" w:customStyle="1" w:styleId="WW8Num9z6">
    <w:name w:val="WW8Num9z6"/>
    <w:rsid w:val="00644CA3"/>
  </w:style>
  <w:style w:type="character" w:customStyle="1" w:styleId="WW8Num9z7">
    <w:name w:val="WW8Num9z7"/>
    <w:rsid w:val="00644CA3"/>
  </w:style>
  <w:style w:type="character" w:customStyle="1" w:styleId="WW8Num9z8">
    <w:name w:val="WW8Num9z8"/>
    <w:rsid w:val="00644CA3"/>
  </w:style>
  <w:style w:type="character" w:customStyle="1" w:styleId="WW8Num10z0">
    <w:name w:val="WW8Num10z0"/>
    <w:rsid w:val="00644CA3"/>
  </w:style>
  <w:style w:type="character" w:customStyle="1" w:styleId="WW8Num10z1">
    <w:name w:val="WW8Num10z1"/>
    <w:rsid w:val="00644CA3"/>
  </w:style>
  <w:style w:type="character" w:customStyle="1" w:styleId="WW8Num10z2">
    <w:name w:val="WW8Num10z2"/>
    <w:rsid w:val="00644CA3"/>
  </w:style>
  <w:style w:type="character" w:customStyle="1" w:styleId="WW8Num10z3">
    <w:name w:val="WW8Num10z3"/>
    <w:rsid w:val="00644CA3"/>
  </w:style>
  <w:style w:type="character" w:customStyle="1" w:styleId="WW8Num10z4">
    <w:name w:val="WW8Num10z4"/>
    <w:rsid w:val="00644CA3"/>
  </w:style>
  <w:style w:type="character" w:customStyle="1" w:styleId="WW8Num10z5">
    <w:name w:val="WW8Num10z5"/>
    <w:rsid w:val="00644CA3"/>
  </w:style>
  <w:style w:type="character" w:customStyle="1" w:styleId="WW8Num10z6">
    <w:name w:val="WW8Num10z6"/>
    <w:rsid w:val="00644CA3"/>
  </w:style>
  <w:style w:type="character" w:customStyle="1" w:styleId="WW8Num10z7">
    <w:name w:val="WW8Num10z7"/>
    <w:rsid w:val="00644CA3"/>
  </w:style>
  <w:style w:type="character" w:customStyle="1" w:styleId="WW8Num10z8">
    <w:name w:val="WW8Num10z8"/>
    <w:rsid w:val="00644CA3"/>
  </w:style>
  <w:style w:type="character" w:customStyle="1" w:styleId="WW8Num11z0">
    <w:name w:val="WW8Num11z0"/>
    <w:rsid w:val="00644CA3"/>
  </w:style>
  <w:style w:type="character" w:customStyle="1" w:styleId="WW8Num11z1">
    <w:name w:val="WW8Num11z1"/>
    <w:rsid w:val="00644CA3"/>
  </w:style>
  <w:style w:type="character" w:customStyle="1" w:styleId="WW8Num11z2">
    <w:name w:val="WW8Num11z2"/>
    <w:rsid w:val="00644CA3"/>
  </w:style>
  <w:style w:type="character" w:customStyle="1" w:styleId="WW8Num11z3">
    <w:name w:val="WW8Num11z3"/>
    <w:rsid w:val="00644CA3"/>
  </w:style>
  <w:style w:type="character" w:customStyle="1" w:styleId="WW8Num11z4">
    <w:name w:val="WW8Num11z4"/>
    <w:rsid w:val="00644CA3"/>
  </w:style>
  <w:style w:type="character" w:customStyle="1" w:styleId="WW8Num11z5">
    <w:name w:val="WW8Num11z5"/>
    <w:rsid w:val="00644CA3"/>
  </w:style>
  <w:style w:type="character" w:customStyle="1" w:styleId="WW8Num11z6">
    <w:name w:val="WW8Num11z6"/>
    <w:rsid w:val="00644CA3"/>
  </w:style>
  <w:style w:type="character" w:customStyle="1" w:styleId="WW8Num11z7">
    <w:name w:val="WW8Num11z7"/>
    <w:rsid w:val="00644CA3"/>
  </w:style>
  <w:style w:type="character" w:customStyle="1" w:styleId="WW8Num11z8">
    <w:name w:val="WW8Num11z8"/>
    <w:rsid w:val="00644CA3"/>
  </w:style>
  <w:style w:type="character" w:customStyle="1" w:styleId="WW8Num12z0">
    <w:name w:val="WW8Num12z0"/>
    <w:rsid w:val="00644CA3"/>
  </w:style>
  <w:style w:type="character" w:customStyle="1" w:styleId="WW8Num12z1">
    <w:name w:val="WW8Num12z1"/>
    <w:rsid w:val="00644CA3"/>
  </w:style>
  <w:style w:type="character" w:customStyle="1" w:styleId="WW8Num12z2">
    <w:name w:val="WW8Num12z2"/>
    <w:rsid w:val="00644CA3"/>
  </w:style>
  <w:style w:type="character" w:customStyle="1" w:styleId="WW8Num12z3">
    <w:name w:val="WW8Num12z3"/>
    <w:rsid w:val="00644CA3"/>
  </w:style>
  <w:style w:type="character" w:customStyle="1" w:styleId="WW8Num12z4">
    <w:name w:val="WW8Num12z4"/>
    <w:rsid w:val="00644CA3"/>
  </w:style>
  <w:style w:type="character" w:customStyle="1" w:styleId="WW8Num12z5">
    <w:name w:val="WW8Num12z5"/>
    <w:rsid w:val="00644CA3"/>
  </w:style>
  <w:style w:type="character" w:customStyle="1" w:styleId="WW8Num12z6">
    <w:name w:val="WW8Num12z6"/>
    <w:rsid w:val="00644CA3"/>
  </w:style>
  <w:style w:type="character" w:customStyle="1" w:styleId="WW8Num12z7">
    <w:name w:val="WW8Num12z7"/>
    <w:rsid w:val="00644CA3"/>
  </w:style>
  <w:style w:type="character" w:customStyle="1" w:styleId="WW8Num12z8">
    <w:name w:val="WW8Num12z8"/>
    <w:rsid w:val="00644CA3"/>
  </w:style>
  <w:style w:type="character" w:customStyle="1" w:styleId="WW8Num13z0">
    <w:name w:val="WW8Num13z0"/>
    <w:rsid w:val="00644CA3"/>
  </w:style>
  <w:style w:type="character" w:customStyle="1" w:styleId="WW8Num13z1">
    <w:name w:val="WW8Num13z1"/>
    <w:rsid w:val="00644CA3"/>
  </w:style>
  <w:style w:type="character" w:customStyle="1" w:styleId="WW8Num13z2">
    <w:name w:val="WW8Num13z2"/>
    <w:rsid w:val="00644CA3"/>
  </w:style>
  <w:style w:type="character" w:customStyle="1" w:styleId="WW8Num13z3">
    <w:name w:val="WW8Num13z3"/>
    <w:rsid w:val="00644CA3"/>
  </w:style>
  <w:style w:type="character" w:customStyle="1" w:styleId="WW8Num13z4">
    <w:name w:val="WW8Num13z4"/>
    <w:rsid w:val="00644CA3"/>
  </w:style>
  <w:style w:type="character" w:customStyle="1" w:styleId="WW8Num13z5">
    <w:name w:val="WW8Num13z5"/>
    <w:rsid w:val="00644CA3"/>
  </w:style>
  <w:style w:type="character" w:customStyle="1" w:styleId="WW8Num13z6">
    <w:name w:val="WW8Num13z6"/>
    <w:rsid w:val="00644CA3"/>
  </w:style>
  <w:style w:type="character" w:customStyle="1" w:styleId="WW8Num13z7">
    <w:name w:val="WW8Num13z7"/>
    <w:rsid w:val="00644CA3"/>
  </w:style>
  <w:style w:type="character" w:customStyle="1" w:styleId="WW8Num13z8">
    <w:name w:val="WW8Num13z8"/>
    <w:rsid w:val="00644CA3"/>
  </w:style>
  <w:style w:type="character" w:customStyle="1" w:styleId="WW8Num14z0">
    <w:name w:val="WW8Num14z0"/>
    <w:rsid w:val="00644CA3"/>
  </w:style>
  <w:style w:type="character" w:customStyle="1" w:styleId="WW8Num14z1">
    <w:name w:val="WW8Num14z1"/>
    <w:rsid w:val="00644CA3"/>
  </w:style>
  <w:style w:type="character" w:customStyle="1" w:styleId="WW8Num14z2">
    <w:name w:val="WW8Num14z2"/>
    <w:rsid w:val="00644CA3"/>
  </w:style>
  <w:style w:type="character" w:customStyle="1" w:styleId="WW8Num14z3">
    <w:name w:val="WW8Num14z3"/>
    <w:rsid w:val="00644CA3"/>
  </w:style>
  <w:style w:type="character" w:customStyle="1" w:styleId="WW8Num14z4">
    <w:name w:val="WW8Num14z4"/>
    <w:rsid w:val="00644CA3"/>
  </w:style>
  <w:style w:type="character" w:customStyle="1" w:styleId="WW8Num14z5">
    <w:name w:val="WW8Num14z5"/>
    <w:rsid w:val="00644CA3"/>
  </w:style>
  <w:style w:type="character" w:customStyle="1" w:styleId="WW8Num14z6">
    <w:name w:val="WW8Num14z6"/>
    <w:rsid w:val="00644CA3"/>
  </w:style>
  <w:style w:type="character" w:customStyle="1" w:styleId="WW8Num14z7">
    <w:name w:val="WW8Num14z7"/>
    <w:rsid w:val="00644CA3"/>
  </w:style>
  <w:style w:type="character" w:customStyle="1" w:styleId="WW8Num14z8">
    <w:name w:val="WW8Num14z8"/>
    <w:rsid w:val="00644CA3"/>
  </w:style>
  <w:style w:type="character" w:customStyle="1" w:styleId="WW8Num15z0">
    <w:name w:val="WW8Num15z0"/>
    <w:rsid w:val="00644CA3"/>
    <w:rPr>
      <w:rFonts w:ascii="標楷體" w:eastAsia="標楷體" w:hAnsi="標楷體" w:cs="Times New Roman"/>
    </w:rPr>
  </w:style>
  <w:style w:type="character" w:customStyle="1" w:styleId="WW8Num15z1">
    <w:name w:val="WW8Num15z1"/>
    <w:rsid w:val="00644CA3"/>
  </w:style>
  <w:style w:type="character" w:customStyle="1" w:styleId="WW8Num15z2">
    <w:name w:val="WW8Num15z2"/>
    <w:rsid w:val="00644CA3"/>
  </w:style>
  <w:style w:type="character" w:customStyle="1" w:styleId="WW8Num15z3">
    <w:name w:val="WW8Num15z3"/>
    <w:rsid w:val="00644CA3"/>
  </w:style>
  <w:style w:type="character" w:customStyle="1" w:styleId="WW8Num15z4">
    <w:name w:val="WW8Num15z4"/>
    <w:rsid w:val="00644CA3"/>
  </w:style>
  <w:style w:type="character" w:customStyle="1" w:styleId="WW8Num15z5">
    <w:name w:val="WW8Num15z5"/>
    <w:rsid w:val="00644CA3"/>
  </w:style>
  <w:style w:type="character" w:customStyle="1" w:styleId="WW8Num15z6">
    <w:name w:val="WW8Num15z6"/>
    <w:rsid w:val="00644CA3"/>
  </w:style>
  <w:style w:type="character" w:customStyle="1" w:styleId="WW8Num15z7">
    <w:name w:val="WW8Num15z7"/>
    <w:rsid w:val="00644CA3"/>
  </w:style>
  <w:style w:type="character" w:customStyle="1" w:styleId="WW8Num15z8">
    <w:name w:val="WW8Num15z8"/>
    <w:rsid w:val="00644CA3"/>
  </w:style>
  <w:style w:type="character" w:customStyle="1" w:styleId="WW8Num16z0">
    <w:name w:val="WW8Num16z0"/>
    <w:rsid w:val="00644CA3"/>
  </w:style>
  <w:style w:type="character" w:customStyle="1" w:styleId="WW8Num16z1">
    <w:name w:val="WW8Num16z1"/>
    <w:rsid w:val="00644CA3"/>
  </w:style>
  <w:style w:type="character" w:customStyle="1" w:styleId="WW8Num16z2">
    <w:name w:val="WW8Num16z2"/>
    <w:rsid w:val="00644CA3"/>
  </w:style>
  <w:style w:type="character" w:customStyle="1" w:styleId="WW8Num16z3">
    <w:name w:val="WW8Num16z3"/>
    <w:rsid w:val="00644CA3"/>
  </w:style>
  <w:style w:type="character" w:customStyle="1" w:styleId="WW8Num16z4">
    <w:name w:val="WW8Num16z4"/>
    <w:rsid w:val="00644CA3"/>
  </w:style>
  <w:style w:type="character" w:customStyle="1" w:styleId="WW8Num16z5">
    <w:name w:val="WW8Num16z5"/>
    <w:rsid w:val="00644CA3"/>
  </w:style>
  <w:style w:type="character" w:customStyle="1" w:styleId="WW8Num16z6">
    <w:name w:val="WW8Num16z6"/>
    <w:rsid w:val="00644CA3"/>
  </w:style>
  <w:style w:type="character" w:customStyle="1" w:styleId="WW8Num16z7">
    <w:name w:val="WW8Num16z7"/>
    <w:rsid w:val="00644CA3"/>
  </w:style>
  <w:style w:type="character" w:customStyle="1" w:styleId="WW8Num16z8">
    <w:name w:val="WW8Num16z8"/>
    <w:rsid w:val="00644CA3"/>
  </w:style>
  <w:style w:type="character" w:customStyle="1" w:styleId="WW8Num17z0">
    <w:name w:val="WW8Num17z0"/>
    <w:rsid w:val="00644CA3"/>
  </w:style>
  <w:style w:type="character" w:customStyle="1" w:styleId="WW8Num17z1">
    <w:name w:val="WW8Num17z1"/>
    <w:rsid w:val="00644CA3"/>
  </w:style>
  <w:style w:type="character" w:customStyle="1" w:styleId="WW8Num17z2">
    <w:name w:val="WW8Num17z2"/>
    <w:rsid w:val="00644CA3"/>
  </w:style>
  <w:style w:type="character" w:customStyle="1" w:styleId="WW8Num17z3">
    <w:name w:val="WW8Num17z3"/>
    <w:rsid w:val="00644CA3"/>
  </w:style>
  <w:style w:type="character" w:customStyle="1" w:styleId="WW8Num17z4">
    <w:name w:val="WW8Num17z4"/>
    <w:rsid w:val="00644CA3"/>
  </w:style>
  <w:style w:type="character" w:customStyle="1" w:styleId="WW8Num17z5">
    <w:name w:val="WW8Num17z5"/>
    <w:rsid w:val="00644CA3"/>
  </w:style>
  <w:style w:type="character" w:customStyle="1" w:styleId="WW8Num17z6">
    <w:name w:val="WW8Num17z6"/>
    <w:rsid w:val="00644CA3"/>
  </w:style>
  <w:style w:type="character" w:customStyle="1" w:styleId="WW8Num17z7">
    <w:name w:val="WW8Num17z7"/>
    <w:rsid w:val="00644CA3"/>
  </w:style>
  <w:style w:type="character" w:customStyle="1" w:styleId="WW8Num17z8">
    <w:name w:val="WW8Num17z8"/>
    <w:rsid w:val="00644CA3"/>
  </w:style>
  <w:style w:type="character" w:customStyle="1" w:styleId="WW8Num18z0">
    <w:name w:val="WW8Num18z0"/>
    <w:rsid w:val="00644CA3"/>
    <w:rPr>
      <w:rFonts w:ascii="標楷體" w:hAnsi="標楷體" w:cs="標楷體"/>
    </w:rPr>
  </w:style>
  <w:style w:type="character" w:customStyle="1" w:styleId="WW8Num18z1">
    <w:name w:val="WW8Num18z1"/>
    <w:rsid w:val="00644CA3"/>
  </w:style>
  <w:style w:type="character" w:customStyle="1" w:styleId="WW8Num18z2">
    <w:name w:val="WW8Num18z2"/>
    <w:rsid w:val="00644CA3"/>
  </w:style>
  <w:style w:type="character" w:customStyle="1" w:styleId="WW8Num18z3">
    <w:name w:val="WW8Num18z3"/>
    <w:rsid w:val="00644CA3"/>
  </w:style>
  <w:style w:type="character" w:customStyle="1" w:styleId="WW8Num18z4">
    <w:name w:val="WW8Num18z4"/>
    <w:rsid w:val="00644CA3"/>
  </w:style>
  <w:style w:type="character" w:customStyle="1" w:styleId="WW8Num18z5">
    <w:name w:val="WW8Num18z5"/>
    <w:rsid w:val="00644CA3"/>
  </w:style>
  <w:style w:type="character" w:customStyle="1" w:styleId="WW8Num18z6">
    <w:name w:val="WW8Num18z6"/>
    <w:rsid w:val="00644CA3"/>
  </w:style>
  <w:style w:type="character" w:customStyle="1" w:styleId="WW8Num18z7">
    <w:name w:val="WW8Num18z7"/>
    <w:rsid w:val="00644CA3"/>
  </w:style>
  <w:style w:type="character" w:customStyle="1" w:styleId="WW8Num18z8">
    <w:name w:val="WW8Num18z8"/>
    <w:rsid w:val="00644CA3"/>
  </w:style>
  <w:style w:type="character" w:customStyle="1" w:styleId="WW8Num19z0">
    <w:name w:val="WW8Num19z0"/>
    <w:rsid w:val="00644CA3"/>
  </w:style>
  <w:style w:type="character" w:customStyle="1" w:styleId="WW8Num19z1">
    <w:name w:val="WW8Num19z1"/>
    <w:rsid w:val="00644CA3"/>
  </w:style>
  <w:style w:type="character" w:customStyle="1" w:styleId="WW8Num19z2">
    <w:name w:val="WW8Num19z2"/>
    <w:rsid w:val="00644CA3"/>
  </w:style>
  <w:style w:type="character" w:customStyle="1" w:styleId="WW8Num19z3">
    <w:name w:val="WW8Num19z3"/>
    <w:rsid w:val="00644CA3"/>
  </w:style>
  <w:style w:type="character" w:customStyle="1" w:styleId="WW8Num19z4">
    <w:name w:val="WW8Num19z4"/>
    <w:rsid w:val="00644CA3"/>
  </w:style>
  <w:style w:type="character" w:customStyle="1" w:styleId="WW8Num19z5">
    <w:name w:val="WW8Num19z5"/>
    <w:rsid w:val="00644CA3"/>
  </w:style>
  <w:style w:type="character" w:customStyle="1" w:styleId="WW8Num19z6">
    <w:name w:val="WW8Num19z6"/>
    <w:rsid w:val="00644CA3"/>
  </w:style>
  <w:style w:type="character" w:customStyle="1" w:styleId="WW8Num19z7">
    <w:name w:val="WW8Num19z7"/>
    <w:rsid w:val="00644CA3"/>
  </w:style>
  <w:style w:type="character" w:customStyle="1" w:styleId="WW8Num19z8">
    <w:name w:val="WW8Num19z8"/>
    <w:rsid w:val="00644CA3"/>
  </w:style>
  <w:style w:type="character" w:customStyle="1" w:styleId="WW8Num20z0">
    <w:name w:val="WW8Num20z0"/>
    <w:rsid w:val="00644CA3"/>
  </w:style>
  <w:style w:type="character" w:customStyle="1" w:styleId="WW8Num20z1">
    <w:name w:val="WW8Num20z1"/>
    <w:rsid w:val="00644CA3"/>
  </w:style>
  <w:style w:type="character" w:customStyle="1" w:styleId="WW8Num20z2">
    <w:name w:val="WW8Num20z2"/>
    <w:rsid w:val="00644CA3"/>
  </w:style>
  <w:style w:type="character" w:customStyle="1" w:styleId="WW8Num20z3">
    <w:name w:val="WW8Num20z3"/>
    <w:rsid w:val="00644CA3"/>
  </w:style>
  <w:style w:type="character" w:customStyle="1" w:styleId="WW8Num20z4">
    <w:name w:val="WW8Num20z4"/>
    <w:rsid w:val="00644CA3"/>
  </w:style>
  <w:style w:type="character" w:customStyle="1" w:styleId="WW8Num20z5">
    <w:name w:val="WW8Num20z5"/>
    <w:rsid w:val="00644CA3"/>
  </w:style>
  <w:style w:type="character" w:customStyle="1" w:styleId="WW8Num20z6">
    <w:name w:val="WW8Num20z6"/>
    <w:rsid w:val="00644CA3"/>
  </w:style>
  <w:style w:type="character" w:customStyle="1" w:styleId="WW8Num20z7">
    <w:name w:val="WW8Num20z7"/>
    <w:rsid w:val="00644CA3"/>
  </w:style>
  <w:style w:type="character" w:customStyle="1" w:styleId="WW8Num20z8">
    <w:name w:val="WW8Num20z8"/>
    <w:rsid w:val="00644CA3"/>
  </w:style>
  <w:style w:type="character" w:customStyle="1" w:styleId="WW8Num21z0">
    <w:name w:val="WW8Num21z0"/>
    <w:rsid w:val="00644CA3"/>
    <w:rPr>
      <w:lang w:val="en-US"/>
    </w:rPr>
  </w:style>
  <w:style w:type="character" w:customStyle="1" w:styleId="WW8Num21z1">
    <w:name w:val="WW8Num21z1"/>
    <w:rsid w:val="00644CA3"/>
  </w:style>
  <w:style w:type="character" w:customStyle="1" w:styleId="WW8Num21z2">
    <w:name w:val="WW8Num21z2"/>
    <w:rsid w:val="00644CA3"/>
  </w:style>
  <w:style w:type="character" w:customStyle="1" w:styleId="WW8Num21z3">
    <w:name w:val="WW8Num21z3"/>
    <w:rsid w:val="00644CA3"/>
  </w:style>
  <w:style w:type="character" w:customStyle="1" w:styleId="WW8Num21z4">
    <w:name w:val="WW8Num21z4"/>
    <w:rsid w:val="00644CA3"/>
  </w:style>
  <w:style w:type="character" w:customStyle="1" w:styleId="WW8Num21z5">
    <w:name w:val="WW8Num21z5"/>
    <w:rsid w:val="00644CA3"/>
  </w:style>
  <w:style w:type="character" w:customStyle="1" w:styleId="WW8Num21z6">
    <w:name w:val="WW8Num21z6"/>
    <w:rsid w:val="00644CA3"/>
  </w:style>
  <w:style w:type="character" w:customStyle="1" w:styleId="WW8Num21z7">
    <w:name w:val="WW8Num21z7"/>
    <w:rsid w:val="00644CA3"/>
  </w:style>
  <w:style w:type="character" w:customStyle="1" w:styleId="WW8Num21z8">
    <w:name w:val="WW8Num21z8"/>
    <w:rsid w:val="00644CA3"/>
  </w:style>
  <w:style w:type="character" w:customStyle="1" w:styleId="WW8Num22z0">
    <w:name w:val="WW8Num22z0"/>
    <w:rsid w:val="00644CA3"/>
  </w:style>
  <w:style w:type="character" w:customStyle="1" w:styleId="WW8Num22z1">
    <w:name w:val="WW8Num22z1"/>
    <w:rsid w:val="00644CA3"/>
  </w:style>
  <w:style w:type="character" w:customStyle="1" w:styleId="WW8Num22z2">
    <w:name w:val="WW8Num22z2"/>
    <w:rsid w:val="00644CA3"/>
  </w:style>
  <w:style w:type="character" w:customStyle="1" w:styleId="WW8Num22z3">
    <w:name w:val="WW8Num22z3"/>
    <w:rsid w:val="00644CA3"/>
  </w:style>
  <w:style w:type="character" w:customStyle="1" w:styleId="WW8Num22z4">
    <w:name w:val="WW8Num22z4"/>
    <w:rsid w:val="00644CA3"/>
  </w:style>
  <w:style w:type="character" w:customStyle="1" w:styleId="WW8Num22z5">
    <w:name w:val="WW8Num22z5"/>
    <w:rsid w:val="00644CA3"/>
  </w:style>
  <w:style w:type="character" w:customStyle="1" w:styleId="WW8Num22z6">
    <w:name w:val="WW8Num22z6"/>
    <w:rsid w:val="00644CA3"/>
  </w:style>
  <w:style w:type="character" w:customStyle="1" w:styleId="WW8Num22z7">
    <w:name w:val="WW8Num22z7"/>
    <w:rsid w:val="00644CA3"/>
  </w:style>
  <w:style w:type="character" w:customStyle="1" w:styleId="WW8Num22z8">
    <w:name w:val="WW8Num22z8"/>
    <w:rsid w:val="00644CA3"/>
  </w:style>
  <w:style w:type="character" w:customStyle="1" w:styleId="WW8Num23z0">
    <w:name w:val="WW8Num23z0"/>
    <w:rsid w:val="00644CA3"/>
    <w:rPr>
      <w:rFonts w:ascii="Wingdings" w:hAnsi="Wingdings" w:cs="Wingdings"/>
    </w:rPr>
  </w:style>
  <w:style w:type="character" w:customStyle="1" w:styleId="21">
    <w:name w:val="字元 字元2"/>
    <w:basedOn w:val="a0"/>
    <w:rsid w:val="00644CA3"/>
    <w:rPr>
      <w:rFonts w:eastAsia="新細明體"/>
      <w:kern w:val="1"/>
      <w:lang w:val="en-US" w:eastAsia="zh-TW" w:bidi="ar-SA"/>
    </w:rPr>
  </w:style>
  <w:style w:type="character" w:customStyle="1" w:styleId="12">
    <w:name w:val="字元 字元1"/>
    <w:basedOn w:val="a0"/>
    <w:rsid w:val="00644CA3"/>
    <w:rPr>
      <w:rFonts w:eastAsia="新細明體"/>
      <w:kern w:val="1"/>
      <w:lang w:val="en-US" w:eastAsia="zh-TW" w:bidi="ar-SA"/>
    </w:rPr>
  </w:style>
  <w:style w:type="character" w:styleId="a3">
    <w:name w:val="page number"/>
    <w:basedOn w:val="a0"/>
    <w:rsid w:val="00644CA3"/>
  </w:style>
  <w:style w:type="character" w:customStyle="1" w:styleId="31">
    <w:name w:val="字元 字元3"/>
    <w:basedOn w:val="a0"/>
    <w:rsid w:val="00644CA3"/>
    <w:rPr>
      <w:rFonts w:eastAsia="新細明體"/>
      <w:kern w:val="1"/>
      <w:lang w:val="en-US" w:eastAsia="zh-TW" w:bidi="ar-SA"/>
    </w:rPr>
  </w:style>
  <w:style w:type="character" w:customStyle="1" w:styleId="a4">
    <w:name w:val="字元 字元"/>
    <w:aliases w:val="頁首 字元1"/>
    <w:basedOn w:val="a0"/>
    <w:rsid w:val="00644CA3"/>
    <w:rPr>
      <w:rFonts w:eastAsia="新細明體"/>
      <w:kern w:val="1"/>
      <w:lang w:val="en-US" w:eastAsia="zh-TW" w:bidi="ar-SA"/>
    </w:rPr>
  </w:style>
  <w:style w:type="character" w:customStyle="1" w:styleId="a5">
    <w:name w:val="編號字元"/>
    <w:rsid w:val="00644CA3"/>
  </w:style>
  <w:style w:type="paragraph" w:styleId="a6">
    <w:name w:val="Title"/>
    <w:basedOn w:val="a"/>
    <w:next w:val="a7"/>
    <w:link w:val="a8"/>
    <w:qFormat/>
    <w:rsid w:val="00644CA3"/>
    <w:pPr>
      <w:keepNext/>
      <w:suppressAutoHyphens/>
      <w:spacing w:before="240" w:after="120"/>
    </w:pPr>
    <w:rPr>
      <w:rFonts w:ascii="Arial" w:eastAsia="微軟正黑體" w:hAnsi="Arial" w:cs="Mangal"/>
      <w:kern w:val="1"/>
      <w:sz w:val="28"/>
      <w:szCs w:val="28"/>
    </w:rPr>
  </w:style>
  <w:style w:type="character" w:customStyle="1" w:styleId="a8">
    <w:name w:val="標題 字元"/>
    <w:basedOn w:val="a0"/>
    <w:link w:val="a6"/>
    <w:rsid w:val="00644CA3"/>
    <w:rPr>
      <w:rFonts w:ascii="Arial" w:eastAsia="微軟正黑體" w:hAnsi="Arial" w:cs="Mangal"/>
      <w:kern w:val="1"/>
      <w:sz w:val="28"/>
      <w:szCs w:val="28"/>
    </w:rPr>
  </w:style>
  <w:style w:type="paragraph" w:styleId="a7">
    <w:name w:val="Body Text"/>
    <w:basedOn w:val="a"/>
    <w:link w:val="a9"/>
    <w:rsid w:val="00644CA3"/>
    <w:pPr>
      <w:suppressAutoHyphens/>
      <w:spacing w:after="120"/>
    </w:pPr>
    <w:rPr>
      <w:rFonts w:ascii="Times New Roman" w:eastAsia="新細明體" w:hAnsi="Times New Roman" w:cs="Times New Roman"/>
      <w:kern w:val="1"/>
      <w:szCs w:val="24"/>
    </w:rPr>
  </w:style>
  <w:style w:type="character" w:customStyle="1" w:styleId="a9">
    <w:name w:val="本文 字元"/>
    <w:basedOn w:val="a0"/>
    <w:link w:val="a7"/>
    <w:rsid w:val="00644CA3"/>
    <w:rPr>
      <w:rFonts w:ascii="Times New Roman" w:eastAsia="新細明體" w:hAnsi="Times New Roman" w:cs="Times New Roman"/>
      <w:kern w:val="1"/>
      <w:szCs w:val="24"/>
    </w:rPr>
  </w:style>
  <w:style w:type="paragraph" w:styleId="aa">
    <w:name w:val="List"/>
    <w:basedOn w:val="a7"/>
    <w:uiPriority w:val="99"/>
    <w:rsid w:val="00644CA3"/>
    <w:rPr>
      <w:rFonts w:cs="Mangal"/>
    </w:rPr>
  </w:style>
  <w:style w:type="paragraph" w:styleId="ab">
    <w:name w:val="caption"/>
    <w:basedOn w:val="a"/>
    <w:uiPriority w:val="99"/>
    <w:qFormat/>
    <w:rsid w:val="00644CA3"/>
    <w:pPr>
      <w:suppressLineNumbers/>
      <w:suppressAutoHyphens/>
      <w:spacing w:before="120" w:after="120"/>
    </w:pPr>
    <w:rPr>
      <w:rFonts w:ascii="Times New Roman" w:eastAsia="新細明體" w:hAnsi="Times New Roman" w:cs="Mangal"/>
      <w:i/>
      <w:iCs/>
      <w:kern w:val="1"/>
      <w:szCs w:val="24"/>
    </w:rPr>
  </w:style>
  <w:style w:type="paragraph" w:customStyle="1" w:styleId="ac">
    <w:name w:val="目錄"/>
    <w:basedOn w:val="a"/>
    <w:rsid w:val="00644CA3"/>
    <w:pPr>
      <w:suppressLineNumbers/>
      <w:suppressAutoHyphens/>
    </w:pPr>
    <w:rPr>
      <w:rFonts w:ascii="Times New Roman" w:eastAsia="新細明體" w:hAnsi="Times New Roman" w:cs="Mangal"/>
      <w:kern w:val="1"/>
      <w:szCs w:val="24"/>
    </w:rPr>
  </w:style>
  <w:style w:type="paragraph" w:styleId="ad">
    <w:name w:val="footer"/>
    <w:basedOn w:val="a"/>
    <w:link w:val="ae"/>
    <w:rsid w:val="00644CA3"/>
    <w:pPr>
      <w:tabs>
        <w:tab w:val="center" w:pos="4153"/>
        <w:tab w:val="right" w:pos="8306"/>
      </w:tabs>
      <w:suppressAutoHyphens/>
      <w:snapToGrid w:val="0"/>
    </w:pPr>
    <w:rPr>
      <w:rFonts w:ascii="Times New Roman" w:eastAsia="新細明體" w:hAnsi="Times New Roman" w:cs="Times New Roman"/>
      <w:kern w:val="1"/>
      <w:sz w:val="20"/>
      <w:szCs w:val="20"/>
    </w:rPr>
  </w:style>
  <w:style w:type="character" w:customStyle="1" w:styleId="ae">
    <w:name w:val="頁尾 字元"/>
    <w:basedOn w:val="a0"/>
    <w:link w:val="ad"/>
    <w:rsid w:val="00644CA3"/>
    <w:rPr>
      <w:rFonts w:ascii="Times New Roman" w:eastAsia="新細明體" w:hAnsi="Times New Roman" w:cs="Times New Roman"/>
      <w:kern w:val="1"/>
      <w:sz w:val="20"/>
      <w:szCs w:val="20"/>
    </w:rPr>
  </w:style>
  <w:style w:type="paragraph" w:styleId="af">
    <w:name w:val="header"/>
    <w:aliases w:val=" 字元,字元"/>
    <w:basedOn w:val="a"/>
    <w:link w:val="af0"/>
    <w:rsid w:val="00644CA3"/>
    <w:pPr>
      <w:tabs>
        <w:tab w:val="center" w:pos="4153"/>
        <w:tab w:val="right" w:pos="8306"/>
      </w:tabs>
      <w:suppressAutoHyphens/>
      <w:snapToGrid w:val="0"/>
    </w:pPr>
    <w:rPr>
      <w:rFonts w:ascii="Times New Roman" w:eastAsia="新細明體" w:hAnsi="Times New Roman" w:cs="Times New Roman"/>
      <w:kern w:val="1"/>
      <w:sz w:val="20"/>
      <w:szCs w:val="20"/>
    </w:rPr>
  </w:style>
  <w:style w:type="character" w:customStyle="1" w:styleId="af0">
    <w:name w:val="頁首 字元"/>
    <w:aliases w:val=" 字元 字元1,字元 字元34, 字元 字元,字元 字元12, 字元 字元28"/>
    <w:basedOn w:val="a0"/>
    <w:link w:val="af"/>
    <w:rsid w:val="00644CA3"/>
    <w:rPr>
      <w:rFonts w:ascii="Times New Roman" w:eastAsia="新細明體" w:hAnsi="Times New Roman" w:cs="Times New Roman"/>
      <w:kern w:val="1"/>
      <w:sz w:val="20"/>
      <w:szCs w:val="20"/>
    </w:rPr>
  </w:style>
  <w:style w:type="paragraph" w:customStyle="1" w:styleId="Default">
    <w:name w:val="Default"/>
    <w:rsid w:val="00644CA3"/>
    <w:pPr>
      <w:widowControl w:val="0"/>
      <w:suppressAutoHyphens/>
      <w:autoSpaceDE w:val="0"/>
    </w:pPr>
    <w:rPr>
      <w:rFonts w:ascii="標楷體" w:eastAsia="標楷體" w:hAnsi="標楷體" w:cs="標楷體"/>
      <w:color w:val="000000"/>
      <w:kern w:val="0"/>
      <w:szCs w:val="24"/>
    </w:rPr>
  </w:style>
  <w:style w:type="paragraph" w:customStyle="1" w:styleId="af1">
    <w:name w:val="表格內容"/>
    <w:basedOn w:val="a"/>
    <w:rsid w:val="00644CA3"/>
    <w:pPr>
      <w:suppressLineNumbers/>
      <w:suppressAutoHyphens/>
    </w:pPr>
    <w:rPr>
      <w:rFonts w:ascii="Times New Roman" w:eastAsia="新細明體" w:hAnsi="Times New Roman" w:cs="Times New Roman"/>
      <w:kern w:val="1"/>
      <w:szCs w:val="24"/>
    </w:rPr>
  </w:style>
  <w:style w:type="paragraph" w:customStyle="1" w:styleId="af2">
    <w:name w:val="表格標題"/>
    <w:basedOn w:val="af1"/>
    <w:rsid w:val="00644CA3"/>
    <w:pPr>
      <w:jc w:val="center"/>
    </w:pPr>
    <w:rPr>
      <w:b/>
      <w:bCs/>
    </w:rPr>
  </w:style>
  <w:style w:type="paragraph" w:customStyle="1" w:styleId="af3">
    <w:name w:val="框架內容"/>
    <w:basedOn w:val="a"/>
    <w:rsid w:val="00644CA3"/>
    <w:pPr>
      <w:suppressAutoHyphens/>
    </w:pPr>
    <w:rPr>
      <w:rFonts w:ascii="Times New Roman" w:eastAsia="新細明體" w:hAnsi="Times New Roman" w:cs="Times New Roman"/>
      <w:kern w:val="1"/>
      <w:szCs w:val="24"/>
    </w:rPr>
  </w:style>
  <w:style w:type="paragraph" w:styleId="af4">
    <w:name w:val="Balloon Text"/>
    <w:basedOn w:val="a"/>
    <w:link w:val="af5"/>
    <w:unhideWhenUsed/>
    <w:rsid w:val="00644CA3"/>
    <w:rPr>
      <w:rFonts w:asciiTheme="majorHAnsi" w:eastAsiaTheme="majorEastAsia" w:hAnsiTheme="majorHAnsi" w:cstheme="majorBidi"/>
      <w:sz w:val="18"/>
      <w:szCs w:val="18"/>
    </w:rPr>
  </w:style>
  <w:style w:type="character" w:customStyle="1" w:styleId="af5">
    <w:name w:val="註解方塊文字 字元"/>
    <w:basedOn w:val="a0"/>
    <w:link w:val="af4"/>
    <w:rsid w:val="00644CA3"/>
    <w:rPr>
      <w:rFonts w:asciiTheme="majorHAnsi" w:eastAsiaTheme="majorEastAsia" w:hAnsiTheme="majorHAnsi" w:cstheme="majorBidi"/>
      <w:sz w:val="18"/>
      <w:szCs w:val="18"/>
    </w:rPr>
  </w:style>
  <w:style w:type="character" w:styleId="af6">
    <w:name w:val="Hyperlink"/>
    <w:uiPriority w:val="99"/>
    <w:rsid w:val="00395AED"/>
    <w:rPr>
      <w:color w:val="0000FF"/>
      <w:u w:val="single"/>
    </w:rPr>
  </w:style>
  <w:style w:type="character" w:customStyle="1" w:styleId="20">
    <w:name w:val="標題 2 字元"/>
    <w:basedOn w:val="a0"/>
    <w:link w:val="2"/>
    <w:rsid w:val="00597D2E"/>
    <w:rPr>
      <w:rFonts w:ascii="Cambria" w:eastAsia="新細明體" w:hAnsi="Cambria" w:cs="Times New Roman"/>
      <w:b/>
      <w:bCs/>
      <w:color w:val="000000"/>
      <w:sz w:val="48"/>
      <w:szCs w:val="48"/>
      <w:lang w:eastAsia="en-US"/>
    </w:rPr>
  </w:style>
  <w:style w:type="character" w:customStyle="1" w:styleId="30">
    <w:name w:val="標題 3 字元"/>
    <w:basedOn w:val="a0"/>
    <w:link w:val="3"/>
    <w:uiPriority w:val="99"/>
    <w:rsid w:val="00597D2E"/>
    <w:rPr>
      <w:rFonts w:ascii="Arial" w:eastAsia="新細明體" w:hAnsi="Arial" w:cs="Times New Roman"/>
      <w:b/>
      <w:bCs/>
      <w:color w:val="000000"/>
      <w:sz w:val="36"/>
      <w:szCs w:val="36"/>
      <w:lang w:eastAsia="en-US"/>
    </w:rPr>
  </w:style>
  <w:style w:type="character" w:customStyle="1" w:styleId="40">
    <w:name w:val="標題 4 字元"/>
    <w:basedOn w:val="a0"/>
    <w:link w:val="4"/>
    <w:rsid w:val="00597D2E"/>
    <w:rPr>
      <w:rFonts w:ascii="Cambria" w:eastAsia="新細明體" w:hAnsi="Cambria" w:cs="Times New Roman"/>
      <w:sz w:val="36"/>
      <w:szCs w:val="20"/>
      <w:lang/>
    </w:rPr>
  </w:style>
  <w:style w:type="character" w:customStyle="1" w:styleId="50">
    <w:name w:val="標題 5 字元"/>
    <w:basedOn w:val="a0"/>
    <w:link w:val="5"/>
    <w:uiPriority w:val="99"/>
    <w:rsid w:val="00597D2E"/>
    <w:rPr>
      <w:rFonts w:ascii="Cambria" w:eastAsia="新細明體" w:hAnsi="Cambria" w:cs="Times New Roman"/>
      <w:b/>
      <w:sz w:val="36"/>
      <w:szCs w:val="20"/>
      <w:lang/>
    </w:rPr>
  </w:style>
  <w:style w:type="character" w:customStyle="1" w:styleId="60">
    <w:name w:val="標題 6 字元"/>
    <w:basedOn w:val="a0"/>
    <w:link w:val="6"/>
    <w:uiPriority w:val="99"/>
    <w:rsid w:val="00597D2E"/>
    <w:rPr>
      <w:rFonts w:ascii="Cambria" w:eastAsia="新細明體" w:hAnsi="Cambria" w:cs="Times New Roman"/>
      <w:sz w:val="36"/>
      <w:szCs w:val="20"/>
      <w:lang/>
    </w:rPr>
  </w:style>
  <w:style w:type="character" w:customStyle="1" w:styleId="70">
    <w:name w:val="標題 7 字元"/>
    <w:basedOn w:val="a0"/>
    <w:link w:val="7"/>
    <w:uiPriority w:val="99"/>
    <w:rsid w:val="00597D2E"/>
    <w:rPr>
      <w:rFonts w:ascii="Cambria" w:eastAsia="新細明體" w:hAnsi="Cambria" w:cs="Times New Roman"/>
      <w:b/>
      <w:sz w:val="36"/>
      <w:szCs w:val="20"/>
      <w:lang/>
    </w:rPr>
  </w:style>
  <w:style w:type="character" w:customStyle="1" w:styleId="80">
    <w:name w:val="標題 8 字元"/>
    <w:basedOn w:val="a0"/>
    <w:link w:val="8"/>
    <w:uiPriority w:val="99"/>
    <w:rsid w:val="00597D2E"/>
    <w:rPr>
      <w:rFonts w:ascii="Cambria" w:eastAsia="新細明體" w:hAnsi="Cambria" w:cs="Times New Roman"/>
      <w:sz w:val="36"/>
      <w:szCs w:val="20"/>
      <w:lang/>
    </w:rPr>
  </w:style>
  <w:style w:type="character" w:customStyle="1" w:styleId="90">
    <w:name w:val="標題 9 字元"/>
    <w:basedOn w:val="a0"/>
    <w:link w:val="9"/>
    <w:uiPriority w:val="99"/>
    <w:rsid w:val="00597D2E"/>
    <w:rPr>
      <w:rFonts w:ascii="Cambria" w:eastAsia="新細明體" w:hAnsi="Cambria" w:cs="Times New Roman"/>
      <w:sz w:val="36"/>
      <w:szCs w:val="20"/>
      <w:lang/>
    </w:rPr>
  </w:style>
  <w:style w:type="paragraph" w:customStyle="1" w:styleId="Af7">
    <w:name w:val="內文 A"/>
    <w:rsid w:val="00597D2E"/>
    <w:pPr>
      <w:widowControl w:val="0"/>
    </w:pPr>
    <w:rPr>
      <w:rFonts w:ascii="Times New Roman" w:eastAsia="ヒラギノ角ゴ Pro W3" w:hAnsi="Times New Roman" w:cs="Times New Roman"/>
      <w:color w:val="000000"/>
      <w:szCs w:val="20"/>
    </w:rPr>
  </w:style>
  <w:style w:type="paragraph" w:customStyle="1" w:styleId="32">
    <w:name w:val=" 字元3 字元 字元"/>
    <w:basedOn w:val="a"/>
    <w:rsid w:val="00597D2E"/>
    <w:pPr>
      <w:widowControl/>
    </w:pPr>
    <w:rPr>
      <w:rFonts w:ascii="Arial" w:eastAsia="Times New Roman" w:hAnsi="Arial" w:cs="Arial"/>
      <w:kern w:val="0"/>
      <w:sz w:val="22"/>
      <w:lang w:val="en-AU" w:eastAsia="en-US"/>
    </w:rPr>
  </w:style>
  <w:style w:type="character" w:customStyle="1" w:styleId="apple-style-span">
    <w:name w:val="apple-style-span"/>
    <w:basedOn w:val="a0"/>
    <w:uiPriority w:val="99"/>
    <w:rsid w:val="00597D2E"/>
  </w:style>
  <w:style w:type="paragraph" w:styleId="22">
    <w:name w:val="Body Text Indent 2"/>
    <w:basedOn w:val="a"/>
    <w:link w:val="23"/>
    <w:rsid w:val="00597D2E"/>
    <w:pPr>
      <w:spacing w:after="120" w:line="480" w:lineRule="auto"/>
      <w:ind w:leftChars="200" w:left="480"/>
    </w:pPr>
    <w:rPr>
      <w:rFonts w:ascii="Times New Roman" w:eastAsia="新細明體" w:hAnsi="Times New Roman" w:cs="Times New Roman"/>
      <w:szCs w:val="24"/>
      <w:lang/>
    </w:rPr>
  </w:style>
  <w:style w:type="character" w:customStyle="1" w:styleId="23">
    <w:name w:val="本文縮排 2 字元"/>
    <w:basedOn w:val="a0"/>
    <w:link w:val="22"/>
    <w:rsid w:val="00597D2E"/>
    <w:rPr>
      <w:rFonts w:ascii="Times New Roman" w:eastAsia="新細明體" w:hAnsi="Times New Roman" w:cs="Times New Roman"/>
      <w:szCs w:val="24"/>
      <w:lang/>
    </w:rPr>
  </w:style>
  <w:style w:type="paragraph" w:styleId="33">
    <w:name w:val="Body Text Indent 3"/>
    <w:basedOn w:val="a"/>
    <w:link w:val="34"/>
    <w:rsid w:val="00597D2E"/>
    <w:pPr>
      <w:spacing w:after="120"/>
      <w:ind w:leftChars="200" w:left="480"/>
    </w:pPr>
    <w:rPr>
      <w:rFonts w:ascii="Times New Roman" w:eastAsia="ヒラギノ角ゴ Pro W3" w:hAnsi="Times New Roman" w:cs="Times New Roman"/>
      <w:color w:val="000000"/>
      <w:sz w:val="16"/>
      <w:szCs w:val="16"/>
      <w:lang w:eastAsia="en-US"/>
    </w:rPr>
  </w:style>
  <w:style w:type="character" w:customStyle="1" w:styleId="34">
    <w:name w:val="本文縮排 3 字元"/>
    <w:basedOn w:val="a0"/>
    <w:link w:val="33"/>
    <w:rsid w:val="00597D2E"/>
    <w:rPr>
      <w:rFonts w:ascii="Times New Roman" w:eastAsia="ヒラギノ角ゴ Pro W3" w:hAnsi="Times New Roman" w:cs="Times New Roman"/>
      <w:color w:val="000000"/>
      <w:sz w:val="16"/>
      <w:szCs w:val="16"/>
      <w:lang w:eastAsia="en-US"/>
    </w:rPr>
  </w:style>
  <w:style w:type="paragraph" w:customStyle="1" w:styleId="af8">
    <w:name w:val="任意形式"/>
    <w:rsid w:val="00597D2E"/>
    <w:pPr>
      <w:spacing w:line="336" w:lineRule="auto"/>
    </w:pPr>
    <w:rPr>
      <w:rFonts w:ascii="Bodoni SvtyTwo OS ITC TT-Book" w:eastAsia="ヒラギノ角ゴ Pro W3" w:hAnsi="Bodoni SvtyTwo OS ITC TT-Book" w:cs="Times New Roman"/>
      <w:color w:val="000000"/>
      <w:kern w:val="0"/>
      <w:szCs w:val="20"/>
    </w:rPr>
  </w:style>
  <w:style w:type="paragraph" w:customStyle="1" w:styleId="af9">
    <w:name w:val="說明"/>
    <w:next w:val="a"/>
    <w:rsid w:val="00597D2E"/>
    <w:pPr>
      <w:spacing w:before="200" w:after="440" w:line="336" w:lineRule="auto"/>
      <w:jc w:val="center"/>
    </w:pPr>
    <w:rPr>
      <w:rFonts w:ascii="Futura" w:eastAsia="ヒラギノ角ゴ Pro W3" w:hAnsi="Futura" w:cs="Times New Roman"/>
      <w:i/>
      <w:color w:val="000000"/>
      <w:kern w:val="0"/>
      <w:sz w:val="20"/>
      <w:szCs w:val="20"/>
    </w:rPr>
  </w:style>
  <w:style w:type="paragraph" w:customStyle="1" w:styleId="13">
    <w:name w:val="內文1"/>
    <w:rsid w:val="00597D2E"/>
    <w:pPr>
      <w:spacing w:before="200" w:after="80" w:line="336" w:lineRule="auto"/>
    </w:pPr>
    <w:rPr>
      <w:rFonts w:ascii="Bodoni SvtyTwo OS ITC TT-Book" w:eastAsia="ヒラギノ角ゴ Pro W3" w:hAnsi="Bodoni SvtyTwo OS ITC TT-Book" w:cs="Times New Roman"/>
      <w:color w:val="000000"/>
      <w:kern w:val="0"/>
      <w:szCs w:val="20"/>
    </w:rPr>
  </w:style>
  <w:style w:type="paragraph" w:customStyle="1" w:styleId="14">
    <w:name w:val="註解文字1"/>
    <w:rsid w:val="00597D2E"/>
    <w:pPr>
      <w:widowControl w:val="0"/>
    </w:pPr>
    <w:rPr>
      <w:rFonts w:ascii="Times New Roman" w:eastAsia="ヒラギノ角ゴ Pro W3" w:hAnsi="Times New Roman" w:cs="Times New Roman"/>
      <w:color w:val="000000"/>
      <w:szCs w:val="20"/>
    </w:rPr>
  </w:style>
  <w:style w:type="paragraph" w:customStyle="1" w:styleId="35">
    <w:name w:val=" 字元3"/>
    <w:basedOn w:val="a"/>
    <w:rsid w:val="00597D2E"/>
    <w:pPr>
      <w:widowControl/>
    </w:pPr>
    <w:rPr>
      <w:rFonts w:ascii="Arial" w:eastAsia="Times New Roman" w:hAnsi="Arial" w:cs="Arial"/>
      <w:kern w:val="0"/>
      <w:sz w:val="22"/>
      <w:lang w:val="en-AU" w:eastAsia="en-US"/>
    </w:rPr>
  </w:style>
  <w:style w:type="paragraph" w:customStyle="1" w:styleId="style1">
    <w:name w:val="style1"/>
    <w:basedOn w:val="a"/>
    <w:rsid w:val="00597D2E"/>
    <w:pPr>
      <w:widowControl/>
      <w:spacing w:before="100" w:beforeAutospacing="1" w:after="100" w:afterAutospacing="1"/>
    </w:pPr>
    <w:rPr>
      <w:rFonts w:ascii="新細明體" w:eastAsia="新細明體" w:hAnsi="新細明體" w:cs="新細明體"/>
      <w:kern w:val="0"/>
      <w:szCs w:val="24"/>
    </w:rPr>
  </w:style>
  <w:style w:type="paragraph" w:styleId="15">
    <w:name w:val="toc 1"/>
    <w:basedOn w:val="a"/>
    <w:next w:val="a"/>
    <w:autoRedefine/>
    <w:uiPriority w:val="39"/>
    <w:qFormat/>
    <w:rsid w:val="00597D2E"/>
    <w:pPr>
      <w:tabs>
        <w:tab w:val="right" w:leader="dot" w:pos="8296"/>
      </w:tabs>
    </w:pPr>
    <w:rPr>
      <w:rFonts w:ascii="標楷體" w:eastAsia="標楷體" w:hAnsi="標楷體" w:cs="Times New Roman"/>
      <w:b/>
      <w:noProof/>
      <w:color w:val="000000"/>
      <w:szCs w:val="24"/>
    </w:rPr>
  </w:style>
  <w:style w:type="paragraph" w:styleId="24">
    <w:name w:val="toc 2"/>
    <w:basedOn w:val="a"/>
    <w:next w:val="a"/>
    <w:autoRedefine/>
    <w:uiPriority w:val="39"/>
    <w:qFormat/>
    <w:rsid w:val="00597D2E"/>
    <w:pPr>
      <w:tabs>
        <w:tab w:val="right" w:leader="dot" w:pos="8296"/>
      </w:tabs>
      <w:ind w:leftChars="200" w:left="960" w:hangingChars="200" w:hanging="480"/>
    </w:pPr>
    <w:rPr>
      <w:rFonts w:ascii="Times New Roman" w:eastAsia="ヒラギノ角ゴ Pro W3" w:hAnsi="Times New Roman" w:cs="Times New Roman"/>
      <w:color w:val="000000"/>
      <w:szCs w:val="24"/>
      <w:lang w:eastAsia="en-US"/>
    </w:rPr>
  </w:style>
  <w:style w:type="paragraph" w:customStyle="1" w:styleId="-11">
    <w:name w:val="彩色清單 - 輔色 11"/>
    <w:basedOn w:val="a"/>
    <w:rsid w:val="00597D2E"/>
    <w:pPr>
      <w:ind w:leftChars="200" w:left="480"/>
    </w:pPr>
    <w:rPr>
      <w:rFonts w:ascii="Times New Roman" w:eastAsia="新細明體" w:hAnsi="Times New Roman" w:cs="Times New Roman"/>
      <w:szCs w:val="24"/>
    </w:rPr>
  </w:style>
  <w:style w:type="character" w:customStyle="1" w:styleId="apple-converted-space">
    <w:name w:val="apple-converted-space"/>
    <w:rsid w:val="00597D2E"/>
    <w:rPr>
      <w:rFonts w:cs="Times New Roman"/>
    </w:rPr>
  </w:style>
  <w:style w:type="paragraph" w:customStyle="1" w:styleId="130">
    <w:name w:val=" 字元 字元13"/>
    <w:basedOn w:val="a"/>
    <w:rsid w:val="00597D2E"/>
    <w:pPr>
      <w:widowControl/>
    </w:pPr>
    <w:rPr>
      <w:rFonts w:ascii="Arial" w:eastAsia="Times New Roman" w:hAnsi="Arial" w:cs="Arial"/>
      <w:kern w:val="0"/>
      <w:sz w:val="22"/>
      <w:lang w:val="en-AU" w:eastAsia="en-US"/>
    </w:rPr>
  </w:style>
  <w:style w:type="paragraph" w:customStyle="1" w:styleId="61">
    <w:name w:val="清單段落6"/>
    <w:basedOn w:val="a"/>
    <w:uiPriority w:val="34"/>
    <w:qFormat/>
    <w:rsid w:val="00597D2E"/>
    <w:pPr>
      <w:ind w:leftChars="200" w:left="480"/>
    </w:pPr>
    <w:rPr>
      <w:rFonts w:ascii="Times New Roman" w:eastAsia="新細明體" w:hAnsi="Times New Roman" w:cs="Times New Roman"/>
      <w:szCs w:val="24"/>
    </w:rPr>
  </w:style>
  <w:style w:type="paragraph" w:customStyle="1" w:styleId="16">
    <w:name w:val="1."/>
    <w:rsid w:val="00597D2E"/>
    <w:pPr>
      <w:ind w:leftChars="450" w:left="525" w:hangingChars="75" w:hanging="75"/>
      <w:jc w:val="both"/>
    </w:pPr>
    <w:rPr>
      <w:rFonts w:ascii="Times New Roman" w:eastAsia="標楷體" w:hAnsi="Times New Roman" w:cs="Times New Roman"/>
      <w:szCs w:val="24"/>
    </w:rPr>
  </w:style>
  <w:style w:type="paragraph" w:customStyle="1" w:styleId="afa">
    <w:name w:val="(一)"/>
    <w:rsid w:val="00597D2E"/>
    <w:pPr>
      <w:ind w:leftChars="200" w:left="1200" w:hangingChars="257" w:hanging="720"/>
      <w:jc w:val="both"/>
    </w:pPr>
    <w:rPr>
      <w:rFonts w:ascii="Times New Roman" w:eastAsia="標楷體" w:hAnsi="Times New Roman" w:cs="Times New Roman"/>
      <w:sz w:val="28"/>
      <w:szCs w:val="24"/>
    </w:rPr>
  </w:style>
  <w:style w:type="table" w:styleId="afb">
    <w:name w:val="Table Grid"/>
    <w:basedOn w:val="a1"/>
    <w:uiPriority w:val="59"/>
    <w:rsid w:val="00597D2E"/>
    <w:pPr>
      <w:widowControl w:val="0"/>
    </w:pPr>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rsid w:val="00597D2E"/>
    <w:rPr>
      <w:color w:val="800080"/>
      <w:u w:val="single"/>
    </w:rPr>
  </w:style>
  <w:style w:type="paragraph" w:customStyle="1" w:styleId="yiv1815105969msonormal">
    <w:name w:val="yiv1815105969msonormal"/>
    <w:basedOn w:val="a"/>
    <w:rsid w:val="00597D2E"/>
    <w:pPr>
      <w:widowControl/>
      <w:spacing w:before="100" w:beforeAutospacing="1" w:after="100" w:afterAutospacing="1"/>
    </w:pPr>
    <w:rPr>
      <w:rFonts w:ascii="新細明體" w:eastAsia="新細明體" w:hAnsi="新細明體" w:cs="新細明體"/>
      <w:kern w:val="0"/>
      <w:szCs w:val="24"/>
    </w:rPr>
  </w:style>
  <w:style w:type="paragraph" w:customStyle="1" w:styleId="17">
    <w:name w:val="字元1"/>
    <w:basedOn w:val="a"/>
    <w:uiPriority w:val="99"/>
    <w:rsid w:val="00597D2E"/>
    <w:pPr>
      <w:widowControl/>
      <w:spacing w:after="160" w:line="240" w:lineRule="exact"/>
    </w:pPr>
    <w:rPr>
      <w:rFonts w:ascii="Tahoma" w:eastAsia="新細明體" w:hAnsi="Tahoma" w:cs="Times New Roman"/>
      <w:kern w:val="0"/>
      <w:sz w:val="20"/>
      <w:szCs w:val="20"/>
      <w:lang w:eastAsia="en-US"/>
    </w:rPr>
  </w:style>
  <w:style w:type="paragraph" w:styleId="afd">
    <w:name w:val="Note Heading"/>
    <w:basedOn w:val="a"/>
    <w:next w:val="a"/>
    <w:link w:val="afe"/>
    <w:rsid w:val="00597D2E"/>
    <w:pPr>
      <w:jc w:val="center"/>
    </w:pPr>
    <w:rPr>
      <w:rFonts w:ascii="標楷體" w:eastAsia="標楷體" w:hAnsi="標楷體" w:cs="Times New Roman"/>
      <w:szCs w:val="20"/>
      <w:lang/>
    </w:rPr>
  </w:style>
  <w:style w:type="character" w:customStyle="1" w:styleId="afe">
    <w:name w:val="註釋標題 字元"/>
    <w:basedOn w:val="a0"/>
    <w:link w:val="afd"/>
    <w:rsid w:val="00597D2E"/>
    <w:rPr>
      <w:rFonts w:ascii="標楷體" w:eastAsia="標楷體" w:hAnsi="標楷體" w:cs="Times New Roman"/>
      <w:szCs w:val="20"/>
      <w:lang/>
    </w:rPr>
  </w:style>
  <w:style w:type="paragraph" w:styleId="aff">
    <w:name w:val="annotation text"/>
    <w:basedOn w:val="a"/>
    <w:link w:val="18"/>
    <w:rsid w:val="00597D2E"/>
    <w:pPr>
      <w:adjustRightInd w:val="0"/>
      <w:spacing w:line="360" w:lineRule="atLeast"/>
      <w:textAlignment w:val="baseline"/>
    </w:pPr>
    <w:rPr>
      <w:rFonts w:ascii="Times New Roman" w:eastAsia="新細明體" w:hAnsi="Times New Roman" w:cs="Times New Roman"/>
      <w:kern w:val="0"/>
      <w:szCs w:val="20"/>
      <w:lang/>
    </w:rPr>
  </w:style>
  <w:style w:type="character" w:customStyle="1" w:styleId="aff0">
    <w:name w:val="註解文字 字元"/>
    <w:basedOn w:val="a0"/>
    <w:link w:val="aff"/>
    <w:rsid w:val="00597D2E"/>
  </w:style>
  <w:style w:type="character" w:customStyle="1" w:styleId="18">
    <w:name w:val="註解文字 字元1"/>
    <w:link w:val="aff"/>
    <w:rsid w:val="00597D2E"/>
    <w:rPr>
      <w:rFonts w:ascii="Times New Roman" w:eastAsia="新細明體" w:hAnsi="Times New Roman" w:cs="Times New Roman"/>
      <w:kern w:val="0"/>
      <w:szCs w:val="20"/>
      <w:lang/>
    </w:rPr>
  </w:style>
  <w:style w:type="paragraph" w:customStyle="1" w:styleId="xl24">
    <w:name w:val="xl24"/>
    <w:basedOn w:val="a"/>
    <w:rsid w:val="00597D2E"/>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szCs w:val="24"/>
    </w:rPr>
  </w:style>
  <w:style w:type="character" w:customStyle="1" w:styleId="title12">
    <w:name w:val="title12"/>
    <w:rsid w:val="00597D2E"/>
    <w:rPr>
      <w:rFonts w:cs="Times New Roman"/>
    </w:rPr>
  </w:style>
  <w:style w:type="character" w:customStyle="1" w:styleId="t31">
    <w:name w:val="t31"/>
    <w:uiPriority w:val="99"/>
    <w:rsid w:val="00597D2E"/>
    <w:rPr>
      <w:rFonts w:ascii="細明體" w:eastAsia="細明體"/>
      <w:b/>
      <w:color w:val="666666"/>
      <w:sz w:val="24"/>
    </w:rPr>
  </w:style>
  <w:style w:type="character" w:customStyle="1" w:styleId="p11">
    <w:name w:val="p11"/>
    <w:uiPriority w:val="99"/>
    <w:rsid w:val="00597D2E"/>
    <w:rPr>
      <w:rFonts w:ascii="細明體" w:eastAsia="細明體"/>
      <w:color w:val="666666"/>
      <w:sz w:val="24"/>
    </w:rPr>
  </w:style>
  <w:style w:type="paragraph" w:styleId="aff1">
    <w:name w:val="Body Text Indent"/>
    <w:basedOn w:val="a"/>
    <w:link w:val="aff2"/>
    <w:rsid w:val="00597D2E"/>
    <w:pPr>
      <w:spacing w:after="120"/>
      <w:ind w:leftChars="200" w:left="480"/>
    </w:pPr>
    <w:rPr>
      <w:rFonts w:ascii="Times New Roman" w:eastAsia="新細明體" w:hAnsi="Times New Roman" w:cs="Times New Roman"/>
      <w:szCs w:val="20"/>
      <w:lang/>
    </w:rPr>
  </w:style>
  <w:style w:type="character" w:customStyle="1" w:styleId="aff2">
    <w:name w:val="本文縮排 字元"/>
    <w:basedOn w:val="a0"/>
    <w:link w:val="aff1"/>
    <w:rsid w:val="00597D2E"/>
    <w:rPr>
      <w:rFonts w:ascii="Times New Roman" w:eastAsia="新細明體" w:hAnsi="Times New Roman" w:cs="Times New Roman"/>
      <w:szCs w:val="20"/>
      <w:lang/>
    </w:rPr>
  </w:style>
  <w:style w:type="paragraph" w:styleId="aff3">
    <w:name w:val="Date"/>
    <w:basedOn w:val="a"/>
    <w:next w:val="a"/>
    <w:link w:val="aff4"/>
    <w:rsid w:val="00597D2E"/>
    <w:pPr>
      <w:jc w:val="right"/>
    </w:pPr>
    <w:rPr>
      <w:rFonts w:ascii="Times New Roman" w:eastAsia="新細明體" w:hAnsi="Times New Roman" w:cs="Times New Roman"/>
      <w:szCs w:val="20"/>
      <w:lang/>
    </w:rPr>
  </w:style>
  <w:style w:type="character" w:customStyle="1" w:styleId="aff4">
    <w:name w:val="日期 字元"/>
    <w:basedOn w:val="a0"/>
    <w:link w:val="aff3"/>
    <w:rsid w:val="00597D2E"/>
    <w:rPr>
      <w:rFonts w:ascii="Times New Roman" w:eastAsia="新細明體" w:hAnsi="Times New Roman" w:cs="Times New Roman"/>
      <w:szCs w:val="20"/>
      <w:lang/>
    </w:rPr>
  </w:style>
  <w:style w:type="paragraph" w:customStyle="1" w:styleId="aff5">
    <w:name w:val="壹"/>
    <w:basedOn w:val="aff6"/>
    <w:rsid w:val="00597D2E"/>
    <w:pPr>
      <w:spacing w:after="240" w:line="480" w:lineRule="exact"/>
      <w:jc w:val="both"/>
    </w:pPr>
    <w:rPr>
      <w:rFonts w:ascii="華康粗黑體" w:eastAsia="華康粗黑體"/>
      <w:sz w:val="32"/>
    </w:rPr>
  </w:style>
  <w:style w:type="paragraph" w:styleId="aff6">
    <w:name w:val="Plain Text"/>
    <w:aliases w:val="一般文字 字元"/>
    <w:basedOn w:val="a"/>
    <w:link w:val="19"/>
    <w:rsid w:val="00597D2E"/>
    <w:rPr>
      <w:rFonts w:ascii="細明體" w:eastAsia="細明體" w:hAnsi="Courier New" w:cs="Times New Roman"/>
      <w:szCs w:val="20"/>
      <w:lang/>
    </w:rPr>
  </w:style>
  <w:style w:type="character" w:customStyle="1" w:styleId="aff7">
    <w:name w:val="純文字 字元"/>
    <w:basedOn w:val="a0"/>
    <w:link w:val="aff6"/>
    <w:rsid w:val="00597D2E"/>
    <w:rPr>
      <w:rFonts w:ascii="細明體" w:eastAsia="細明體" w:hAnsi="Courier New" w:cs="Courier New"/>
      <w:szCs w:val="24"/>
    </w:rPr>
  </w:style>
  <w:style w:type="character" w:customStyle="1" w:styleId="19">
    <w:name w:val="純文字 字元1"/>
    <w:aliases w:val="一般文字 字元 字元"/>
    <w:link w:val="aff6"/>
    <w:rsid w:val="00597D2E"/>
    <w:rPr>
      <w:rFonts w:ascii="細明體" w:eastAsia="細明體" w:hAnsi="Courier New" w:cs="Times New Roman"/>
      <w:szCs w:val="20"/>
      <w:lang/>
    </w:rPr>
  </w:style>
  <w:style w:type="paragraph" w:customStyle="1" w:styleId="aff8">
    <w:name w:val="表文"/>
    <w:basedOn w:val="aff6"/>
    <w:rsid w:val="00597D2E"/>
    <w:pPr>
      <w:ind w:left="57" w:right="57"/>
      <w:jc w:val="both"/>
    </w:pPr>
    <w:rPr>
      <w:rFonts w:ascii="標楷體" w:eastAsia="標楷體"/>
      <w:sz w:val="28"/>
    </w:rPr>
  </w:style>
  <w:style w:type="paragraph" w:customStyle="1" w:styleId="style2">
    <w:name w:val="style2"/>
    <w:basedOn w:val="a"/>
    <w:rsid w:val="00597D2E"/>
    <w:pPr>
      <w:widowControl/>
      <w:spacing w:before="100" w:beforeAutospacing="1" w:after="100" w:afterAutospacing="1"/>
    </w:pPr>
    <w:rPr>
      <w:rFonts w:ascii="新細明體" w:eastAsia="新細明體" w:hAnsi="新細明體" w:cs="Times New Roman"/>
      <w:color w:val="FF0000"/>
      <w:kern w:val="0"/>
      <w:szCs w:val="24"/>
    </w:rPr>
  </w:style>
  <w:style w:type="paragraph" w:styleId="36">
    <w:name w:val="Body Text 3"/>
    <w:basedOn w:val="a"/>
    <w:link w:val="37"/>
    <w:rsid w:val="00597D2E"/>
    <w:pPr>
      <w:spacing w:after="120"/>
    </w:pPr>
    <w:rPr>
      <w:rFonts w:ascii="Times New Roman" w:eastAsia="新細明體" w:hAnsi="Times New Roman" w:cs="Times New Roman"/>
      <w:sz w:val="16"/>
      <w:szCs w:val="20"/>
      <w:lang/>
    </w:rPr>
  </w:style>
  <w:style w:type="character" w:customStyle="1" w:styleId="37">
    <w:name w:val="本文 3 字元"/>
    <w:basedOn w:val="a0"/>
    <w:link w:val="36"/>
    <w:rsid w:val="00597D2E"/>
    <w:rPr>
      <w:rFonts w:ascii="Times New Roman" w:eastAsia="新細明體" w:hAnsi="Times New Roman" w:cs="Times New Roman"/>
      <w:sz w:val="16"/>
      <w:szCs w:val="20"/>
      <w:lang/>
    </w:rPr>
  </w:style>
  <w:style w:type="paragraph" w:customStyle="1" w:styleId="xl43">
    <w:name w:val="xl43"/>
    <w:basedOn w:val="a"/>
    <w:rsid w:val="00597D2E"/>
    <w:pPr>
      <w:widowControl/>
      <w:pBdr>
        <w:left w:val="single" w:sz="4" w:space="0" w:color="auto"/>
        <w:bottom w:val="single" w:sz="4" w:space="0" w:color="auto"/>
        <w:right w:val="single" w:sz="4" w:space="0" w:color="auto"/>
      </w:pBdr>
      <w:spacing w:before="100" w:beforeAutospacing="1" w:after="100" w:afterAutospacing="1"/>
      <w:jc w:val="center"/>
    </w:pPr>
    <w:rPr>
      <w:rFonts w:ascii="新細明體" w:eastAsia="新細明體" w:hAnsi="新細明體" w:cs="Times New Roman"/>
      <w:kern w:val="0"/>
      <w:szCs w:val="24"/>
    </w:rPr>
  </w:style>
  <w:style w:type="paragraph" w:customStyle="1" w:styleId="style3">
    <w:name w:val="style3"/>
    <w:basedOn w:val="a"/>
    <w:uiPriority w:val="99"/>
    <w:rsid w:val="00597D2E"/>
    <w:pPr>
      <w:widowControl/>
      <w:spacing w:before="100" w:beforeAutospacing="1" w:after="100" w:afterAutospacing="1"/>
    </w:pPr>
    <w:rPr>
      <w:rFonts w:ascii="新細明體" w:eastAsia="新細明體" w:hAnsi="新細明體" w:cs="Times New Roman"/>
      <w:color w:val="000066"/>
      <w:kern w:val="0"/>
      <w:szCs w:val="24"/>
    </w:rPr>
  </w:style>
  <w:style w:type="paragraph" w:styleId="Web">
    <w:name w:val="Normal (Web)"/>
    <w:basedOn w:val="a"/>
    <w:rsid w:val="00597D2E"/>
    <w:pPr>
      <w:widowControl/>
      <w:spacing w:before="100" w:beforeAutospacing="1" w:after="100" w:afterAutospacing="1"/>
    </w:pPr>
    <w:rPr>
      <w:rFonts w:ascii="新細明體" w:eastAsia="新細明體" w:hAnsi="新細明體" w:cs="Times New Roman"/>
      <w:color w:val="000000"/>
      <w:kern w:val="0"/>
      <w:szCs w:val="24"/>
    </w:rPr>
  </w:style>
  <w:style w:type="paragraph" w:styleId="25">
    <w:name w:val="Body Text 2"/>
    <w:basedOn w:val="a"/>
    <w:link w:val="26"/>
    <w:rsid w:val="00597D2E"/>
    <w:pPr>
      <w:spacing w:after="120" w:line="480" w:lineRule="auto"/>
    </w:pPr>
    <w:rPr>
      <w:rFonts w:ascii="Times New Roman" w:eastAsia="新細明體" w:hAnsi="Times New Roman" w:cs="Times New Roman"/>
      <w:szCs w:val="20"/>
      <w:lang/>
    </w:rPr>
  </w:style>
  <w:style w:type="character" w:customStyle="1" w:styleId="26">
    <w:name w:val="本文 2 字元"/>
    <w:basedOn w:val="a0"/>
    <w:link w:val="25"/>
    <w:rsid w:val="00597D2E"/>
    <w:rPr>
      <w:rFonts w:ascii="Times New Roman" w:eastAsia="新細明體" w:hAnsi="Times New Roman" w:cs="Times New Roman"/>
      <w:szCs w:val="20"/>
      <w:lang/>
    </w:rPr>
  </w:style>
  <w:style w:type="character" w:styleId="HTML">
    <w:name w:val="HTML Typewriter"/>
    <w:rsid w:val="00597D2E"/>
    <w:rPr>
      <w:rFonts w:ascii="Arial Unicode MS" w:eastAsia="Arial Unicode MS" w:hAnsi="Arial Unicode MS"/>
      <w:sz w:val="24"/>
    </w:rPr>
  </w:style>
  <w:style w:type="paragraph" w:customStyle="1" w:styleId="1a">
    <w:name w:val="清單段落1"/>
    <w:basedOn w:val="a"/>
    <w:uiPriority w:val="99"/>
    <w:rsid w:val="00597D2E"/>
    <w:pPr>
      <w:ind w:leftChars="200" w:left="480"/>
    </w:pPr>
    <w:rPr>
      <w:rFonts w:ascii="Calibri" w:eastAsia="新細明體" w:hAnsi="Calibri" w:cs="Times New Roman"/>
    </w:rPr>
  </w:style>
  <w:style w:type="character" w:styleId="aff9">
    <w:name w:val="Strong"/>
    <w:qFormat/>
    <w:rsid w:val="00597D2E"/>
    <w:rPr>
      <w:b/>
    </w:rPr>
  </w:style>
  <w:style w:type="character" w:customStyle="1" w:styleId="postbody1">
    <w:name w:val="postbody1"/>
    <w:rsid w:val="00597D2E"/>
    <w:rPr>
      <w:rFonts w:cs="Times New Roman"/>
    </w:rPr>
  </w:style>
  <w:style w:type="character" w:customStyle="1" w:styleId="unnamed11">
    <w:name w:val="unnamed11"/>
    <w:rsid w:val="00597D2E"/>
    <w:rPr>
      <w:rFonts w:cs="Times New Roman"/>
    </w:rPr>
  </w:style>
  <w:style w:type="paragraph" w:customStyle="1" w:styleId="1b">
    <w:name w:val="目錄標題1"/>
    <w:basedOn w:val="1"/>
    <w:next w:val="a"/>
    <w:rsid w:val="00597D2E"/>
    <w:pPr>
      <w:keepLines/>
      <w:widowControl/>
      <w:numPr>
        <w:numId w:val="0"/>
      </w:numPr>
      <w:suppressAutoHyphens w:val="0"/>
      <w:spacing w:before="480" w:after="0" w:line="276" w:lineRule="auto"/>
      <w:outlineLvl w:val="9"/>
    </w:pPr>
    <w:rPr>
      <w:rFonts w:ascii="Cambria" w:hAnsi="Cambria" w:cs="Times New Roman"/>
      <w:bCs w:val="0"/>
      <w:color w:val="365F91"/>
      <w:kern w:val="0"/>
      <w:sz w:val="28"/>
      <w:szCs w:val="28"/>
    </w:rPr>
  </w:style>
  <w:style w:type="paragraph" w:styleId="38">
    <w:name w:val="toc 3"/>
    <w:basedOn w:val="a"/>
    <w:next w:val="a"/>
    <w:autoRedefine/>
    <w:qFormat/>
    <w:rsid w:val="00597D2E"/>
    <w:pPr>
      <w:tabs>
        <w:tab w:val="right" w:leader="dot" w:pos="8296"/>
      </w:tabs>
      <w:ind w:leftChars="400" w:left="960"/>
    </w:pPr>
    <w:rPr>
      <w:rFonts w:ascii="標楷體" w:eastAsia="標楷體" w:hAnsi="標楷體" w:cs="標楷體"/>
      <w:noProof/>
      <w:color w:val="000000"/>
      <w:szCs w:val="24"/>
      <w:lang w:val="zh-TW"/>
    </w:rPr>
  </w:style>
  <w:style w:type="paragraph" w:styleId="affa">
    <w:name w:val="footnote text"/>
    <w:basedOn w:val="a"/>
    <w:link w:val="affb"/>
    <w:uiPriority w:val="99"/>
    <w:rsid w:val="00597D2E"/>
    <w:pPr>
      <w:snapToGrid w:val="0"/>
    </w:pPr>
    <w:rPr>
      <w:rFonts w:ascii="Times New Roman" w:eastAsia="新細明體" w:hAnsi="Times New Roman" w:cs="Times New Roman"/>
      <w:sz w:val="20"/>
      <w:szCs w:val="20"/>
      <w:lang/>
    </w:rPr>
  </w:style>
  <w:style w:type="character" w:customStyle="1" w:styleId="affb">
    <w:name w:val="註腳文字 字元"/>
    <w:basedOn w:val="a0"/>
    <w:link w:val="affa"/>
    <w:uiPriority w:val="99"/>
    <w:rsid w:val="00597D2E"/>
    <w:rPr>
      <w:rFonts w:ascii="Times New Roman" w:eastAsia="新細明體" w:hAnsi="Times New Roman" w:cs="Times New Roman"/>
      <w:sz w:val="20"/>
      <w:szCs w:val="20"/>
      <w:lang/>
    </w:rPr>
  </w:style>
  <w:style w:type="character" w:styleId="affc">
    <w:name w:val="footnote reference"/>
    <w:uiPriority w:val="99"/>
    <w:rsid w:val="00597D2E"/>
    <w:rPr>
      <w:vertAlign w:val="superscript"/>
    </w:rPr>
  </w:style>
  <w:style w:type="paragraph" w:styleId="affd">
    <w:name w:val="endnote text"/>
    <w:basedOn w:val="a"/>
    <w:link w:val="affe"/>
    <w:uiPriority w:val="99"/>
    <w:rsid w:val="00597D2E"/>
    <w:pPr>
      <w:snapToGrid w:val="0"/>
    </w:pPr>
    <w:rPr>
      <w:rFonts w:ascii="Times New Roman" w:eastAsia="新細明體" w:hAnsi="Times New Roman" w:cs="Times New Roman"/>
      <w:szCs w:val="20"/>
      <w:lang/>
    </w:rPr>
  </w:style>
  <w:style w:type="character" w:customStyle="1" w:styleId="affe">
    <w:name w:val="章節附註文字 字元"/>
    <w:basedOn w:val="a0"/>
    <w:link w:val="affd"/>
    <w:uiPriority w:val="99"/>
    <w:rsid w:val="00597D2E"/>
    <w:rPr>
      <w:rFonts w:ascii="Times New Roman" w:eastAsia="新細明體" w:hAnsi="Times New Roman" w:cs="Times New Roman"/>
      <w:szCs w:val="20"/>
      <w:lang/>
    </w:rPr>
  </w:style>
  <w:style w:type="character" w:styleId="afff">
    <w:name w:val="endnote reference"/>
    <w:uiPriority w:val="99"/>
    <w:rsid w:val="00597D2E"/>
    <w:rPr>
      <w:vertAlign w:val="superscript"/>
    </w:rPr>
  </w:style>
  <w:style w:type="character" w:customStyle="1" w:styleId="wbrownb131">
    <w:name w:val="w_brownb131"/>
    <w:uiPriority w:val="99"/>
    <w:rsid w:val="00597D2E"/>
    <w:rPr>
      <w:b/>
      <w:color w:val="5F3923"/>
      <w:spacing w:val="13"/>
      <w:sz w:val="16"/>
    </w:rPr>
  </w:style>
  <w:style w:type="character" w:customStyle="1" w:styleId="arttext">
    <w:name w:val="arttext"/>
    <w:rsid w:val="00597D2E"/>
    <w:rPr>
      <w:rFonts w:cs="Times New Roman"/>
    </w:rPr>
  </w:style>
  <w:style w:type="paragraph" w:customStyle="1" w:styleId="afff0">
    <w:name w:val="字元 字元 字元"/>
    <w:basedOn w:val="a"/>
    <w:uiPriority w:val="99"/>
    <w:rsid w:val="00597D2E"/>
    <w:pPr>
      <w:widowControl/>
    </w:pPr>
    <w:rPr>
      <w:rFonts w:ascii="Arial" w:eastAsia="新細明體" w:hAnsi="Arial" w:cs="Arial"/>
      <w:kern w:val="0"/>
      <w:sz w:val="22"/>
      <w:lang w:val="en-AU" w:eastAsia="en-US"/>
    </w:rPr>
  </w:style>
  <w:style w:type="character" w:customStyle="1" w:styleId="style141">
    <w:name w:val="style141"/>
    <w:rsid w:val="00597D2E"/>
    <w:rPr>
      <w:rFonts w:ascii="Verdana" w:hAnsi="Verdana"/>
      <w:color w:val="000000"/>
      <w:sz w:val="18"/>
    </w:rPr>
  </w:style>
  <w:style w:type="paragraph" w:customStyle="1" w:styleId="afff1">
    <w:name w:val="字元 字元 字元 字元 字元 字元 字元 字元"/>
    <w:basedOn w:val="a"/>
    <w:uiPriority w:val="99"/>
    <w:rsid w:val="00597D2E"/>
    <w:pPr>
      <w:widowControl/>
    </w:pPr>
    <w:rPr>
      <w:rFonts w:ascii="Arial" w:eastAsia="新細明體" w:hAnsi="Arial" w:cs="Arial"/>
      <w:kern w:val="0"/>
      <w:sz w:val="22"/>
      <w:lang w:val="en-AU" w:eastAsia="en-US"/>
    </w:rPr>
  </w:style>
  <w:style w:type="paragraph" w:customStyle="1" w:styleId="afff2">
    <w:name w:val="字元 字元 字元 字元 字元 字元 字元 字元 字元 字元 字元 字元 字元"/>
    <w:basedOn w:val="a"/>
    <w:uiPriority w:val="99"/>
    <w:rsid w:val="00597D2E"/>
    <w:pPr>
      <w:widowControl/>
    </w:pPr>
    <w:rPr>
      <w:rFonts w:ascii="Arial" w:eastAsia="新細明體" w:hAnsi="Arial" w:cs="Arial"/>
      <w:kern w:val="0"/>
      <w:sz w:val="22"/>
      <w:lang w:val="en-AU" w:eastAsia="en-US"/>
    </w:rPr>
  </w:style>
  <w:style w:type="paragraph" w:customStyle="1" w:styleId="1c">
    <w:name w:val="字元 字元 字元 字元 字元 字元 字元 字元 字元 字元 字元 字元 字元1 字元"/>
    <w:basedOn w:val="a"/>
    <w:uiPriority w:val="99"/>
    <w:rsid w:val="00597D2E"/>
    <w:pPr>
      <w:widowControl/>
    </w:pPr>
    <w:rPr>
      <w:rFonts w:ascii="Arial" w:eastAsia="新細明體" w:hAnsi="Arial" w:cs="Arial"/>
      <w:kern w:val="0"/>
      <w:sz w:val="22"/>
      <w:lang w:val="en-AU" w:eastAsia="en-US"/>
    </w:rPr>
  </w:style>
  <w:style w:type="paragraph" w:customStyle="1" w:styleId="1d">
    <w:name w:val="字元 字元 字元 字元 字元 字元 字元 字元 字元 字元 字元 字元 字元1 字元 字元 字元 字元"/>
    <w:basedOn w:val="a"/>
    <w:rsid w:val="00597D2E"/>
    <w:pPr>
      <w:widowControl/>
    </w:pPr>
    <w:rPr>
      <w:rFonts w:ascii="Arial" w:eastAsia="新細明體" w:hAnsi="Arial" w:cs="Arial"/>
      <w:kern w:val="0"/>
      <w:sz w:val="22"/>
      <w:lang w:val="en-AU" w:eastAsia="en-US"/>
    </w:rPr>
  </w:style>
  <w:style w:type="paragraph" w:customStyle="1" w:styleId="41">
    <w:name w:val="4"/>
    <w:basedOn w:val="a"/>
    <w:rsid w:val="00597D2E"/>
    <w:pPr>
      <w:widowControl/>
      <w:spacing w:before="100" w:beforeAutospacing="1" w:after="100" w:afterAutospacing="1"/>
    </w:pPr>
    <w:rPr>
      <w:rFonts w:ascii="新細明體" w:eastAsia="新細明體" w:hAnsi="Times New Roman" w:cs="Times New Roman"/>
      <w:kern w:val="0"/>
      <w:szCs w:val="24"/>
    </w:rPr>
  </w:style>
  <w:style w:type="paragraph" w:customStyle="1" w:styleId="xl26">
    <w:name w:val="xl26"/>
    <w:basedOn w:val="a"/>
    <w:uiPriority w:val="99"/>
    <w:rsid w:val="00597D2E"/>
    <w:pPr>
      <w:widowControl/>
      <w:spacing w:before="100" w:beforeAutospacing="1" w:after="100" w:afterAutospacing="1"/>
      <w:jc w:val="center"/>
    </w:pPr>
    <w:rPr>
      <w:rFonts w:ascii="標楷體" w:eastAsia="標楷體" w:hAnsi="標楷體" w:cs="Arial Unicode MS"/>
      <w:b/>
      <w:bCs/>
      <w:kern w:val="0"/>
      <w:sz w:val="32"/>
      <w:szCs w:val="32"/>
    </w:rPr>
  </w:style>
  <w:style w:type="paragraph" w:styleId="HTML0">
    <w:name w:val="HTML Preformatted"/>
    <w:basedOn w:val="a"/>
    <w:link w:val="HTML1"/>
    <w:rsid w:val="00597D2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0"/>
      <w:lang/>
    </w:rPr>
  </w:style>
  <w:style w:type="character" w:customStyle="1" w:styleId="HTML1">
    <w:name w:val="HTML 預設格式 字元"/>
    <w:basedOn w:val="a0"/>
    <w:link w:val="HTML0"/>
    <w:rsid w:val="00597D2E"/>
    <w:rPr>
      <w:rFonts w:ascii="細明體" w:eastAsia="細明體" w:hAnsi="細明體" w:cs="Times New Roman"/>
      <w:kern w:val="0"/>
      <w:szCs w:val="20"/>
      <w:lang/>
    </w:rPr>
  </w:style>
  <w:style w:type="paragraph" w:customStyle="1" w:styleId="title1">
    <w:name w:val="title1"/>
    <w:basedOn w:val="a"/>
    <w:rsid w:val="00597D2E"/>
    <w:pPr>
      <w:widowControl/>
      <w:spacing w:before="96" w:after="100" w:afterAutospacing="1"/>
      <w:ind w:left="512"/>
    </w:pPr>
    <w:rPr>
      <w:rFonts w:ascii="新細明體" w:eastAsia="新細明體" w:hAnsi="Times New Roman" w:cs="Times New Roman"/>
      <w:color w:val="000000"/>
      <w:kern w:val="0"/>
      <w:szCs w:val="24"/>
    </w:rPr>
  </w:style>
  <w:style w:type="character" w:customStyle="1" w:styleId="grame">
    <w:name w:val="grame"/>
    <w:uiPriority w:val="99"/>
    <w:rsid w:val="00597D2E"/>
    <w:rPr>
      <w:rFonts w:cs="Times New Roman"/>
    </w:rPr>
  </w:style>
  <w:style w:type="paragraph" w:customStyle="1" w:styleId="TableContents">
    <w:name w:val="Table Contents"/>
    <w:basedOn w:val="a"/>
    <w:rsid w:val="00597D2E"/>
    <w:pPr>
      <w:suppressLineNumbers/>
      <w:suppressAutoHyphens/>
    </w:pPr>
    <w:rPr>
      <w:rFonts w:ascii="Times New Roman" w:eastAsia="新細明體" w:hAnsi="Times New Roman" w:cs="Times New Roman"/>
      <w:kern w:val="1"/>
      <w:szCs w:val="24"/>
      <w:lang w:eastAsia="ar-SA"/>
    </w:rPr>
  </w:style>
  <w:style w:type="character" w:customStyle="1" w:styleId="blue12">
    <w:name w:val="blue12"/>
    <w:uiPriority w:val="99"/>
    <w:rsid w:val="00597D2E"/>
    <w:rPr>
      <w:rFonts w:cs="Times New Roman"/>
    </w:rPr>
  </w:style>
  <w:style w:type="character" w:customStyle="1" w:styleId="style61">
    <w:name w:val="style61"/>
    <w:uiPriority w:val="99"/>
    <w:rsid w:val="00597D2E"/>
    <w:rPr>
      <w:rFonts w:ascii="Arial" w:hAnsi="Arial"/>
      <w:b/>
      <w:color w:val="006699"/>
      <w:sz w:val="20"/>
    </w:rPr>
  </w:style>
  <w:style w:type="paragraph" w:customStyle="1" w:styleId="27">
    <w:name w:val="標題2"/>
    <w:basedOn w:val="2"/>
    <w:next w:val="2"/>
    <w:autoRedefine/>
    <w:uiPriority w:val="99"/>
    <w:rsid w:val="00597D2E"/>
    <w:rPr>
      <w:rFonts w:ascii="Arial" w:hAnsi="Arial"/>
      <w:b w:val="0"/>
      <w:bCs w:val="0"/>
      <w:color w:val="auto"/>
      <w:sz w:val="36"/>
      <w:szCs w:val="20"/>
      <w:lang w:val="en-US" w:eastAsia="zh-TW"/>
    </w:rPr>
  </w:style>
  <w:style w:type="character" w:styleId="afff3">
    <w:name w:val="line number"/>
    <w:uiPriority w:val="99"/>
    <w:rsid w:val="00597D2E"/>
    <w:rPr>
      <w:rFonts w:cs="Times New Roman"/>
    </w:rPr>
  </w:style>
  <w:style w:type="paragraph" w:customStyle="1" w:styleId="body7">
    <w:name w:val="body7"/>
    <w:basedOn w:val="a"/>
    <w:uiPriority w:val="99"/>
    <w:rsid w:val="00597D2E"/>
    <w:pPr>
      <w:widowControl/>
      <w:spacing w:before="100" w:beforeAutospacing="1" w:after="100" w:afterAutospacing="1"/>
    </w:pPr>
    <w:rPr>
      <w:rFonts w:ascii="Arial Unicode MS" w:eastAsia="Arial Unicode MS" w:hAnsi="Arial Unicode MS" w:cs="Times New Roman"/>
      <w:kern w:val="0"/>
      <w:szCs w:val="24"/>
    </w:rPr>
  </w:style>
  <w:style w:type="character" w:customStyle="1" w:styleId="gary011">
    <w:name w:val="gary011"/>
    <w:uiPriority w:val="99"/>
    <w:rsid w:val="00597D2E"/>
    <w:rPr>
      <w:rFonts w:ascii="Arial" w:hAnsi="Arial"/>
      <w:color w:val="666666"/>
      <w:sz w:val="18"/>
      <w:u w:val="none"/>
      <w:effect w:val="none"/>
    </w:rPr>
  </w:style>
  <w:style w:type="paragraph" w:customStyle="1" w:styleId="afff4">
    <w:name w:val="字元 字元 字元 字元"/>
    <w:basedOn w:val="a"/>
    <w:rsid w:val="00597D2E"/>
    <w:pPr>
      <w:widowControl/>
    </w:pPr>
    <w:rPr>
      <w:rFonts w:ascii="Arial" w:eastAsia="新細明體" w:hAnsi="Arial" w:cs="Arial"/>
      <w:kern w:val="0"/>
      <w:sz w:val="22"/>
      <w:lang w:val="en-AU" w:eastAsia="en-US"/>
    </w:rPr>
  </w:style>
  <w:style w:type="paragraph" w:customStyle="1" w:styleId="28">
    <w:name w:val="樣式2"/>
    <w:basedOn w:val="a"/>
    <w:uiPriority w:val="99"/>
    <w:rsid w:val="00597D2E"/>
    <w:pPr>
      <w:spacing w:after="40" w:line="420" w:lineRule="exact"/>
      <w:ind w:left="538" w:hangingChars="192" w:hanging="538"/>
    </w:pPr>
    <w:rPr>
      <w:rFonts w:ascii="標楷體" w:eastAsia="標楷體" w:hAnsi="Times New Roman" w:cs="標楷體"/>
      <w:sz w:val="28"/>
      <w:szCs w:val="28"/>
    </w:rPr>
  </w:style>
  <w:style w:type="paragraph" w:customStyle="1" w:styleId="afff5">
    <w:name w:val="內文二"/>
    <w:basedOn w:val="a"/>
    <w:rsid w:val="00597D2E"/>
    <w:pPr>
      <w:widowControl/>
      <w:autoSpaceDE w:val="0"/>
      <w:autoSpaceDN w:val="0"/>
      <w:adjustRightInd w:val="0"/>
      <w:spacing w:line="360" w:lineRule="atLeast"/>
      <w:ind w:left="1985" w:hanging="567"/>
      <w:jc w:val="both"/>
      <w:textAlignment w:val="center"/>
    </w:pPr>
    <w:rPr>
      <w:rFonts w:ascii="ｵﾘｱd､､ｷ｢ﾅ" w:eastAsia="細明體" w:hAnsi="ｵﾘｱd､､ｷ｢ﾅ" w:cs="ｵﾘｱd､､ｷ｢ﾅ"/>
      <w:kern w:val="0"/>
      <w:sz w:val="26"/>
      <w:szCs w:val="26"/>
    </w:rPr>
  </w:style>
  <w:style w:type="paragraph" w:customStyle="1" w:styleId="font0">
    <w:name w:val="font0"/>
    <w:basedOn w:val="a"/>
    <w:rsid w:val="00597D2E"/>
    <w:pPr>
      <w:widowControl/>
      <w:spacing w:before="100" w:beforeAutospacing="1" w:after="100" w:afterAutospacing="1"/>
    </w:pPr>
    <w:rPr>
      <w:rFonts w:ascii="新細明體" w:eastAsia="新細明體" w:hAnsi="新細明體" w:cs="Times New Roman"/>
      <w:kern w:val="0"/>
      <w:szCs w:val="24"/>
    </w:rPr>
  </w:style>
  <w:style w:type="character" w:customStyle="1" w:styleId="140">
    <w:name w:val="字元 字元14"/>
    <w:rsid w:val="00597D2E"/>
    <w:rPr>
      <w:rFonts w:ascii="Cambria" w:eastAsia="新細明體" w:hAnsi="Cambria"/>
      <w:b/>
      <w:kern w:val="52"/>
      <w:sz w:val="52"/>
      <w:lang w:val="en-US" w:eastAsia="zh-TW"/>
    </w:rPr>
  </w:style>
  <w:style w:type="paragraph" w:customStyle="1" w:styleId="39">
    <w:name w:val="字元3"/>
    <w:basedOn w:val="a"/>
    <w:rsid w:val="00597D2E"/>
    <w:pPr>
      <w:widowControl/>
    </w:pPr>
    <w:rPr>
      <w:rFonts w:ascii="Arial" w:eastAsia="新細明體" w:hAnsi="Arial" w:cs="Arial"/>
      <w:kern w:val="0"/>
      <w:sz w:val="22"/>
      <w:lang w:val="en-AU" w:eastAsia="en-US"/>
    </w:rPr>
  </w:style>
  <w:style w:type="character" w:customStyle="1" w:styleId="1e">
    <w:name w:val="1 字元"/>
    <w:rsid w:val="00597D2E"/>
    <w:rPr>
      <w:rFonts w:ascii="標楷體" w:eastAsia="標楷體" w:cs="Times New Roman"/>
      <w:kern w:val="2"/>
      <w:sz w:val="24"/>
      <w:szCs w:val="24"/>
      <w:lang w:val="en-US" w:eastAsia="zh-TW" w:bidi="ar-SA"/>
    </w:rPr>
  </w:style>
  <w:style w:type="character" w:customStyle="1" w:styleId="afff6">
    <w:name w:val="一 字元"/>
    <w:rsid w:val="00597D2E"/>
    <w:rPr>
      <w:rFonts w:ascii="標楷體" w:eastAsia="標楷體"/>
      <w:kern w:val="2"/>
      <w:sz w:val="24"/>
      <w:lang w:val="en-US" w:eastAsia="zh-TW"/>
    </w:rPr>
  </w:style>
  <w:style w:type="paragraph" w:customStyle="1" w:styleId="29">
    <w:name w:val="字元 字元 字元2"/>
    <w:basedOn w:val="a"/>
    <w:rsid w:val="00597D2E"/>
    <w:pPr>
      <w:widowControl/>
    </w:pPr>
    <w:rPr>
      <w:rFonts w:ascii="Arial" w:eastAsia="新細明體" w:hAnsi="Arial" w:cs="Arial"/>
      <w:kern w:val="0"/>
      <w:sz w:val="22"/>
      <w:lang w:val="en-AU" w:eastAsia="en-US"/>
    </w:rPr>
  </w:style>
  <w:style w:type="paragraph" w:customStyle="1" w:styleId="2a">
    <w:name w:val="字元 字元 字元 字元2"/>
    <w:basedOn w:val="a"/>
    <w:rsid w:val="00597D2E"/>
    <w:pPr>
      <w:widowControl/>
    </w:pPr>
    <w:rPr>
      <w:rFonts w:ascii="Arial" w:eastAsia="新細明體" w:hAnsi="Arial" w:cs="Arial"/>
      <w:kern w:val="0"/>
      <w:sz w:val="22"/>
      <w:lang w:val="en-AU" w:eastAsia="en-US"/>
    </w:rPr>
  </w:style>
  <w:style w:type="paragraph" w:styleId="42">
    <w:name w:val="toc 4"/>
    <w:basedOn w:val="a"/>
    <w:next w:val="a"/>
    <w:autoRedefine/>
    <w:uiPriority w:val="99"/>
    <w:rsid w:val="00597D2E"/>
    <w:pPr>
      <w:ind w:left="720"/>
    </w:pPr>
    <w:rPr>
      <w:rFonts w:ascii="Times New Roman" w:eastAsia="新細明體" w:hAnsi="Times New Roman" w:cs="Times New Roman"/>
      <w:sz w:val="20"/>
      <w:szCs w:val="20"/>
    </w:rPr>
  </w:style>
  <w:style w:type="paragraph" w:styleId="51">
    <w:name w:val="toc 5"/>
    <w:basedOn w:val="a"/>
    <w:next w:val="a"/>
    <w:autoRedefine/>
    <w:uiPriority w:val="99"/>
    <w:rsid w:val="00597D2E"/>
    <w:pPr>
      <w:ind w:left="960"/>
    </w:pPr>
    <w:rPr>
      <w:rFonts w:ascii="Times New Roman" w:eastAsia="新細明體" w:hAnsi="Times New Roman" w:cs="Times New Roman"/>
      <w:sz w:val="20"/>
      <w:szCs w:val="20"/>
    </w:rPr>
  </w:style>
  <w:style w:type="paragraph" w:styleId="62">
    <w:name w:val="toc 6"/>
    <w:basedOn w:val="a"/>
    <w:next w:val="a"/>
    <w:autoRedefine/>
    <w:uiPriority w:val="99"/>
    <w:rsid w:val="00597D2E"/>
    <w:pPr>
      <w:ind w:left="1200"/>
    </w:pPr>
    <w:rPr>
      <w:rFonts w:ascii="Times New Roman" w:eastAsia="新細明體" w:hAnsi="Times New Roman" w:cs="Times New Roman"/>
      <w:sz w:val="20"/>
      <w:szCs w:val="20"/>
    </w:rPr>
  </w:style>
  <w:style w:type="paragraph" w:styleId="71">
    <w:name w:val="toc 7"/>
    <w:basedOn w:val="a"/>
    <w:next w:val="a"/>
    <w:autoRedefine/>
    <w:uiPriority w:val="99"/>
    <w:rsid w:val="00597D2E"/>
    <w:pPr>
      <w:ind w:left="1440"/>
    </w:pPr>
    <w:rPr>
      <w:rFonts w:ascii="Times New Roman" w:eastAsia="新細明體" w:hAnsi="Times New Roman" w:cs="Times New Roman"/>
      <w:sz w:val="20"/>
      <w:szCs w:val="20"/>
    </w:rPr>
  </w:style>
  <w:style w:type="paragraph" w:styleId="81">
    <w:name w:val="toc 8"/>
    <w:basedOn w:val="a"/>
    <w:next w:val="a"/>
    <w:autoRedefine/>
    <w:uiPriority w:val="99"/>
    <w:rsid w:val="00597D2E"/>
    <w:pPr>
      <w:ind w:left="1680"/>
    </w:pPr>
    <w:rPr>
      <w:rFonts w:ascii="Times New Roman" w:eastAsia="新細明體" w:hAnsi="Times New Roman" w:cs="Times New Roman"/>
      <w:sz w:val="20"/>
      <w:szCs w:val="20"/>
    </w:rPr>
  </w:style>
  <w:style w:type="paragraph" w:styleId="91">
    <w:name w:val="toc 9"/>
    <w:basedOn w:val="a"/>
    <w:next w:val="a"/>
    <w:autoRedefine/>
    <w:uiPriority w:val="99"/>
    <w:rsid w:val="00597D2E"/>
    <w:pPr>
      <w:ind w:left="1920"/>
    </w:pPr>
    <w:rPr>
      <w:rFonts w:ascii="Times New Roman" w:eastAsia="新細明體" w:hAnsi="Times New Roman" w:cs="Times New Roman"/>
      <w:sz w:val="20"/>
      <w:szCs w:val="20"/>
    </w:rPr>
  </w:style>
  <w:style w:type="paragraph" w:customStyle="1" w:styleId="110">
    <w:name w:val="清單段落11"/>
    <w:basedOn w:val="a"/>
    <w:rsid w:val="00597D2E"/>
    <w:pPr>
      <w:ind w:leftChars="200" w:left="480"/>
    </w:pPr>
    <w:rPr>
      <w:rFonts w:ascii="Calibri" w:eastAsia="新細明體" w:hAnsi="Calibri" w:cs="Calibri"/>
      <w:szCs w:val="24"/>
    </w:rPr>
  </w:style>
  <w:style w:type="paragraph" w:customStyle="1" w:styleId="141">
    <w:name w:val="字元14"/>
    <w:basedOn w:val="a"/>
    <w:rsid w:val="00597D2E"/>
    <w:pPr>
      <w:widowControl/>
      <w:spacing w:after="160" w:line="240" w:lineRule="exact"/>
    </w:pPr>
    <w:rPr>
      <w:rFonts w:ascii="Tahoma" w:eastAsia="新細明體" w:hAnsi="Tahoma" w:cs="Times New Roman"/>
      <w:kern w:val="0"/>
      <w:sz w:val="20"/>
      <w:szCs w:val="20"/>
      <w:lang w:eastAsia="en-US"/>
    </w:rPr>
  </w:style>
  <w:style w:type="character" w:customStyle="1" w:styleId="2b">
    <w:name w:val="字元2"/>
    <w:rsid w:val="00597D2E"/>
    <w:rPr>
      <w:rFonts w:ascii="Cambria" w:eastAsia="新細明體" w:hAnsi="Cambria"/>
      <w:b/>
      <w:kern w:val="52"/>
      <w:sz w:val="52"/>
    </w:rPr>
  </w:style>
  <w:style w:type="paragraph" w:customStyle="1" w:styleId="title2">
    <w:name w:val="title2"/>
    <w:basedOn w:val="a"/>
    <w:rsid w:val="00597D2E"/>
    <w:pPr>
      <w:widowControl/>
      <w:spacing w:before="100" w:beforeAutospacing="1" w:after="100" w:afterAutospacing="1"/>
      <w:ind w:left="944"/>
    </w:pPr>
    <w:rPr>
      <w:rFonts w:ascii="新細明體" w:eastAsia="新細明體" w:hAnsi="Times New Roman" w:cs="Times New Roman"/>
      <w:color w:val="000000"/>
      <w:kern w:val="0"/>
      <w:szCs w:val="24"/>
    </w:rPr>
  </w:style>
  <w:style w:type="paragraph" w:styleId="afff7">
    <w:name w:val="Block Text"/>
    <w:basedOn w:val="a"/>
    <w:rsid w:val="00597D2E"/>
    <w:pPr>
      <w:spacing w:line="400" w:lineRule="exact"/>
      <w:ind w:leftChars="200" w:left="480" w:rightChars="200" w:right="480" w:firstLineChars="200" w:firstLine="480"/>
      <w:jc w:val="both"/>
    </w:pPr>
    <w:rPr>
      <w:rFonts w:ascii="標楷體" w:eastAsia="標楷體" w:hAnsi="標楷體" w:cs="Times New Roman"/>
      <w:szCs w:val="24"/>
    </w:rPr>
  </w:style>
  <w:style w:type="paragraph" w:customStyle="1" w:styleId="afff8">
    <w:name w:val="一"/>
    <w:basedOn w:val="a"/>
    <w:rsid w:val="00597D2E"/>
    <w:pPr>
      <w:tabs>
        <w:tab w:val="num" w:pos="1049"/>
      </w:tabs>
      <w:spacing w:line="500" w:lineRule="exact"/>
      <w:ind w:left="1049" w:hanging="541"/>
      <w:jc w:val="both"/>
    </w:pPr>
    <w:rPr>
      <w:rFonts w:ascii="標楷體" w:eastAsia="標楷體" w:hAnsi="Times New Roman" w:cs="Times New Roman"/>
      <w:szCs w:val="24"/>
    </w:rPr>
  </w:style>
  <w:style w:type="paragraph" w:customStyle="1" w:styleId="1f">
    <w:name w:val="1"/>
    <w:basedOn w:val="afff8"/>
    <w:rsid w:val="00597D2E"/>
  </w:style>
  <w:style w:type="paragraph" w:customStyle="1" w:styleId="2c">
    <w:name w:val="2"/>
    <w:basedOn w:val="a"/>
    <w:rsid w:val="00597D2E"/>
    <w:pPr>
      <w:spacing w:line="500" w:lineRule="exact"/>
      <w:ind w:leftChars="417" w:left="1001" w:firstLineChars="28" w:firstLine="67"/>
      <w:jc w:val="both"/>
    </w:pPr>
    <w:rPr>
      <w:rFonts w:ascii="標楷體" w:eastAsia="標楷體" w:hAnsi="Times New Roman" w:cs="Times New Roman"/>
      <w:szCs w:val="24"/>
    </w:rPr>
  </w:style>
  <w:style w:type="paragraph" w:customStyle="1" w:styleId="3a">
    <w:name w:val="3"/>
    <w:basedOn w:val="a"/>
    <w:rsid w:val="00597D2E"/>
    <w:pPr>
      <w:tabs>
        <w:tab w:val="num" w:pos="960"/>
      </w:tabs>
      <w:spacing w:line="500" w:lineRule="exact"/>
      <w:ind w:left="960" w:hanging="420"/>
    </w:pPr>
    <w:rPr>
      <w:rFonts w:ascii="標楷體" w:eastAsia="標楷體" w:hAnsi="Times New Roman" w:cs="Times New Roman"/>
      <w:szCs w:val="24"/>
    </w:rPr>
  </w:style>
  <w:style w:type="character" w:customStyle="1" w:styleId="3b">
    <w:name w:val="3 字元"/>
    <w:rsid w:val="00597D2E"/>
    <w:rPr>
      <w:rFonts w:ascii="標楷體" w:eastAsia="標楷體"/>
      <w:kern w:val="2"/>
      <w:sz w:val="24"/>
      <w:lang w:val="en-US" w:eastAsia="zh-TW"/>
    </w:rPr>
  </w:style>
  <w:style w:type="paragraph" w:customStyle="1" w:styleId="2d">
    <w:name w:val="清單段落2"/>
    <w:basedOn w:val="a"/>
    <w:uiPriority w:val="99"/>
    <w:rsid w:val="00597D2E"/>
    <w:pPr>
      <w:ind w:leftChars="200" w:left="480"/>
    </w:pPr>
    <w:rPr>
      <w:rFonts w:ascii="Calibri" w:eastAsia="新細明體" w:hAnsi="Calibri" w:cs="Times New Roman"/>
    </w:rPr>
  </w:style>
  <w:style w:type="paragraph" w:customStyle="1" w:styleId="Afff9">
    <w:name w:val="(A)"/>
    <w:basedOn w:val="a"/>
    <w:rsid w:val="00597D2E"/>
    <w:pPr>
      <w:ind w:leftChars="85" w:left="235" w:hangingChars="150" w:hanging="150"/>
      <w:jc w:val="both"/>
    </w:pPr>
    <w:rPr>
      <w:rFonts w:ascii="Times New Roman" w:eastAsia="新細明體" w:hAnsi="Times New Roman" w:cs="Times New Roman"/>
      <w:spacing w:val="4"/>
      <w:szCs w:val="24"/>
    </w:rPr>
  </w:style>
  <w:style w:type="paragraph" w:customStyle="1" w:styleId="afffa">
    <w:name w:val="評量指標"/>
    <w:basedOn w:val="a"/>
    <w:rsid w:val="00597D2E"/>
    <w:pPr>
      <w:ind w:left="80" w:hangingChars="80" w:hanging="80"/>
      <w:jc w:val="both"/>
    </w:pPr>
    <w:rPr>
      <w:rFonts w:ascii="Times New Roman" w:eastAsia="新細明體" w:hAnsi="Times New Roman" w:cs="Times New Roman"/>
      <w:spacing w:val="4"/>
      <w:szCs w:val="24"/>
    </w:rPr>
  </w:style>
  <w:style w:type="paragraph" w:customStyle="1" w:styleId="3c">
    <w:name w:val="字元3 字元 字元 字元"/>
    <w:basedOn w:val="a"/>
    <w:rsid w:val="00597D2E"/>
    <w:pPr>
      <w:widowControl/>
    </w:pPr>
    <w:rPr>
      <w:rFonts w:ascii="Arial" w:eastAsia="新細明體" w:hAnsi="Arial" w:cs="Arial"/>
      <w:kern w:val="0"/>
      <w:sz w:val="22"/>
      <w:lang w:val="en-AU" w:eastAsia="en-US"/>
    </w:rPr>
  </w:style>
  <w:style w:type="character" w:customStyle="1" w:styleId="82">
    <w:name w:val="字元 字元8"/>
    <w:rsid w:val="00597D2E"/>
    <w:rPr>
      <w:rFonts w:ascii="Cambria" w:eastAsia="新細明體" w:hAnsi="Cambria"/>
      <w:b/>
      <w:kern w:val="52"/>
      <w:sz w:val="52"/>
      <w:lang w:val="en-US" w:eastAsia="zh-TW"/>
    </w:rPr>
  </w:style>
  <w:style w:type="character" w:customStyle="1" w:styleId="63">
    <w:name w:val="字元 字元6"/>
    <w:rsid w:val="00597D2E"/>
    <w:rPr>
      <w:rFonts w:eastAsia="新細明體"/>
      <w:kern w:val="2"/>
      <w:lang w:val="en-US" w:eastAsia="zh-TW"/>
    </w:rPr>
  </w:style>
  <w:style w:type="character" w:customStyle="1" w:styleId="52">
    <w:name w:val="字元 字元5"/>
    <w:rsid w:val="00597D2E"/>
    <w:rPr>
      <w:rFonts w:eastAsia="新細明體"/>
      <w:kern w:val="2"/>
      <w:lang w:val="en-US" w:eastAsia="zh-TW"/>
    </w:rPr>
  </w:style>
  <w:style w:type="character" w:customStyle="1" w:styleId="43">
    <w:name w:val="字元 字元4"/>
    <w:rsid w:val="00597D2E"/>
    <w:rPr>
      <w:rFonts w:eastAsia="新細明體"/>
      <w:kern w:val="2"/>
      <w:sz w:val="24"/>
      <w:lang w:val="en-US" w:eastAsia="zh-TW"/>
    </w:rPr>
  </w:style>
  <w:style w:type="paragraph" w:customStyle="1" w:styleId="afffb">
    <w:name w:val="字元 字元 字元 字元 字元 字元"/>
    <w:basedOn w:val="a"/>
    <w:rsid w:val="00597D2E"/>
    <w:pPr>
      <w:widowControl/>
    </w:pPr>
    <w:rPr>
      <w:rFonts w:ascii="Arial" w:eastAsia="新細明體" w:hAnsi="Arial" w:cs="Arial"/>
      <w:kern w:val="0"/>
      <w:sz w:val="22"/>
      <w:lang w:val="en-AU" w:eastAsia="en-US"/>
    </w:rPr>
  </w:style>
  <w:style w:type="paragraph" w:styleId="afffc">
    <w:name w:val="Document Map"/>
    <w:basedOn w:val="a"/>
    <w:link w:val="afffd"/>
    <w:rsid w:val="00597D2E"/>
    <w:rPr>
      <w:rFonts w:ascii="新細明體" w:eastAsia="新細明體" w:hAnsi="Times New Roman" w:cs="Times New Roman"/>
      <w:sz w:val="18"/>
      <w:szCs w:val="20"/>
      <w:lang/>
    </w:rPr>
  </w:style>
  <w:style w:type="character" w:customStyle="1" w:styleId="afffd">
    <w:name w:val="文件引導模式 字元"/>
    <w:basedOn w:val="a0"/>
    <w:link w:val="afffc"/>
    <w:rsid w:val="00597D2E"/>
    <w:rPr>
      <w:rFonts w:ascii="新細明體" w:eastAsia="新細明體" w:hAnsi="Times New Roman" w:cs="Times New Roman"/>
      <w:sz w:val="18"/>
      <w:szCs w:val="20"/>
      <w:lang/>
    </w:rPr>
  </w:style>
  <w:style w:type="paragraph" w:customStyle="1" w:styleId="1f0">
    <w:name w:val="條列1本文"/>
    <w:basedOn w:val="a"/>
    <w:rsid w:val="00597D2E"/>
    <w:pPr>
      <w:widowControl/>
      <w:ind w:left="480"/>
      <w:jc w:val="both"/>
    </w:pPr>
    <w:rPr>
      <w:rFonts w:ascii="新細明體" w:eastAsia="新細明體" w:hAnsi="新細明體" w:cs="Times New Roman"/>
      <w:kern w:val="0"/>
      <w:szCs w:val="20"/>
    </w:rPr>
  </w:style>
  <w:style w:type="paragraph" w:customStyle="1" w:styleId="c">
    <w:name w:val="c"/>
    <w:basedOn w:val="a"/>
    <w:rsid w:val="00597D2E"/>
    <w:pPr>
      <w:ind w:leftChars="200" w:left="200" w:hangingChars="100" w:hanging="100"/>
    </w:pPr>
    <w:rPr>
      <w:rFonts w:ascii="新細明體" w:eastAsia="新細明體" w:hAnsi="Arial Unicode MS" w:cs="Times New Roman"/>
      <w:bCs/>
      <w:color w:val="000000"/>
      <w:szCs w:val="20"/>
    </w:rPr>
  </w:style>
  <w:style w:type="character" w:customStyle="1" w:styleId="111">
    <w:name w:val="字元 字元11"/>
    <w:rsid w:val="00597D2E"/>
    <w:rPr>
      <w:rFonts w:eastAsia="新細明體"/>
      <w:kern w:val="2"/>
      <w:lang w:val="en-US" w:eastAsia="zh-TW"/>
    </w:rPr>
  </w:style>
  <w:style w:type="character" w:customStyle="1" w:styleId="131">
    <w:name w:val="字元 字元13"/>
    <w:rsid w:val="00597D2E"/>
    <w:rPr>
      <w:rFonts w:ascii="Arial" w:eastAsia="新細明體" w:hAnsi="Arial"/>
      <w:b/>
      <w:sz w:val="48"/>
    </w:rPr>
  </w:style>
  <w:style w:type="character" w:customStyle="1" w:styleId="92">
    <w:name w:val="字元 字元9"/>
    <w:rsid w:val="00597D2E"/>
    <w:rPr>
      <w:rFonts w:ascii="細明體" w:eastAsia="細明體" w:hAnsi="Courier New"/>
      <w:sz w:val="24"/>
    </w:rPr>
  </w:style>
  <w:style w:type="character" w:customStyle="1" w:styleId="afffe">
    <w:name w:val="註解主旨 字元"/>
    <w:link w:val="affff"/>
    <w:locked/>
    <w:rsid w:val="00597D2E"/>
    <w:rPr>
      <w:b/>
    </w:rPr>
  </w:style>
  <w:style w:type="paragraph" w:styleId="affff">
    <w:name w:val="annotation subject"/>
    <w:basedOn w:val="aff"/>
    <w:next w:val="aff"/>
    <w:link w:val="afffe"/>
    <w:rsid w:val="00597D2E"/>
    <w:pPr>
      <w:adjustRightInd/>
      <w:spacing w:line="240" w:lineRule="auto"/>
      <w:textAlignment w:val="auto"/>
    </w:pPr>
    <w:rPr>
      <w:rFonts w:asciiTheme="minorHAnsi" w:eastAsiaTheme="minorEastAsia" w:hAnsiTheme="minorHAnsi" w:cstheme="minorBidi"/>
      <w:b/>
      <w:kern w:val="2"/>
      <w:szCs w:val="22"/>
      <w:lang w:val="en-US" w:eastAsia="zh-TW"/>
    </w:rPr>
  </w:style>
  <w:style w:type="character" w:customStyle="1" w:styleId="1f1">
    <w:name w:val="註解主旨 字元1"/>
    <w:basedOn w:val="aff0"/>
    <w:link w:val="affff"/>
    <w:rsid w:val="00597D2E"/>
    <w:rPr>
      <w:b/>
      <w:bCs/>
    </w:rPr>
  </w:style>
  <w:style w:type="character" w:customStyle="1" w:styleId="CommentSubjectChar1">
    <w:name w:val="Comment Subject Char1"/>
    <w:rsid w:val="00597D2E"/>
    <w:rPr>
      <w:b/>
      <w:bCs/>
      <w:sz w:val="24"/>
    </w:rPr>
  </w:style>
  <w:style w:type="paragraph" w:customStyle="1" w:styleId="affff0">
    <w:name w:val="副本"/>
    <w:basedOn w:val="33"/>
    <w:rsid w:val="00597D2E"/>
    <w:pPr>
      <w:snapToGrid w:val="0"/>
      <w:spacing w:after="0" w:line="300" w:lineRule="exact"/>
      <w:ind w:leftChars="0" w:left="720" w:hanging="720"/>
    </w:pPr>
    <w:rPr>
      <w:rFonts w:ascii="Arial" w:eastAsia="標楷體" w:hAnsi="Arial" w:cs="Arial"/>
      <w:color w:val="auto"/>
      <w:sz w:val="24"/>
      <w:szCs w:val="20"/>
      <w:lang w:eastAsia="zh-TW"/>
    </w:rPr>
  </w:style>
  <w:style w:type="character" w:customStyle="1" w:styleId="100">
    <w:name w:val="字元 字元10"/>
    <w:rsid w:val="00597D2E"/>
    <w:rPr>
      <w:rFonts w:eastAsia="新細明體"/>
      <w:kern w:val="2"/>
      <w:sz w:val="24"/>
      <w:lang w:val="en-US" w:eastAsia="zh-TW"/>
    </w:rPr>
  </w:style>
  <w:style w:type="character" w:customStyle="1" w:styleId="72">
    <w:name w:val="字元 字元7"/>
    <w:rsid w:val="00597D2E"/>
    <w:rPr>
      <w:rFonts w:eastAsia="新細明體"/>
      <w:kern w:val="2"/>
      <w:lang w:val="en-US" w:eastAsia="zh-TW"/>
    </w:rPr>
  </w:style>
  <w:style w:type="character" w:customStyle="1" w:styleId="Web0">
    <w:name w:val="內文 (Web) 字元"/>
    <w:rsid w:val="00597D2E"/>
    <w:rPr>
      <w:rFonts w:ascii="新細明體" w:eastAsia="新細明體" w:hAnsi="新細明體"/>
      <w:color w:val="000000"/>
      <w:sz w:val="24"/>
      <w:lang w:val="en-US" w:eastAsia="zh-TW"/>
    </w:rPr>
  </w:style>
  <w:style w:type="paragraph" w:customStyle="1" w:styleId="affff1">
    <w:name w:val="字元 字元 字元 字元 字元 字元 字元"/>
    <w:basedOn w:val="a"/>
    <w:rsid w:val="00597D2E"/>
    <w:pPr>
      <w:widowControl/>
    </w:pPr>
    <w:rPr>
      <w:rFonts w:ascii="Arial" w:eastAsia="新細明體" w:hAnsi="Arial" w:cs="Arial"/>
      <w:kern w:val="0"/>
      <w:sz w:val="22"/>
      <w:lang w:val="en-AU" w:eastAsia="en-US"/>
    </w:rPr>
  </w:style>
  <w:style w:type="paragraph" w:customStyle="1" w:styleId="1f2">
    <w:name w:val="字元 字元 字元 字元 字元 字元 字元 字元 字元 字元 字元 字元 字元 字元 字元1 字元"/>
    <w:basedOn w:val="a"/>
    <w:rsid w:val="00597D2E"/>
    <w:pPr>
      <w:widowControl/>
    </w:pPr>
    <w:rPr>
      <w:rFonts w:ascii="Arial" w:eastAsia="新細明體" w:hAnsi="Arial" w:cs="Arial"/>
      <w:kern w:val="0"/>
      <w:sz w:val="22"/>
      <w:lang w:val="en-AU" w:eastAsia="en-US"/>
    </w:rPr>
  </w:style>
  <w:style w:type="paragraph" w:customStyle="1" w:styleId="1f3">
    <w:name w:val="字元 字元 字元 字元 字元 字元 字元 字元 字元 字元 字元 字元 字元 字元 字元1 字元 字元 字元 字元"/>
    <w:basedOn w:val="a"/>
    <w:rsid w:val="00597D2E"/>
    <w:pPr>
      <w:widowControl/>
    </w:pPr>
    <w:rPr>
      <w:rFonts w:ascii="Arial" w:eastAsia="新細明體" w:hAnsi="Arial" w:cs="Arial"/>
      <w:kern w:val="0"/>
      <w:sz w:val="22"/>
      <w:lang w:val="en-AU" w:eastAsia="en-US"/>
    </w:rPr>
  </w:style>
  <w:style w:type="paragraph" w:customStyle="1" w:styleId="affff2">
    <w:name w:val="字元 字元 字元 字元 字元 字元 字元 字元 字元 字元 字元 字元 字元 字元 字元 字元"/>
    <w:basedOn w:val="a"/>
    <w:rsid w:val="00597D2E"/>
    <w:pPr>
      <w:widowControl/>
    </w:pPr>
    <w:rPr>
      <w:rFonts w:ascii="Arial" w:eastAsia="新細明體" w:hAnsi="Arial" w:cs="Arial"/>
      <w:kern w:val="0"/>
      <w:sz w:val="22"/>
      <w:lang w:val="en-AU" w:eastAsia="en-US"/>
    </w:rPr>
  </w:style>
  <w:style w:type="paragraph" w:customStyle="1" w:styleId="section1">
    <w:name w:val="section1"/>
    <w:basedOn w:val="a"/>
    <w:rsid w:val="00597D2E"/>
    <w:pPr>
      <w:widowControl/>
      <w:spacing w:before="100" w:beforeAutospacing="1" w:after="100" w:afterAutospacing="1"/>
    </w:pPr>
    <w:rPr>
      <w:rFonts w:ascii="新細明體" w:eastAsia="新細明體" w:hAnsi="新細明體" w:cs="Times New Roman"/>
      <w:kern w:val="0"/>
      <w:szCs w:val="24"/>
    </w:rPr>
  </w:style>
  <w:style w:type="character" w:customStyle="1" w:styleId="112">
    <w:name w:val="未命名11"/>
    <w:rsid w:val="00597D2E"/>
  </w:style>
  <w:style w:type="paragraph" w:customStyle="1" w:styleId="PlainText1">
    <w:name w:val="Plain Text1"/>
    <w:basedOn w:val="a"/>
    <w:rsid w:val="00597D2E"/>
    <w:pPr>
      <w:adjustRightInd w:val="0"/>
      <w:textAlignment w:val="baseline"/>
    </w:pPr>
    <w:rPr>
      <w:rFonts w:ascii="細明體" w:eastAsia="細明體" w:hAnsi="Courier New" w:cs="Times New Roman"/>
      <w:szCs w:val="20"/>
    </w:rPr>
  </w:style>
  <w:style w:type="paragraph" w:customStyle="1" w:styleId="410">
    <w:name w:val="標題 41"/>
    <w:basedOn w:val="a"/>
    <w:rsid w:val="00597D2E"/>
    <w:pPr>
      <w:widowControl/>
      <w:spacing w:before="60" w:after="60"/>
      <w:outlineLvl w:val="4"/>
    </w:pPr>
    <w:rPr>
      <w:rFonts w:ascii="新細明體" w:eastAsia="新細明體" w:hAnsi="新細明體" w:cs="新細明體"/>
      <w:b/>
      <w:bCs/>
      <w:kern w:val="0"/>
      <w:sz w:val="23"/>
      <w:szCs w:val="23"/>
    </w:rPr>
  </w:style>
  <w:style w:type="character" w:styleId="affff3">
    <w:name w:val="annotation reference"/>
    <w:rsid w:val="00597D2E"/>
    <w:rPr>
      <w:sz w:val="18"/>
    </w:rPr>
  </w:style>
  <w:style w:type="paragraph" w:customStyle="1" w:styleId="310">
    <w:name w:val="字元31"/>
    <w:basedOn w:val="a"/>
    <w:rsid w:val="00597D2E"/>
    <w:pPr>
      <w:widowControl/>
    </w:pPr>
    <w:rPr>
      <w:rFonts w:ascii="Arial" w:eastAsia="新細明體" w:hAnsi="Arial" w:cs="Arial"/>
      <w:kern w:val="0"/>
      <w:sz w:val="22"/>
      <w:lang w:val="en-AU" w:eastAsia="en-US"/>
    </w:rPr>
  </w:style>
  <w:style w:type="paragraph" w:styleId="affff4">
    <w:name w:val="List Bullet"/>
    <w:basedOn w:val="a"/>
    <w:uiPriority w:val="99"/>
    <w:rsid w:val="00597D2E"/>
    <w:pPr>
      <w:tabs>
        <w:tab w:val="num" w:pos="361"/>
      </w:tabs>
      <w:ind w:leftChars="200" w:left="361" w:hangingChars="200" w:hanging="360"/>
    </w:pPr>
    <w:rPr>
      <w:rFonts w:ascii="Times New Roman" w:eastAsia="新細明體" w:hAnsi="Times New Roman" w:cs="Times New Roman"/>
      <w:szCs w:val="24"/>
    </w:rPr>
  </w:style>
  <w:style w:type="paragraph" w:styleId="2e">
    <w:name w:val="List 2"/>
    <w:basedOn w:val="a"/>
    <w:uiPriority w:val="99"/>
    <w:rsid w:val="00597D2E"/>
    <w:pPr>
      <w:ind w:leftChars="400" w:left="100" w:hangingChars="200" w:hanging="200"/>
    </w:pPr>
    <w:rPr>
      <w:rFonts w:ascii="Times New Roman" w:eastAsia="新細明體" w:hAnsi="Times New Roman" w:cs="Times New Roman"/>
      <w:szCs w:val="24"/>
    </w:rPr>
  </w:style>
  <w:style w:type="paragraph" w:customStyle="1" w:styleId="0020cm21">
    <w:name w:val="樣式 00表單2 + 左:  0 cm 凸出:  2 字元1"/>
    <w:basedOn w:val="a"/>
    <w:uiPriority w:val="99"/>
    <w:rsid w:val="00597D2E"/>
    <w:pPr>
      <w:spacing w:line="120" w:lineRule="atLeast"/>
      <w:ind w:left="100" w:hangingChars="100" w:hanging="100"/>
      <w:jc w:val="both"/>
    </w:pPr>
    <w:rPr>
      <w:rFonts w:ascii="Times New Roman" w:eastAsia="標楷體" w:hAnsi="Times New Roman" w:cs="Times New Roman"/>
      <w:color w:val="000000"/>
      <w:spacing w:val="-4"/>
      <w:kern w:val="0"/>
      <w:sz w:val="26"/>
      <w:szCs w:val="26"/>
    </w:rPr>
  </w:style>
  <w:style w:type="paragraph" w:customStyle="1" w:styleId="1f4">
    <w:name w:val="字元 字元 字元 字元 字元 字元 字元 字元 字元 字元 字元 字元 字元 字元 字元1"/>
    <w:basedOn w:val="a"/>
    <w:uiPriority w:val="99"/>
    <w:rsid w:val="00597D2E"/>
    <w:pPr>
      <w:widowControl/>
    </w:pPr>
    <w:rPr>
      <w:rFonts w:ascii="Arial" w:eastAsia="新細明體" w:hAnsi="Arial" w:cs="Arial"/>
      <w:kern w:val="0"/>
      <w:sz w:val="22"/>
      <w:lang w:val="en-AU" w:eastAsia="en-US"/>
    </w:rPr>
  </w:style>
  <w:style w:type="paragraph" w:customStyle="1" w:styleId="affff5">
    <w:name w:val="字元 字元 字元 字元 字元 字元 字元 字元 字元 字元 字元"/>
    <w:basedOn w:val="a"/>
    <w:uiPriority w:val="99"/>
    <w:rsid w:val="00597D2E"/>
    <w:pPr>
      <w:widowControl/>
    </w:pPr>
    <w:rPr>
      <w:rFonts w:ascii="Arial" w:eastAsia="新細明體" w:hAnsi="Arial" w:cs="Arial"/>
      <w:kern w:val="0"/>
      <w:sz w:val="22"/>
      <w:lang w:val="en-AU" w:eastAsia="en-US"/>
    </w:rPr>
  </w:style>
  <w:style w:type="paragraph" w:customStyle="1" w:styleId="affff6">
    <w:name w:val="字元 字元 字元 字元 字元"/>
    <w:basedOn w:val="a"/>
    <w:uiPriority w:val="99"/>
    <w:rsid w:val="00597D2E"/>
    <w:pPr>
      <w:widowControl/>
    </w:pPr>
    <w:rPr>
      <w:rFonts w:ascii="Arial" w:eastAsia="新細明體" w:hAnsi="Arial" w:cs="Arial"/>
      <w:kern w:val="0"/>
      <w:sz w:val="22"/>
      <w:lang w:val="en-AU" w:eastAsia="en-US"/>
    </w:rPr>
  </w:style>
  <w:style w:type="paragraph" w:customStyle="1" w:styleId="ecxecxmsonormal">
    <w:name w:val="ecxecxmsonormal"/>
    <w:basedOn w:val="a"/>
    <w:uiPriority w:val="99"/>
    <w:rsid w:val="00597D2E"/>
    <w:pPr>
      <w:widowControl/>
      <w:spacing w:after="324"/>
    </w:pPr>
    <w:rPr>
      <w:rFonts w:ascii="新細明體" w:eastAsia="新細明體" w:hAnsi="新細明體" w:cs="新細明體"/>
      <w:kern w:val="0"/>
      <w:szCs w:val="24"/>
    </w:rPr>
  </w:style>
  <w:style w:type="paragraph" w:customStyle="1" w:styleId="affff7">
    <w:name w:val="一、（數字）"/>
    <w:basedOn w:val="a"/>
    <w:uiPriority w:val="99"/>
    <w:rsid w:val="00597D2E"/>
    <w:pPr>
      <w:spacing w:before="120"/>
      <w:ind w:left="360" w:firstLine="74"/>
    </w:pPr>
    <w:rPr>
      <w:rFonts w:ascii="華康中黑體" w:eastAsia="華康中黑體" w:hAnsi="Times New Roman" w:cs="華康中黑體"/>
      <w:sz w:val="36"/>
      <w:szCs w:val="36"/>
    </w:rPr>
  </w:style>
  <w:style w:type="paragraph" w:customStyle="1" w:styleId="affff8">
    <w:name w:val="（一）數字小標"/>
    <w:basedOn w:val="a"/>
    <w:uiPriority w:val="99"/>
    <w:rsid w:val="00597D2E"/>
    <w:pPr>
      <w:ind w:firstLine="476"/>
    </w:pPr>
    <w:rPr>
      <w:rFonts w:ascii="標楷體" w:eastAsia="標楷體" w:hAnsi="Times New Roman" w:cs="標楷體"/>
      <w:sz w:val="32"/>
      <w:szCs w:val="32"/>
    </w:rPr>
  </w:style>
  <w:style w:type="paragraph" w:customStyle="1" w:styleId="c18">
    <w:name w:val="c18"/>
    <w:basedOn w:val="a"/>
    <w:uiPriority w:val="99"/>
    <w:rsid w:val="00597D2E"/>
    <w:pPr>
      <w:widowControl/>
      <w:spacing w:before="60" w:after="60" w:line="360" w:lineRule="atLeast"/>
      <w:ind w:left="552" w:hanging="552"/>
    </w:pPr>
    <w:rPr>
      <w:rFonts w:ascii="標楷體" w:eastAsia="標楷體" w:hAnsi="Times New Roman" w:cs="標楷體"/>
      <w:spacing w:val="24"/>
      <w:kern w:val="0"/>
      <w:sz w:val="36"/>
      <w:szCs w:val="36"/>
    </w:rPr>
  </w:style>
  <w:style w:type="paragraph" w:customStyle="1" w:styleId="p-2">
    <w:name w:val="p-2"/>
    <w:basedOn w:val="a"/>
    <w:uiPriority w:val="99"/>
    <w:rsid w:val="00597D2E"/>
    <w:pPr>
      <w:widowControl/>
      <w:spacing w:before="60" w:after="60" w:line="360" w:lineRule="atLeast"/>
      <w:ind w:left="552" w:hanging="552"/>
    </w:pPr>
    <w:rPr>
      <w:rFonts w:ascii="新細明體" w:eastAsia="新細明體" w:hAnsi="Times New Roman" w:cs="新細明體"/>
      <w:spacing w:val="24"/>
      <w:kern w:val="0"/>
      <w:szCs w:val="24"/>
    </w:rPr>
  </w:style>
  <w:style w:type="paragraph" w:customStyle="1" w:styleId="pm2">
    <w:name w:val="pm2"/>
    <w:basedOn w:val="a"/>
    <w:uiPriority w:val="99"/>
    <w:rsid w:val="00597D2E"/>
    <w:pPr>
      <w:widowControl/>
      <w:spacing w:before="60" w:after="60" w:line="360" w:lineRule="atLeast"/>
      <w:ind w:left="552"/>
    </w:pPr>
    <w:rPr>
      <w:rFonts w:ascii="新細明體" w:eastAsia="新細明體" w:hAnsi="Times New Roman" w:cs="新細明體"/>
      <w:spacing w:val="24"/>
      <w:kern w:val="0"/>
      <w:szCs w:val="24"/>
    </w:rPr>
  </w:style>
  <w:style w:type="paragraph" w:customStyle="1" w:styleId="451">
    <w:name w:val="標題 451"/>
    <w:basedOn w:val="a"/>
    <w:uiPriority w:val="99"/>
    <w:rsid w:val="00597D2E"/>
    <w:pPr>
      <w:widowControl/>
      <w:spacing w:after="80" w:line="276" w:lineRule="atLeast"/>
      <w:outlineLvl w:val="4"/>
    </w:pPr>
    <w:rPr>
      <w:rFonts w:ascii="新細明體" w:eastAsia="新細明體" w:hAnsi="新細明體" w:cs="新細明體"/>
      <w:color w:val="316500"/>
      <w:kern w:val="0"/>
      <w:sz w:val="19"/>
      <w:szCs w:val="19"/>
    </w:rPr>
  </w:style>
  <w:style w:type="character" w:customStyle="1" w:styleId="redbooknamech1">
    <w:name w:val="red_booknamech1"/>
    <w:uiPriority w:val="99"/>
    <w:rsid w:val="00597D2E"/>
    <w:rPr>
      <w:b/>
      <w:color w:val="auto"/>
      <w:sz w:val="27"/>
    </w:rPr>
  </w:style>
  <w:style w:type="paragraph" w:customStyle="1" w:styleId="1f5">
    <w:name w:val="純文字1"/>
    <w:basedOn w:val="a"/>
    <w:uiPriority w:val="99"/>
    <w:rsid w:val="00597D2E"/>
    <w:pPr>
      <w:suppressAutoHyphens/>
    </w:pPr>
    <w:rPr>
      <w:rFonts w:ascii="細明體" w:eastAsia="細明體" w:hAnsi="細明體" w:cs="細明體"/>
      <w:kern w:val="1"/>
      <w:szCs w:val="24"/>
      <w:lang w:eastAsia="ar-SA"/>
    </w:rPr>
  </w:style>
  <w:style w:type="paragraph" w:customStyle="1" w:styleId="affff9">
    <w:name w:val="字元 字元 字元 字元 字元 字元 字元 字元 字元 字元 字元 字元 字元 字元 字元"/>
    <w:basedOn w:val="a"/>
    <w:uiPriority w:val="99"/>
    <w:rsid w:val="00597D2E"/>
    <w:pPr>
      <w:widowControl/>
    </w:pPr>
    <w:rPr>
      <w:rFonts w:ascii="Arial" w:eastAsia="新細明體" w:hAnsi="Arial" w:cs="Arial"/>
      <w:kern w:val="0"/>
      <w:sz w:val="22"/>
      <w:lang w:val="en-AU" w:eastAsia="en-US"/>
    </w:rPr>
  </w:style>
  <w:style w:type="paragraph" w:customStyle="1" w:styleId="1f6">
    <w:name w:val="文1"/>
    <w:basedOn w:val="a"/>
    <w:uiPriority w:val="99"/>
    <w:rsid w:val="00597D2E"/>
    <w:pPr>
      <w:spacing w:beforeLines="50" w:afterLines="50" w:line="560" w:lineRule="exact"/>
      <w:ind w:firstLineChars="225" w:firstLine="585"/>
      <w:jc w:val="both"/>
    </w:pPr>
    <w:rPr>
      <w:rFonts w:ascii="細明體" w:eastAsia="細明體" w:hAnsi="Times New Roman" w:cs="細明體"/>
      <w:sz w:val="26"/>
      <w:szCs w:val="26"/>
    </w:rPr>
  </w:style>
  <w:style w:type="paragraph" w:styleId="affffa">
    <w:name w:val="Normal Indent"/>
    <w:basedOn w:val="a"/>
    <w:uiPriority w:val="99"/>
    <w:rsid w:val="00597D2E"/>
    <w:pPr>
      <w:spacing w:line="240" w:lineRule="atLeast"/>
      <w:ind w:left="907"/>
      <w:jc w:val="both"/>
    </w:pPr>
    <w:rPr>
      <w:rFonts w:ascii="標楷體" w:eastAsia="標楷體" w:hAnsi="Times New Roman" w:cs="標楷體"/>
      <w:sz w:val="30"/>
      <w:szCs w:val="30"/>
    </w:rPr>
  </w:style>
  <w:style w:type="paragraph" w:customStyle="1" w:styleId="font7">
    <w:name w:val="font7"/>
    <w:basedOn w:val="a"/>
    <w:uiPriority w:val="99"/>
    <w:rsid w:val="00597D2E"/>
    <w:pPr>
      <w:widowControl/>
      <w:spacing w:before="100" w:beforeAutospacing="1" w:after="100" w:afterAutospacing="1"/>
    </w:pPr>
    <w:rPr>
      <w:rFonts w:ascii="Times New Roman" w:eastAsia="Arial Unicode MS" w:hAnsi="Times New Roman" w:cs="Times New Roman"/>
      <w:kern w:val="0"/>
      <w:szCs w:val="24"/>
    </w:rPr>
  </w:style>
  <w:style w:type="paragraph" w:customStyle="1" w:styleId="gp1">
    <w:name w:val="正文(gp1)"/>
    <w:basedOn w:val="a"/>
    <w:uiPriority w:val="99"/>
    <w:rsid w:val="00597D2E"/>
    <w:pPr>
      <w:autoSpaceDE w:val="0"/>
      <w:autoSpaceDN w:val="0"/>
      <w:adjustRightInd w:val="0"/>
      <w:spacing w:line="340" w:lineRule="atLeast"/>
      <w:ind w:firstLine="397"/>
      <w:jc w:val="both"/>
    </w:pPr>
    <w:rPr>
      <w:rFonts w:ascii="Times New Roman" w:eastAsia="細明體" w:hAnsi="Times New Roman" w:cs="Times New Roman"/>
      <w:spacing w:val="-20"/>
      <w:kern w:val="0"/>
      <w:szCs w:val="24"/>
    </w:rPr>
  </w:style>
  <w:style w:type="paragraph" w:customStyle="1" w:styleId="-1">
    <w:name w:val="內文-1"/>
    <w:basedOn w:val="a"/>
    <w:uiPriority w:val="99"/>
    <w:rsid w:val="00597D2E"/>
    <w:pPr>
      <w:spacing w:line="420" w:lineRule="exact"/>
      <w:ind w:firstLine="567"/>
      <w:jc w:val="both"/>
    </w:pPr>
    <w:rPr>
      <w:rFonts w:ascii="Times New Roman" w:eastAsia="標楷體" w:hAnsi="Times New Roman" w:cs="Times New Roman"/>
      <w:szCs w:val="24"/>
    </w:rPr>
  </w:style>
  <w:style w:type="paragraph" w:customStyle="1" w:styleId="ecxmsonormal">
    <w:name w:val="ecxmsonormal"/>
    <w:basedOn w:val="a"/>
    <w:uiPriority w:val="99"/>
    <w:rsid w:val="00597D2E"/>
    <w:pPr>
      <w:widowControl/>
      <w:spacing w:after="324"/>
    </w:pPr>
    <w:rPr>
      <w:rFonts w:ascii="新細明體" w:eastAsia="新細明體" w:hAnsi="新細明體" w:cs="新細明體"/>
      <w:kern w:val="0"/>
      <w:szCs w:val="24"/>
    </w:rPr>
  </w:style>
  <w:style w:type="paragraph" w:customStyle="1" w:styleId="1f7">
    <w:name w:val="字元 字元1 字元"/>
    <w:basedOn w:val="a"/>
    <w:uiPriority w:val="99"/>
    <w:rsid w:val="00597D2E"/>
    <w:pPr>
      <w:widowControl/>
    </w:pPr>
    <w:rPr>
      <w:rFonts w:ascii="Arial" w:eastAsia="新細明體" w:hAnsi="Arial" w:cs="Arial"/>
      <w:kern w:val="0"/>
      <w:sz w:val="22"/>
      <w:lang w:val="en-AU" w:eastAsia="en-US"/>
    </w:rPr>
  </w:style>
  <w:style w:type="character" w:customStyle="1" w:styleId="160">
    <w:name w:val="字元 字元16"/>
    <w:uiPriority w:val="99"/>
    <w:rsid w:val="00597D2E"/>
    <w:rPr>
      <w:kern w:val="2"/>
    </w:rPr>
  </w:style>
  <w:style w:type="character" w:customStyle="1" w:styleId="150">
    <w:name w:val="字元 字元15"/>
    <w:uiPriority w:val="99"/>
    <w:rsid w:val="00597D2E"/>
    <w:rPr>
      <w:kern w:val="2"/>
    </w:rPr>
  </w:style>
  <w:style w:type="paragraph" w:customStyle="1" w:styleId="xl36">
    <w:name w:val="xl36"/>
    <w:basedOn w:val="a"/>
    <w:uiPriority w:val="99"/>
    <w:rsid w:val="00597D2E"/>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Cs w:val="24"/>
    </w:rPr>
  </w:style>
  <w:style w:type="character" w:customStyle="1" w:styleId="affffb">
    <w:name w:val="一般文字 字元 字元 字元"/>
    <w:uiPriority w:val="99"/>
    <w:rsid w:val="00597D2E"/>
    <w:rPr>
      <w:rFonts w:ascii="細明體" w:eastAsia="細明體" w:hAnsi="Courier New"/>
      <w:kern w:val="2"/>
      <w:sz w:val="24"/>
    </w:rPr>
  </w:style>
  <w:style w:type="paragraph" w:customStyle="1" w:styleId="93">
    <w:name w:val="字元9"/>
    <w:basedOn w:val="a"/>
    <w:uiPriority w:val="99"/>
    <w:rsid w:val="00597D2E"/>
    <w:pPr>
      <w:widowControl/>
      <w:spacing w:after="160" w:line="240" w:lineRule="exact"/>
    </w:pPr>
    <w:rPr>
      <w:rFonts w:ascii="Tahoma" w:eastAsia="新細明體" w:hAnsi="Tahoma" w:cs="Tahoma"/>
      <w:kern w:val="0"/>
      <w:sz w:val="20"/>
      <w:szCs w:val="20"/>
      <w:lang w:eastAsia="en-US"/>
    </w:rPr>
  </w:style>
  <w:style w:type="paragraph" w:customStyle="1" w:styleId="910">
    <w:name w:val="字元91"/>
    <w:basedOn w:val="a"/>
    <w:uiPriority w:val="99"/>
    <w:rsid w:val="00597D2E"/>
    <w:pPr>
      <w:widowControl/>
      <w:spacing w:after="160" w:line="240" w:lineRule="exact"/>
    </w:pPr>
    <w:rPr>
      <w:rFonts w:ascii="Tahoma" w:eastAsia="新細明體" w:hAnsi="Tahoma" w:cs="Tahoma"/>
      <w:kern w:val="0"/>
      <w:sz w:val="20"/>
      <w:szCs w:val="20"/>
      <w:lang w:eastAsia="en-US"/>
    </w:rPr>
  </w:style>
  <w:style w:type="paragraph" w:customStyle="1" w:styleId="210">
    <w:name w:val="本文縮排 21"/>
    <w:basedOn w:val="a"/>
    <w:uiPriority w:val="99"/>
    <w:rsid w:val="00597D2E"/>
    <w:pPr>
      <w:suppressAutoHyphens/>
      <w:spacing w:line="480" w:lineRule="exact"/>
      <w:ind w:left="960" w:hanging="720"/>
    </w:pPr>
    <w:rPr>
      <w:rFonts w:ascii="Times New Roman" w:eastAsia="標楷體" w:hAnsi="Times New Roman" w:cs="Times New Roman"/>
      <w:kern w:val="1"/>
      <w:szCs w:val="24"/>
      <w:lang w:eastAsia="ar-SA"/>
    </w:rPr>
  </w:style>
  <w:style w:type="paragraph" w:customStyle="1" w:styleId="132">
    <w:name w:val="字元13"/>
    <w:basedOn w:val="a"/>
    <w:uiPriority w:val="99"/>
    <w:rsid w:val="00597D2E"/>
    <w:pPr>
      <w:widowControl/>
      <w:spacing w:after="160" w:line="240" w:lineRule="exact"/>
    </w:pPr>
    <w:rPr>
      <w:rFonts w:ascii="Tahoma" w:eastAsia="新細明體" w:hAnsi="Tahoma" w:cs="Tahoma"/>
      <w:kern w:val="0"/>
      <w:sz w:val="20"/>
      <w:szCs w:val="20"/>
      <w:lang w:eastAsia="en-US"/>
    </w:rPr>
  </w:style>
  <w:style w:type="paragraph" w:customStyle="1" w:styleId="00">
    <w:name w:val="00內文"/>
    <w:basedOn w:val="a"/>
    <w:uiPriority w:val="99"/>
    <w:rsid w:val="00597D2E"/>
    <w:pPr>
      <w:spacing w:line="360" w:lineRule="auto"/>
      <w:ind w:firstLineChars="200" w:firstLine="200"/>
      <w:jc w:val="both"/>
    </w:pPr>
    <w:rPr>
      <w:rFonts w:ascii="新細明體" w:eastAsia="標楷體" w:hAnsi="新細明體" w:cs="新細明體"/>
      <w:sz w:val="26"/>
      <w:szCs w:val="26"/>
    </w:rPr>
  </w:style>
  <w:style w:type="paragraph" w:customStyle="1" w:styleId="affffc">
    <w:name w:val="本文一"/>
    <w:basedOn w:val="aff1"/>
    <w:uiPriority w:val="99"/>
    <w:rsid w:val="00597D2E"/>
    <w:pPr>
      <w:adjustRightInd w:val="0"/>
      <w:spacing w:before="240" w:after="240" w:line="460" w:lineRule="exact"/>
      <w:ind w:leftChars="0" w:left="0"/>
      <w:jc w:val="center"/>
    </w:pPr>
    <w:rPr>
      <w:rFonts w:ascii="標楷體" w:eastAsia="標楷體" w:cs="標楷體"/>
      <w:b/>
      <w:bCs/>
      <w:sz w:val="36"/>
      <w:szCs w:val="36"/>
    </w:rPr>
  </w:style>
  <w:style w:type="paragraph" w:styleId="affffd">
    <w:name w:val="Salutation"/>
    <w:basedOn w:val="a"/>
    <w:next w:val="a"/>
    <w:link w:val="affffe"/>
    <w:uiPriority w:val="99"/>
    <w:rsid w:val="00597D2E"/>
    <w:rPr>
      <w:rFonts w:ascii="標楷體" w:eastAsia="標楷體" w:hAnsi="標楷體" w:cs="Times New Roman"/>
      <w:szCs w:val="20"/>
      <w:lang/>
    </w:rPr>
  </w:style>
  <w:style w:type="character" w:customStyle="1" w:styleId="affffe">
    <w:name w:val="問候 字元"/>
    <w:basedOn w:val="a0"/>
    <w:link w:val="affffd"/>
    <w:uiPriority w:val="99"/>
    <w:rsid w:val="00597D2E"/>
    <w:rPr>
      <w:rFonts w:ascii="標楷體" w:eastAsia="標楷體" w:hAnsi="標楷體" w:cs="Times New Roman"/>
      <w:szCs w:val="20"/>
      <w:lang/>
    </w:rPr>
  </w:style>
  <w:style w:type="paragraph" w:customStyle="1" w:styleId="1-1-1">
    <w:name w:val="1-1-1"/>
    <w:basedOn w:val="a"/>
    <w:uiPriority w:val="99"/>
    <w:rsid w:val="00597D2E"/>
    <w:pPr>
      <w:spacing w:line="400" w:lineRule="exact"/>
      <w:ind w:left="1588" w:hanging="737"/>
      <w:jc w:val="both"/>
    </w:pPr>
    <w:rPr>
      <w:rFonts w:ascii="Times New Roman" w:eastAsia="標楷體" w:hAnsi="Times New Roman" w:cs="Times New Roman"/>
      <w:szCs w:val="24"/>
    </w:rPr>
  </w:style>
  <w:style w:type="paragraph" w:styleId="afffff">
    <w:name w:val="Closing"/>
    <w:basedOn w:val="a"/>
    <w:link w:val="afffff0"/>
    <w:uiPriority w:val="99"/>
    <w:rsid w:val="00597D2E"/>
    <w:pPr>
      <w:ind w:leftChars="1800" w:left="100"/>
    </w:pPr>
    <w:rPr>
      <w:rFonts w:ascii="標楷體" w:eastAsia="標楷體" w:hAnsi="標楷體" w:cs="Times New Roman"/>
      <w:color w:val="000000"/>
      <w:szCs w:val="20"/>
      <w:lang/>
    </w:rPr>
  </w:style>
  <w:style w:type="character" w:customStyle="1" w:styleId="afffff0">
    <w:name w:val="結語 字元"/>
    <w:basedOn w:val="a0"/>
    <w:link w:val="afffff"/>
    <w:uiPriority w:val="99"/>
    <w:rsid w:val="00597D2E"/>
    <w:rPr>
      <w:rFonts w:ascii="標楷體" w:eastAsia="標楷體" w:hAnsi="標楷體" w:cs="Times New Roman"/>
      <w:color w:val="000000"/>
      <w:szCs w:val="20"/>
      <w:lang/>
    </w:rPr>
  </w:style>
  <w:style w:type="character" w:customStyle="1" w:styleId="st1">
    <w:name w:val="st1"/>
    <w:uiPriority w:val="99"/>
    <w:rsid w:val="00597D2E"/>
    <w:rPr>
      <w:shd w:val="clear" w:color="auto" w:fill="auto"/>
    </w:rPr>
  </w:style>
  <w:style w:type="paragraph" w:customStyle="1" w:styleId="44">
    <w:name w:val="字元4"/>
    <w:basedOn w:val="a"/>
    <w:uiPriority w:val="99"/>
    <w:rsid w:val="00597D2E"/>
    <w:pPr>
      <w:widowControl/>
      <w:spacing w:after="160" w:line="240" w:lineRule="exact"/>
    </w:pPr>
    <w:rPr>
      <w:rFonts w:ascii="Tahoma" w:eastAsia="新細明體" w:hAnsi="Tahoma" w:cs="Tahoma"/>
      <w:kern w:val="0"/>
      <w:sz w:val="20"/>
      <w:szCs w:val="20"/>
      <w:lang w:eastAsia="en-US"/>
    </w:rPr>
  </w:style>
  <w:style w:type="paragraph" w:customStyle="1" w:styleId="930">
    <w:name w:val="字元93"/>
    <w:basedOn w:val="a"/>
    <w:uiPriority w:val="99"/>
    <w:rsid w:val="00597D2E"/>
    <w:pPr>
      <w:widowControl/>
      <w:spacing w:after="160" w:line="240" w:lineRule="exact"/>
    </w:pPr>
    <w:rPr>
      <w:rFonts w:ascii="Tahoma" w:eastAsia="新細明體" w:hAnsi="Tahoma" w:cs="Tahoma"/>
      <w:kern w:val="0"/>
      <w:sz w:val="20"/>
      <w:szCs w:val="20"/>
      <w:lang w:eastAsia="en-US"/>
    </w:rPr>
  </w:style>
  <w:style w:type="character" w:customStyle="1" w:styleId="1f8">
    <w:name w:val="題號1 字元 字元"/>
    <w:uiPriority w:val="99"/>
    <w:rsid w:val="00597D2E"/>
    <w:rPr>
      <w:rFonts w:eastAsia="標楷體"/>
      <w:b/>
      <w:color w:val="000000"/>
      <w:kern w:val="52"/>
      <w:sz w:val="52"/>
    </w:rPr>
  </w:style>
  <w:style w:type="character" w:customStyle="1" w:styleId="240">
    <w:name w:val="字元 字元24"/>
    <w:uiPriority w:val="99"/>
    <w:rsid w:val="00597D2E"/>
    <w:rPr>
      <w:rFonts w:eastAsia="標楷體" w:hAnsi="標楷體"/>
      <w:b/>
      <w:kern w:val="2"/>
      <w:sz w:val="28"/>
    </w:rPr>
  </w:style>
  <w:style w:type="paragraph" w:customStyle="1" w:styleId="afffff1">
    <w:name w:val="標題二內文"/>
    <w:basedOn w:val="a"/>
    <w:next w:val="a"/>
    <w:link w:val="afffff2"/>
    <w:autoRedefine/>
    <w:uiPriority w:val="99"/>
    <w:rsid w:val="00597D2E"/>
    <w:pPr>
      <w:spacing w:line="360" w:lineRule="exact"/>
      <w:ind w:leftChars="200" w:left="480" w:firstLineChars="200" w:firstLine="560"/>
      <w:jc w:val="both"/>
    </w:pPr>
    <w:rPr>
      <w:rFonts w:ascii="Times New Roman" w:eastAsia="標楷體" w:hAnsi="Times New Roman" w:cs="Times New Roman"/>
      <w:sz w:val="28"/>
      <w:szCs w:val="20"/>
      <w:lang/>
    </w:rPr>
  </w:style>
  <w:style w:type="character" w:customStyle="1" w:styleId="afffff2">
    <w:name w:val="標題二內文 字元"/>
    <w:link w:val="afffff1"/>
    <w:uiPriority w:val="99"/>
    <w:locked/>
    <w:rsid w:val="00597D2E"/>
    <w:rPr>
      <w:rFonts w:ascii="Times New Roman" w:eastAsia="標楷體" w:hAnsi="Times New Roman" w:cs="Times New Roman"/>
      <w:sz w:val="28"/>
      <w:szCs w:val="20"/>
      <w:lang/>
    </w:rPr>
  </w:style>
  <w:style w:type="paragraph" w:customStyle="1" w:styleId="101">
    <w:name w:val="標題10"/>
    <w:basedOn w:val="a"/>
    <w:next w:val="a"/>
    <w:autoRedefine/>
    <w:uiPriority w:val="99"/>
    <w:rsid w:val="00597D2E"/>
    <w:pPr>
      <w:numPr>
        <w:ilvl w:val="8"/>
        <w:numId w:val="1"/>
      </w:numPr>
      <w:spacing w:line="200" w:lineRule="atLeast"/>
      <w:jc w:val="both"/>
    </w:pPr>
    <w:rPr>
      <w:rFonts w:ascii="Times New Roman" w:eastAsia="標楷體" w:hAnsi="Times New Roman" w:cs="Times New Roman"/>
      <w:sz w:val="28"/>
      <w:szCs w:val="28"/>
    </w:rPr>
  </w:style>
  <w:style w:type="paragraph" w:customStyle="1" w:styleId="c16">
    <w:name w:val="c16"/>
    <w:basedOn w:val="a"/>
    <w:uiPriority w:val="99"/>
    <w:rsid w:val="00597D2E"/>
    <w:pPr>
      <w:widowControl/>
      <w:numPr>
        <w:ilvl w:val="8"/>
        <w:numId w:val="7"/>
      </w:numPr>
      <w:tabs>
        <w:tab w:val="clear" w:pos="4320"/>
      </w:tabs>
      <w:spacing w:before="100" w:beforeAutospacing="1" w:after="100" w:afterAutospacing="1"/>
      <w:ind w:left="552" w:hanging="552"/>
    </w:pPr>
    <w:rPr>
      <w:rFonts w:ascii="標楷體" w:eastAsia="標楷體" w:hAnsi="Times New Roman" w:cs="標楷體"/>
      <w:kern w:val="0"/>
      <w:sz w:val="32"/>
      <w:szCs w:val="32"/>
    </w:rPr>
  </w:style>
  <w:style w:type="paragraph" w:customStyle="1" w:styleId="c12">
    <w:name w:val="c12"/>
    <w:basedOn w:val="a"/>
    <w:uiPriority w:val="99"/>
    <w:rsid w:val="00597D2E"/>
    <w:pPr>
      <w:widowControl/>
      <w:spacing w:before="100" w:beforeAutospacing="1" w:after="100" w:afterAutospacing="1"/>
    </w:pPr>
    <w:rPr>
      <w:rFonts w:ascii="新細明體" w:eastAsia="新細明體" w:hAnsi="Times New Roman" w:cs="新細明體"/>
      <w:kern w:val="0"/>
      <w:szCs w:val="24"/>
    </w:rPr>
  </w:style>
  <w:style w:type="paragraph" w:customStyle="1" w:styleId="c22">
    <w:name w:val="c22"/>
    <w:basedOn w:val="a"/>
    <w:uiPriority w:val="99"/>
    <w:rsid w:val="00597D2E"/>
    <w:pPr>
      <w:widowControl/>
      <w:spacing w:before="100" w:beforeAutospacing="1" w:after="100" w:afterAutospacing="1"/>
      <w:ind w:left="552" w:hanging="552"/>
    </w:pPr>
    <w:rPr>
      <w:rFonts w:ascii="標楷體" w:eastAsia="標楷體" w:hAnsi="Times New Roman" w:cs="標楷體"/>
      <w:kern w:val="0"/>
      <w:sz w:val="44"/>
      <w:szCs w:val="44"/>
    </w:rPr>
  </w:style>
  <w:style w:type="paragraph" w:customStyle="1" w:styleId="xl32">
    <w:name w:val="xl32"/>
    <w:basedOn w:val="a"/>
    <w:uiPriority w:val="99"/>
    <w:rsid w:val="00597D2E"/>
    <w:pPr>
      <w:widowControl/>
      <w:pBdr>
        <w:bottom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cs="Times New Roman"/>
      <w:kern w:val="0"/>
      <w:sz w:val="28"/>
      <w:szCs w:val="28"/>
    </w:rPr>
  </w:style>
  <w:style w:type="character" w:customStyle="1" w:styleId="style31">
    <w:name w:val="style31"/>
    <w:uiPriority w:val="99"/>
    <w:rsid w:val="00597D2E"/>
    <w:rPr>
      <w:sz w:val="20"/>
    </w:rPr>
  </w:style>
  <w:style w:type="paragraph" w:customStyle="1" w:styleId="afffff3">
    <w:name w:val="(一)文"/>
    <w:basedOn w:val="a"/>
    <w:uiPriority w:val="99"/>
    <w:rsid w:val="00597D2E"/>
    <w:pPr>
      <w:ind w:leftChars="200" w:left="480" w:firstLineChars="200" w:firstLine="480"/>
      <w:jc w:val="both"/>
    </w:pPr>
    <w:rPr>
      <w:rFonts w:ascii="Times New Roman" w:eastAsia="標楷體" w:hAnsi="Times New Roman" w:cs="Times New Roman"/>
      <w:szCs w:val="24"/>
    </w:rPr>
  </w:style>
  <w:style w:type="paragraph" w:customStyle="1" w:styleId="2f">
    <w:name w:val="樣式 第一行:  2 字元"/>
    <w:basedOn w:val="a"/>
    <w:uiPriority w:val="99"/>
    <w:rsid w:val="00597D2E"/>
    <w:pPr>
      <w:spacing w:line="360" w:lineRule="auto"/>
      <w:ind w:firstLineChars="200" w:firstLine="200"/>
    </w:pPr>
    <w:rPr>
      <w:rFonts w:ascii="Times New Roman" w:eastAsia="新細明體" w:hAnsi="Times New Roman" w:cs="Times New Roman"/>
      <w:szCs w:val="24"/>
    </w:rPr>
  </w:style>
  <w:style w:type="paragraph" w:customStyle="1" w:styleId="-10">
    <w:name w:val="專案-小項次1"/>
    <w:basedOn w:val="a"/>
    <w:uiPriority w:val="99"/>
    <w:rsid w:val="00597D2E"/>
    <w:pPr>
      <w:adjustRightInd w:val="0"/>
      <w:spacing w:before="120" w:line="480" w:lineRule="exact"/>
      <w:ind w:leftChars="75" w:left="275" w:hangingChars="200" w:hanging="200"/>
    </w:pPr>
    <w:rPr>
      <w:rFonts w:ascii="標楷體" w:eastAsia="標楷體" w:hAnsi="標楷體" w:cs="標楷體"/>
      <w:sz w:val="26"/>
      <w:szCs w:val="26"/>
    </w:rPr>
  </w:style>
  <w:style w:type="paragraph" w:customStyle="1" w:styleId="-2">
    <w:name w:val="專案-小標題2"/>
    <w:basedOn w:val="a"/>
    <w:uiPriority w:val="99"/>
    <w:rsid w:val="00597D2E"/>
    <w:pPr>
      <w:spacing w:before="120" w:line="480" w:lineRule="exact"/>
      <w:ind w:left="902"/>
    </w:pPr>
    <w:rPr>
      <w:rFonts w:ascii="標楷體" w:eastAsia="標楷體" w:hAnsi="標楷體" w:cs="標楷體"/>
      <w:sz w:val="26"/>
      <w:szCs w:val="26"/>
    </w:rPr>
  </w:style>
  <w:style w:type="paragraph" w:customStyle="1" w:styleId="1f9">
    <w:name w:val="表格格線1"/>
    <w:uiPriority w:val="99"/>
    <w:rsid w:val="00597D2E"/>
    <w:pPr>
      <w:widowControl w:val="0"/>
    </w:pPr>
    <w:rPr>
      <w:rFonts w:ascii="Times New Roman" w:eastAsia="新細明體" w:hAnsi="Times New Roman" w:cs="Times New Roman"/>
      <w:color w:val="000000"/>
      <w:kern w:val="0"/>
      <w:szCs w:val="24"/>
    </w:rPr>
  </w:style>
  <w:style w:type="paragraph" w:customStyle="1" w:styleId="afffff4">
    <w:name w:val="大標"/>
    <w:basedOn w:val="a"/>
    <w:uiPriority w:val="99"/>
    <w:rsid w:val="00597D2E"/>
    <w:pPr>
      <w:snapToGrid w:val="0"/>
      <w:spacing w:afterLines="100" w:line="440" w:lineRule="atLeast"/>
      <w:jc w:val="center"/>
    </w:pPr>
    <w:rPr>
      <w:rFonts w:ascii="Times New Roman" w:eastAsia="標楷體" w:hAnsi="Times New Roman" w:cs="Times New Roman"/>
      <w:sz w:val="40"/>
      <w:szCs w:val="40"/>
    </w:rPr>
  </w:style>
  <w:style w:type="paragraph" w:customStyle="1" w:styleId="afffff5">
    <w:name w:val="中標"/>
    <w:basedOn w:val="a"/>
    <w:uiPriority w:val="99"/>
    <w:rsid w:val="00597D2E"/>
    <w:pPr>
      <w:snapToGrid w:val="0"/>
      <w:spacing w:beforeLines="30" w:afterLines="30" w:line="440" w:lineRule="atLeast"/>
      <w:jc w:val="both"/>
    </w:pPr>
    <w:rPr>
      <w:rFonts w:ascii="Times New Roman" w:eastAsia="標楷體" w:hAnsi="Times New Roman" w:cs="Times New Roman"/>
      <w:sz w:val="36"/>
      <w:szCs w:val="36"/>
    </w:rPr>
  </w:style>
  <w:style w:type="character" w:customStyle="1" w:styleId="none1">
    <w:name w:val="none1"/>
    <w:uiPriority w:val="99"/>
    <w:rsid w:val="00597D2E"/>
    <w:rPr>
      <w:sz w:val="18"/>
      <w:u w:val="none"/>
      <w:effect w:val="none"/>
    </w:rPr>
  </w:style>
  <w:style w:type="character" w:customStyle="1" w:styleId="dialogtext1">
    <w:name w:val="dialog_text1"/>
    <w:uiPriority w:val="99"/>
    <w:rsid w:val="00597D2E"/>
    <w:rPr>
      <w:rFonts w:ascii="s?u" w:hAnsi="s?u"/>
      <w:color w:val="000000"/>
      <w:sz w:val="22"/>
    </w:rPr>
  </w:style>
  <w:style w:type="paragraph" w:customStyle="1" w:styleId="afffff6">
    <w:name w:val="一.二."/>
    <w:basedOn w:val="a"/>
    <w:uiPriority w:val="99"/>
    <w:rsid w:val="00597D2E"/>
    <w:pPr>
      <w:overflowPunct w:val="0"/>
      <w:spacing w:line="440" w:lineRule="atLeast"/>
      <w:ind w:left="480" w:hanging="480"/>
      <w:jc w:val="both"/>
    </w:pPr>
    <w:rPr>
      <w:rFonts w:ascii="Times New Roman" w:eastAsia="新細明體" w:hAnsi="Times New Roman" w:cs="Times New Roman"/>
      <w:szCs w:val="24"/>
    </w:rPr>
  </w:style>
  <w:style w:type="paragraph" w:customStyle="1" w:styleId="1fa">
    <w:name w:val="字元 字元 字元 字元 字元 字元 字元 字元 字元 字元 字元 字元 字元 字元 字元 字元1"/>
    <w:basedOn w:val="a"/>
    <w:uiPriority w:val="99"/>
    <w:rsid w:val="00597D2E"/>
    <w:pPr>
      <w:widowControl/>
    </w:pPr>
    <w:rPr>
      <w:rFonts w:ascii="Arial" w:eastAsia="新細明體" w:hAnsi="Arial" w:cs="Arial"/>
      <w:kern w:val="0"/>
      <w:sz w:val="22"/>
      <w:lang w:val="en-AU" w:eastAsia="en-US"/>
    </w:rPr>
  </w:style>
  <w:style w:type="paragraph" w:customStyle="1" w:styleId="1fb">
    <w:name w:val="字元 字元 字元 字元1"/>
    <w:basedOn w:val="a"/>
    <w:uiPriority w:val="99"/>
    <w:rsid w:val="00597D2E"/>
    <w:pPr>
      <w:widowControl/>
    </w:pPr>
    <w:rPr>
      <w:rFonts w:ascii="Arial" w:eastAsia="新細明體" w:hAnsi="Arial" w:cs="Arial"/>
      <w:kern w:val="0"/>
      <w:sz w:val="22"/>
      <w:lang w:val="en-AU" w:eastAsia="en-US"/>
    </w:rPr>
  </w:style>
  <w:style w:type="paragraph" w:customStyle="1" w:styleId="113">
    <w:name w:val="字元 字元 字元 字元 字元 字元 字元 字元 字元 字元 字元 字元 字元 字元 字元11"/>
    <w:basedOn w:val="a"/>
    <w:uiPriority w:val="99"/>
    <w:rsid w:val="00597D2E"/>
    <w:pPr>
      <w:widowControl/>
    </w:pPr>
    <w:rPr>
      <w:rFonts w:ascii="Arial" w:eastAsia="新細明體" w:hAnsi="Arial" w:cs="Arial"/>
      <w:kern w:val="0"/>
      <w:sz w:val="22"/>
      <w:lang w:val="en-AU" w:eastAsia="en-US"/>
    </w:rPr>
  </w:style>
  <w:style w:type="paragraph" w:customStyle="1" w:styleId="1fc">
    <w:name w:val="字元 字元 字元 字元 字元 字元 字元 字元 字元 字元 字元1"/>
    <w:basedOn w:val="a"/>
    <w:uiPriority w:val="99"/>
    <w:rsid w:val="00597D2E"/>
    <w:pPr>
      <w:widowControl/>
    </w:pPr>
    <w:rPr>
      <w:rFonts w:ascii="Arial" w:eastAsia="新細明體" w:hAnsi="Arial" w:cs="Arial"/>
      <w:kern w:val="0"/>
      <w:sz w:val="22"/>
      <w:lang w:val="en-AU" w:eastAsia="en-US"/>
    </w:rPr>
  </w:style>
  <w:style w:type="character" w:customStyle="1" w:styleId="1010">
    <w:name w:val="字元 字元101"/>
    <w:uiPriority w:val="99"/>
    <w:rsid w:val="00597D2E"/>
    <w:rPr>
      <w:rFonts w:eastAsia="新細明體"/>
      <w:kern w:val="2"/>
      <w:lang w:val="en-US" w:eastAsia="zh-TW"/>
    </w:rPr>
  </w:style>
  <w:style w:type="paragraph" w:customStyle="1" w:styleId="114">
    <w:name w:val="字元 字元 字元 字元 字元 字元 字元 字元 字元 字元 字元 字元 字元 字元 字元1 字元1"/>
    <w:basedOn w:val="a"/>
    <w:uiPriority w:val="99"/>
    <w:rsid w:val="00597D2E"/>
    <w:pPr>
      <w:widowControl/>
    </w:pPr>
    <w:rPr>
      <w:rFonts w:ascii="Arial" w:eastAsia="新細明體" w:hAnsi="Arial" w:cs="Arial"/>
      <w:kern w:val="0"/>
      <w:sz w:val="22"/>
      <w:lang w:val="en-AU" w:eastAsia="en-US"/>
    </w:rPr>
  </w:style>
  <w:style w:type="paragraph" w:customStyle="1" w:styleId="1fd">
    <w:name w:val="字元 字元 字元 字元 字元1"/>
    <w:basedOn w:val="a"/>
    <w:uiPriority w:val="99"/>
    <w:rsid w:val="00597D2E"/>
    <w:pPr>
      <w:widowControl/>
    </w:pPr>
    <w:rPr>
      <w:rFonts w:ascii="Arial" w:eastAsia="新細明體" w:hAnsi="Arial" w:cs="Arial"/>
      <w:kern w:val="0"/>
      <w:sz w:val="22"/>
      <w:lang w:val="en-AU" w:eastAsia="en-US"/>
    </w:rPr>
  </w:style>
  <w:style w:type="paragraph" w:customStyle="1" w:styleId="1fe">
    <w:name w:val="字元 字元 字元 字元 字元 字元 字元 字元1"/>
    <w:basedOn w:val="a"/>
    <w:uiPriority w:val="99"/>
    <w:rsid w:val="00597D2E"/>
    <w:pPr>
      <w:widowControl/>
    </w:pPr>
    <w:rPr>
      <w:rFonts w:ascii="Arial" w:eastAsia="新細明體" w:hAnsi="Arial" w:cs="Arial"/>
      <w:kern w:val="0"/>
      <w:sz w:val="22"/>
      <w:lang w:val="en-AU" w:eastAsia="en-US"/>
    </w:rPr>
  </w:style>
  <w:style w:type="paragraph" w:customStyle="1" w:styleId="1ff">
    <w:name w:val="字元 字元 字元 字元 字元 字元 字元 字元 字元 字元 字元 字元 字元1"/>
    <w:basedOn w:val="a"/>
    <w:uiPriority w:val="99"/>
    <w:rsid w:val="00597D2E"/>
    <w:pPr>
      <w:widowControl/>
    </w:pPr>
    <w:rPr>
      <w:rFonts w:ascii="Arial" w:eastAsia="新細明體" w:hAnsi="Arial" w:cs="Arial"/>
      <w:kern w:val="0"/>
      <w:sz w:val="22"/>
      <w:lang w:val="en-AU" w:eastAsia="en-US"/>
    </w:rPr>
  </w:style>
  <w:style w:type="character" w:customStyle="1" w:styleId="411">
    <w:name w:val="字元 字元41"/>
    <w:uiPriority w:val="99"/>
    <w:rsid w:val="00597D2E"/>
    <w:rPr>
      <w:rFonts w:eastAsia="新細明體"/>
      <w:kern w:val="2"/>
      <w:sz w:val="24"/>
      <w:lang w:val="en-US" w:eastAsia="zh-TW"/>
    </w:rPr>
  </w:style>
  <w:style w:type="character" w:customStyle="1" w:styleId="311">
    <w:name w:val="字元 字元31"/>
    <w:uiPriority w:val="99"/>
    <w:rsid w:val="00597D2E"/>
    <w:rPr>
      <w:rFonts w:eastAsia="新細明體"/>
      <w:b/>
      <w:kern w:val="2"/>
      <w:sz w:val="24"/>
      <w:lang w:val="en-US" w:eastAsia="zh-TW"/>
    </w:rPr>
  </w:style>
  <w:style w:type="character" w:customStyle="1" w:styleId="211">
    <w:name w:val="字元 字元21"/>
    <w:uiPriority w:val="99"/>
    <w:rsid w:val="00597D2E"/>
    <w:rPr>
      <w:rFonts w:ascii="Cambria" w:eastAsia="新細明體" w:hAnsi="Cambria"/>
      <w:kern w:val="2"/>
      <w:sz w:val="18"/>
      <w:lang w:val="en-US" w:eastAsia="zh-TW"/>
    </w:rPr>
  </w:style>
  <w:style w:type="paragraph" w:customStyle="1" w:styleId="2f0">
    <w:name w:val="字元 字元 字元 字元 字元 字元 字元 字元 字元 字元 字元 字元 字元 字元 字元2"/>
    <w:basedOn w:val="a"/>
    <w:uiPriority w:val="99"/>
    <w:rsid w:val="00597D2E"/>
    <w:pPr>
      <w:widowControl/>
    </w:pPr>
    <w:rPr>
      <w:rFonts w:ascii="Arial" w:eastAsia="新細明體" w:hAnsi="Arial" w:cs="Arial"/>
      <w:kern w:val="0"/>
      <w:sz w:val="22"/>
      <w:lang w:val="en-AU" w:eastAsia="en-US"/>
    </w:rPr>
  </w:style>
  <w:style w:type="paragraph" w:customStyle="1" w:styleId="115">
    <w:name w:val="字元 字元 字元 字元 字元 字元 字元 字元 字元 字元 字元 字元 字元1 字元1"/>
    <w:basedOn w:val="a"/>
    <w:uiPriority w:val="99"/>
    <w:rsid w:val="00597D2E"/>
    <w:pPr>
      <w:widowControl/>
    </w:pPr>
    <w:rPr>
      <w:rFonts w:ascii="Arial" w:eastAsia="新細明體" w:hAnsi="Arial" w:cs="Arial"/>
      <w:kern w:val="0"/>
      <w:sz w:val="22"/>
      <w:lang w:val="en-AU" w:eastAsia="en-US"/>
    </w:rPr>
  </w:style>
  <w:style w:type="paragraph" w:customStyle="1" w:styleId="1ff0">
    <w:name w:val="字元 字元 字元1"/>
    <w:basedOn w:val="a"/>
    <w:uiPriority w:val="99"/>
    <w:rsid w:val="00597D2E"/>
    <w:pPr>
      <w:widowControl/>
    </w:pPr>
    <w:rPr>
      <w:rFonts w:ascii="Arial" w:eastAsia="新細明體" w:hAnsi="Arial" w:cs="Arial"/>
      <w:kern w:val="0"/>
      <w:sz w:val="22"/>
      <w:lang w:val="en-AU" w:eastAsia="en-US"/>
    </w:rPr>
  </w:style>
  <w:style w:type="paragraph" w:customStyle="1" w:styleId="116">
    <w:name w:val="字元 字元1 字元1"/>
    <w:basedOn w:val="a"/>
    <w:uiPriority w:val="99"/>
    <w:rsid w:val="00597D2E"/>
    <w:pPr>
      <w:widowControl/>
    </w:pPr>
    <w:rPr>
      <w:rFonts w:ascii="Arial" w:eastAsia="新細明體" w:hAnsi="Arial" w:cs="Arial"/>
      <w:kern w:val="0"/>
      <w:sz w:val="22"/>
      <w:lang w:val="en-AU" w:eastAsia="en-US"/>
    </w:rPr>
  </w:style>
  <w:style w:type="character" w:customStyle="1" w:styleId="1310">
    <w:name w:val="字元 字元131"/>
    <w:uiPriority w:val="99"/>
    <w:rsid w:val="00597D2E"/>
    <w:rPr>
      <w:rFonts w:ascii="Arial" w:eastAsia="新細明體" w:hAnsi="Arial"/>
      <w:b/>
      <w:sz w:val="48"/>
    </w:rPr>
  </w:style>
  <w:style w:type="character" w:customStyle="1" w:styleId="162">
    <w:name w:val="字元 字元162"/>
    <w:uiPriority w:val="99"/>
    <w:rsid w:val="00597D2E"/>
    <w:rPr>
      <w:kern w:val="2"/>
    </w:rPr>
  </w:style>
  <w:style w:type="character" w:customStyle="1" w:styleId="151">
    <w:name w:val="字元 字元151"/>
    <w:uiPriority w:val="99"/>
    <w:rsid w:val="00597D2E"/>
    <w:rPr>
      <w:kern w:val="2"/>
    </w:rPr>
  </w:style>
  <w:style w:type="paragraph" w:customStyle="1" w:styleId="120">
    <w:name w:val="字元12"/>
    <w:basedOn w:val="a"/>
    <w:uiPriority w:val="99"/>
    <w:rsid w:val="00597D2E"/>
    <w:pPr>
      <w:widowControl/>
      <w:spacing w:after="160" w:line="240" w:lineRule="exact"/>
    </w:pPr>
    <w:rPr>
      <w:rFonts w:ascii="Tahoma" w:eastAsia="新細明體" w:hAnsi="Tahoma" w:cs="Tahoma"/>
      <w:kern w:val="0"/>
      <w:sz w:val="20"/>
      <w:szCs w:val="20"/>
      <w:lang w:eastAsia="en-US"/>
    </w:rPr>
  </w:style>
  <w:style w:type="paragraph" w:customStyle="1" w:styleId="312">
    <w:name w:val="字元3 字元 字元 字元1"/>
    <w:basedOn w:val="a"/>
    <w:uiPriority w:val="99"/>
    <w:rsid w:val="00597D2E"/>
    <w:pPr>
      <w:widowControl/>
    </w:pPr>
    <w:rPr>
      <w:rFonts w:ascii="Arial" w:eastAsia="新細明體" w:hAnsi="Arial" w:cs="Arial"/>
      <w:kern w:val="0"/>
      <w:sz w:val="22"/>
      <w:lang w:val="en-AU" w:eastAsia="en-US"/>
    </w:rPr>
  </w:style>
  <w:style w:type="paragraph" w:customStyle="1" w:styleId="412">
    <w:name w:val="字元41"/>
    <w:basedOn w:val="a"/>
    <w:uiPriority w:val="99"/>
    <w:rsid w:val="00597D2E"/>
    <w:pPr>
      <w:widowControl/>
      <w:spacing w:after="160" w:line="240" w:lineRule="exact"/>
    </w:pPr>
    <w:rPr>
      <w:rFonts w:ascii="Tahoma" w:eastAsia="新細明體" w:hAnsi="Tahoma" w:cs="Tahoma"/>
      <w:kern w:val="0"/>
      <w:sz w:val="20"/>
      <w:szCs w:val="20"/>
      <w:lang w:eastAsia="en-US"/>
    </w:rPr>
  </w:style>
  <w:style w:type="paragraph" w:customStyle="1" w:styleId="920">
    <w:name w:val="字元92"/>
    <w:basedOn w:val="a"/>
    <w:uiPriority w:val="99"/>
    <w:rsid w:val="00597D2E"/>
    <w:pPr>
      <w:widowControl/>
      <w:spacing w:after="160" w:line="240" w:lineRule="exact"/>
    </w:pPr>
    <w:rPr>
      <w:rFonts w:ascii="Tahoma" w:eastAsia="新細明體" w:hAnsi="Tahoma" w:cs="Tahoma"/>
      <w:kern w:val="0"/>
      <w:sz w:val="20"/>
      <w:szCs w:val="20"/>
      <w:lang w:eastAsia="en-US"/>
    </w:rPr>
  </w:style>
  <w:style w:type="character" w:customStyle="1" w:styleId="241">
    <w:name w:val="字元 字元241"/>
    <w:uiPriority w:val="99"/>
    <w:rsid w:val="00597D2E"/>
    <w:rPr>
      <w:rFonts w:eastAsia="標楷體" w:hAnsi="標楷體"/>
      <w:b/>
      <w:kern w:val="2"/>
      <w:sz w:val="28"/>
    </w:rPr>
  </w:style>
  <w:style w:type="paragraph" w:customStyle="1" w:styleId="2f1">
    <w:name w:val="表格格線2"/>
    <w:uiPriority w:val="99"/>
    <w:rsid w:val="00597D2E"/>
    <w:pPr>
      <w:widowControl w:val="0"/>
    </w:pPr>
    <w:rPr>
      <w:rFonts w:ascii="Times New Roman" w:eastAsia="新細明體" w:hAnsi="Times New Roman" w:cs="Times New Roman"/>
      <w:color w:val="000000"/>
      <w:kern w:val="0"/>
      <w:szCs w:val="24"/>
    </w:rPr>
  </w:style>
  <w:style w:type="paragraph" w:customStyle="1" w:styleId="117">
    <w:name w:val="字元11"/>
    <w:basedOn w:val="a"/>
    <w:uiPriority w:val="99"/>
    <w:rsid w:val="00597D2E"/>
    <w:pPr>
      <w:widowControl/>
      <w:spacing w:after="160" w:line="240" w:lineRule="exact"/>
    </w:pPr>
    <w:rPr>
      <w:rFonts w:ascii="Tahoma" w:eastAsia="新細明體" w:hAnsi="Tahoma" w:cs="Tahoma"/>
      <w:kern w:val="0"/>
      <w:sz w:val="20"/>
      <w:szCs w:val="20"/>
      <w:lang w:eastAsia="en-US"/>
    </w:rPr>
  </w:style>
  <w:style w:type="paragraph" w:customStyle="1" w:styleId="afffff7">
    <w:name w:val="國科季刊"/>
    <w:basedOn w:val="a"/>
    <w:uiPriority w:val="99"/>
    <w:rsid w:val="00597D2E"/>
    <w:pPr>
      <w:spacing w:line="380" w:lineRule="exact"/>
      <w:ind w:firstLineChars="200" w:firstLine="200"/>
      <w:jc w:val="both"/>
    </w:pPr>
    <w:rPr>
      <w:rFonts w:ascii="Times New Roman" w:eastAsia="新細明體" w:hAnsi="Times New Roman" w:cs="Times New Roman"/>
      <w:kern w:val="0"/>
      <w:sz w:val="22"/>
    </w:rPr>
  </w:style>
  <w:style w:type="paragraph" w:customStyle="1" w:styleId="3d">
    <w:name w:val="清單段落3"/>
    <w:basedOn w:val="a"/>
    <w:uiPriority w:val="99"/>
    <w:rsid w:val="00597D2E"/>
    <w:pPr>
      <w:ind w:leftChars="200" w:left="480" w:hanging="482"/>
    </w:pPr>
    <w:rPr>
      <w:rFonts w:ascii="Times New Roman" w:eastAsia="新細明體" w:hAnsi="Times New Roman" w:cs="Times New Roman"/>
      <w:szCs w:val="24"/>
    </w:rPr>
  </w:style>
  <w:style w:type="paragraph" w:customStyle="1" w:styleId="afffff8">
    <w:name w:val="計畫抬頭"/>
    <w:basedOn w:val="a"/>
    <w:link w:val="afffff9"/>
    <w:uiPriority w:val="99"/>
    <w:rsid w:val="00597D2E"/>
    <w:pPr>
      <w:snapToGrid w:val="0"/>
      <w:jc w:val="center"/>
    </w:pPr>
    <w:rPr>
      <w:rFonts w:ascii="標楷體" w:eastAsia="標楷體" w:hAnsi="標楷體" w:cs="Times New Roman"/>
      <w:b/>
      <w:sz w:val="36"/>
      <w:szCs w:val="20"/>
      <w:lang/>
    </w:rPr>
  </w:style>
  <w:style w:type="character" w:customStyle="1" w:styleId="afffff9">
    <w:name w:val="計畫抬頭 字元"/>
    <w:link w:val="afffff8"/>
    <w:uiPriority w:val="99"/>
    <w:locked/>
    <w:rsid w:val="00597D2E"/>
    <w:rPr>
      <w:rFonts w:ascii="標楷體" w:eastAsia="標楷體" w:hAnsi="標楷體" w:cs="Times New Roman"/>
      <w:b/>
      <w:sz w:val="36"/>
      <w:szCs w:val="20"/>
      <w:lang/>
    </w:rPr>
  </w:style>
  <w:style w:type="character" w:customStyle="1" w:styleId="161">
    <w:name w:val="字元 字元161"/>
    <w:uiPriority w:val="99"/>
    <w:rsid w:val="00597D2E"/>
    <w:rPr>
      <w:rFonts w:eastAsia="新細明體"/>
      <w:kern w:val="2"/>
      <w:lang w:val="en-US" w:eastAsia="zh-TW"/>
    </w:rPr>
  </w:style>
  <w:style w:type="paragraph" w:customStyle="1" w:styleId="45">
    <w:name w:val="清單段落4"/>
    <w:basedOn w:val="a"/>
    <w:rsid w:val="00597D2E"/>
    <w:pPr>
      <w:ind w:leftChars="200" w:left="480"/>
    </w:pPr>
    <w:rPr>
      <w:rFonts w:ascii="Calibri" w:eastAsia="新細明體" w:hAnsi="Calibri" w:cs="Times New Roman"/>
    </w:rPr>
  </w:style>
  <w:style w:type="paragraph" w:customStyle="1" w:styleId="2f2">
    <w:name w:val="目錄標題2"/>
    <w:basedOn w:val="1"/>
    <w:next w:val="a"/>
    <w:rsid w:val="00597D2E"/>
    <w:pPr>
      <w:keepLines/>
      <w:widowControl/>
      <w:numPr>
        <w:numId w:val="0"/>
      </w:numPr>
      <w:suppressAutoHyphens w:val="0"/>
      <w:spacing w:before="480" w:after="0" w:line="276" w:lineRule="auto"/>
      <w:outlineLvl w:val="9"/>
    </w:pPr>
    <w:rPr>
      <w:rFonts w:ascii="Cambria" w:hAnsi="Cambria" w:cs="Times New Roman"/>
      <w:color w:val="365F91"/>
      <w:kern w:val="0"/>
      <w:sz w:val="28"/>
      <w:szCs w:val="28"/>
    </w:rPr>
  </w:style>
  <w:style w:type="paragraph" w:customStyle="1" w:styleId="-12">
    <w:name w:val="彩色清單 - 輔色 12"/>
    <w:basedOn w:val="a"/>
    <w:qFormat/>
    <w:rsid w:val="00597D2E"/>
    <w:pPr>
      <w:ind w:leftChars="200" w:left="480"/>
    </w:pPr>
    <w:rPr>
      <w:rFonts w:ascii="Calibri" w:eastAsia="新細明體" w:hAnsi="Calibri" w:cs="Times New Roman"/>
    </w:rPr>
  </w:style>
  <w:style w:type="paragraph" w:customStyle="1" w:styleId="TOCHeading">
    <w:name w:val="TOC Heading"/>
    <w:basedOn w:val="1"/>
    <w:next w:val="a"/>
    <w:qFormat/>
    <w:rsid w:val="00597D2E"/>
    <w:pPr>
      <w:keepLines/>
      <w:widowControl/>
      <w:numPr>
        <w:numId w:val="0"/>
      </w:numPr>
      <w:suppressAutoHyphens w:val="0"/>
      <w:spacing w:before="480" w:after="0" w:line="276" w:lineRule="auto"/>
      <w:outlineLvl w:val="9"/>
    </w:pPr>
    <w:rPr>
      <w:rFonts w:ascii="Cambria" w:hAnsi="Cambria" w:cs="Times New Roman"/>
      <w:bCs w:val="0"/>
      <w:color w:val="365F91"/>
      <w:kern w:val="0"/>
      <w:sz w:val="28"/>
      <w:szCs w:val="28"/>
    </w:rPr>
  </w:style>
  <w:style w:type="paragraph" w:customStyle="1" w:styleId="53">
    <w:name w:val="清單段落5"/>
    <w:basedOn w:val="a"/>
    <w:rsid w:val="00597D2E"/>
    <w:pPr>
      <w:ind w:leftChars="200" w:left="480"/>
    </w:pPr>
    <w:rPr>
      <w:rFonts w:ascii="Calibri" w:eastAsia="新細明體" w:hAnsi="Calibri" w:cs="Times New Roman"/>
    </w:rPr>
  </w:style>
  <w:style w:type="paragraph" w:customStyle="1" w:styleId="3e">
    <w:name w:val="目錄標題3"/>
    <w:basedOn w:val="1"/>
    <w:next w:val="a"/>
    <w:qFormat/>
    <w:rsid w:val="00597D2E"/>
    <w:pPr>
      <w:keepLines/>
      <w:widowControl/>
      <w:numPr>
        <w:numId w:val="0"/>
      </w:numPr>
      <w:suppressAutoHyphens w:val="0"/>
      <w:spacing w:before="480" w:after="0" w:line="276" w:lineRule="auto"/>
      <w:outlineLvl w:val="9"/>
    </w:pPr>
    <w:rPr>
      <w:rFonts w:ascii="Cambria" w:hAnsi="Cambria" w:cs="Times New Roman"/>
      <w:bCs w:val="0"/>
      <w:color w:val="365F91"/>
      <w:kern w:val="0"/>
      <w:sz w:val="28"/>
      <w:szCs w:val="28"/>
    </w:rPr>
  </w:style>
  <w:style w:type="paragraph" w:styleId="afffffa">
    <w:name w:val="List Paragraph"/>
    <w:basedOn w:val="a"/>
    <w:uiPriority w:val="34"/>
    <w:qFormat/>
    <w:rsid w:val="00597D2E"/>
    <w:pPr>
      <w:ind w:leftChars="200" w:left="480"/>
    </w:pPr>
    <w:rPr>
      <w:rFonts w:ascii="Times New Roman" w:eastAsia="新細明體" w:hAnsi="Times New Roman" w:cs="Times New Roman"/>
      <w:szCs w:val="24"/>
    </w:rPr>
  </w:style>
  <w:style w:type="paragraph" w:customStyle="1" w:styleId="yiv1339843194msolistparagraph">
    <w:name w:val="yiv1339843194msolistparagraph"/>
    <w:basedOn w:val="a"/>
    <w:rsid w:val="00597D2E"/>
    <w:pPr>
      <w:widowControl/>
      <w:spacing w:before="100" w:beforeAutospacing="1" w:after="100" w:afterAutospacing="1"/>
    </w:pPr>
    <w:rPr>
      <w:rFonts w:ascii="新細明體" w:eastAsia="新細明體" w:hAnsi="新細明體" w:cs="新細明體"/>
      <w:kern w:val="0"/>
      <w:szCs w:val="24"/>
    </w:rPr>
  </w:style>
  <w:style w:type="paragraph" w:customStyle="1" w:styleId="3f">
    <w:name w:val="字元3 字元 字元"/>
    <w:basedOn w:val="a"/>
    <w:rsid w:val="00597D2E"/>
    <w:pPr>
      <w:widowControl/>
    </w:pPr>
    <w:rPr>
      <w:rFonts w:ascii="Arial" w:eastAsia="新細明體" w:hAnsi="Arial" w:cs="Arial"/>
      <w:kern w:val="0"/>
      <w:sz w:val="22"/>
      <w:lang w:val="en-AU" w:eastAsia="en-US"/>
    </w:rPr>
  </w:style>
  <w:style w:type="paragraph" w:customStyle="1" w:styleId="330">
    <w:name w:val="字元33"/>
    <w:basedOn w:val="a"/>
    <w:uiPriority w:val="99"/>
    <w:rsid w:val="00597D2E"/>
    <w:pPr>
      <w:widowControl/>
    </w:pPr>
    <w:rPr>
      <w:rFonts w:ascii="Arial" w:eastAsia="新細明體" w:hAnsi="Arial" w:cs="Arial"/>
      <w:kern w:val="0"/>
      <w:sz w:val="22"/>
      <w:lang w:val="en-AU" w:eastAsia="en-US"/>
    </w:rPr>
  </w:style>
  <w:style w:type="character" w:customStyle="1" w:styleId="133">
    <w:name w:val="字元 字元133"/>
    <w:uiPriority w:val="99"/>
    <w:rsid w:val="00597D2E"/>
    <w:rPr>
      <w:rFonts w:ascii="Arial" w:eastAsia="新細明體" w:hAnsi="Arial"/>
      <w:b/>
      <w:sz w:val="48"/>
    </w:rPr>
  </w:style>
  <w:style w:type="paragraph" w:customStyle="1" w:styleId="313">
    <w:name w:val="目錄標題31"/>
    <w:basedOn w:val="1"/>
    <w:next w:val="a"/>
    <w:uiPriority w:val="99"/>
    <w:rsid w:val="00597D2E"/>
    <w:pPr>
      <w:keepLines/>
      <w:widowControl/>
      <w:numPr>
        <w:numId w:val="0"/>
      </w:numPr>
      <w:suppressAutoHyphens w:val="0"/>
      <w:spacing w:before="480" w:after="0" w:line="276" w:lineRule="auto"/>
      <w:outlineLvl w:val="9"/>
    </w:pPr>
    <w:rPr>
      <w:rFonts w:ascii="Cambria" w:eastAsia="ヒラギノ角ゴ Pro W3" w:hAnsi="Cambria" w:cs="Cambria"/>
      <w:color w:val="365F91"/>
      <w:kern w:val="0"/>
      <w:sz w:val="28"/>
      <w:szCs w:val="28"/>
      <w:lang w:eastAsia="en-US"/>
    </w:rPr>
  </w:style>
  <w:style w:type="paragraph" w:customStyle="1" w:styleId="314">
    <w:name w:val="字元3 字元 字元1"/>
    <w:basedOn w:val="a"/>
    <w:uiPriority w:val="99"/>
    <w:rsid w:val="00597D2E"/>
    <w:pPr>
      <w:widowControl/>
    </w:pPr>
    <w:rPr>
      <w:rFonts w:ascii="Arial" w:eastAsia="新細明體" w:hAnsi="Arial" w:cs="Arial"/>
      <w:kern w:val="0"/>
      <w:sz w:val="22"/>
      <w:lang w:val="en-AU" w:eastAsia="en-US"/>
    </w:rPr>
  </w:style>
  <w:style w:type="paragraph" w:customStyle="1" w:styleId="320">
    <w:name w:val="字元32"/>
    <w:basedOn w:val="a"/>
    <w:uiPriority w:val="99"/>
    <w:rsid w:val="00597D2E"/>
    <w:pPr>
      <w:widowControl/>
    </w:pPr>
    <w:rPr>
      <w:rFonts w:ascii="Arial" w:eastAsia="新細明體" w:hAnsi="Arial" w:cs="Arial"/>
      <w:kern w:val="0"/>
      <w:sz w:val="22"/>
      <w:lang w:val="en-AU" w:eastAsia="en-US"/>
    </w:rPr>
  </w:style>
  <w:style w:type="paragraph" w:customStyle="1" w:styleId="1320">
    <w:name w:val="字元 字元132"/>
    <w:basedOn w:val="a"/>
    <w:uiPriority w:val="99"/>
    <w:rsid w:val="00597D2E"/>
    <w:pPr>
      <w:widowControl/>
    </w:pPr>
    <w:rPr>
      <w:rFonts w:ascii="Arial" w:eastAsia="新細明體" w:hAnsi="Arial" w:cs="Arial"/>
      <w:kern w:val="0"/>
      <w:sz w:val="22"/>
      <w:lang w:val="en-AU" w:eastAsia="en-US"/>
    </w:rPr>
  </w:style>
  <w:style w:type="paragraph" w:customStyle="1" w:styleId="46">
    <w:name w:val="目錄標題4"/>
    <w:basedOn w:val="1"/>
    <w:next w:val="a"/>
    <w:uiPriority w:val="99"/>
    <w:qFormat/>
    <w:rsid w:val="00597D2E"/>
    <w:pPr>
      <w:keepLines/>
      <w:widowControl/>
      <w:numPr>
        <w:numId w:val="0"/>
      </w:numPr>
      <w:suppressAutoHyphens w:val="0"/>
      <w:spacing w:before="480" w:after="0" w:line="276" w:lineRule="auto"/>
      <w:outlineLvl w:val="9"/>
    </w:pPr>
    <w:rPr>
      <w:rFonts w:ascii="Cambria" w:hAnsi="Cambria" w:cs="Cambria"/>
      <w:color w:val="365F91"/>
      <w:kern w:val="0"/>
      <w:sz w:val="28"/>
      <w:szCs w:val="28"/>
    </w:rPr>
  </w:style>
  <w:style w:type="paragraph" w:customStyle="1" w:styleId="321">
    <w:name w:val="字元3 字元 字元2"/>
    <w:basedOn w:val="a"/>
    <w:uiPriority w:val="99"/>
    <w:rsid w:val="00597D2E"/>
    <w:pPr>
      <w:widowControl/>
    </w:pPr>
    <w:rPr>
      <w:rFonts w:ascii="Arial" w:eastAsia="新細明體" w:hAnsi="Arial" w:cs="Arial"/>
      <w:kern w:val="0"/>
      <w:sz w:val="22"/>
      <w:lang w:val="en-AU" w:eastAsia="en-US"/>
    </w:rPr>
  </w:style>
  <w:style w:type="character" w:customStyle="1" w:styleId="322">
    <w:name w:val="字元 字元32"/>
    <w:uiPriority w:val="99"/>
    <w:rsid w:val="00597D2E"/>
    <w:rPr>
      <w:rFonts w:ascii="Cambria" w:eastAsia="新細明體" w:hAnsi="Cambria"/>
      <w:b/>
      <w:kern w:val="52"/>
      <w:sz w:val="52"/>
      <w:lang w:val="en-US" w:eastAsia="zh-TW"/>
    </w:rPr>
  </w:style>
  <w:style w:type="character" w:customStyle="1" w:styleId="170">
    <w:name w:val="字元 字元17"/>
    <w:rsid w:val="00597D2E"/>
    <w:rPr>
      <w:rFonts w:eastAsia="ヒラギノ角ゴ Pro W3"/>
      <w:color w:val="000000"/>
      <w:kern w:val="2"/>
      <w:lang w:eastAsia="en-US"/>
    </w:rPr>
  </w:style>
  <w:style w:type="paragraph" w:customStyle="1" w:styleId="340">
    <w:name w:val="字元34"/>
    <w:basedOn w:val="a"/>
    <w:uiPriority w:val="99"/>
    <w:rsid w:val="00597D2E"/>
    <w:pPr>
      <w:widowControl/>
    </w:pPr>
    <w:rPr>
      <w:rFonts w:ascii="Arial" w:eastAsia="新細明體" w:hAnsi="Arial" w:cs="Arial"/>
      <w:kern w:val="0"/>
      <w:sz w:val="22"/>
      <w:lang w:val="en-AU" w:eastAsia="en-US"/>
    </w:rPr>
  </w:style>
  <w:style w:type="paragraph" w:customStyle="1" w:styleId="134">
    <w:name w:val="字元 字元134"/>
    <w:basedOn w:val="a"/>
    <w:uiPriority w:val="99"/>
    <w:rsid w:val="00597D2E"/>
    <w:pPr>
      <w:widowControl/>
    </w:pPr>
    <w:rPr>
      <w:rFonts w:ascii="Arial" w:eastAsia="新細明體" w:hAnsi="Arial" w:cs="Arial"/>
      <w:kern w:val="0"/>
      <w:sz w:val="22"/>
      <w:lang w:val="en-AU" w:eastAsia="en-US"/>
    </w:rPr>
  </w:style>
  <w:style w:type="character" w:customStyle="1" w:styleId="118">
    <w:name w:val="題號1 字元 字元1"/>
    <w:uiPriority w:val="99"/>
    <w:rsid w:val="00597D2E"/>
    <w:rPr>
      <w:rFonts w:ascii="Cambria" w:eastAsia="新細明體" w:hAnsi="Cambria"/>
      <w:b/>
      <w:bCs/>
      <w:kern w:val="52"/>
      <w:sz w:val="52"/>
      <w:szCs w:val="52"/>
      <w:lang w:val="en-US" w:eastAsia="zh-TW" w:bidi="ar-SA"/>
    </w:rPr>
  </w:style>
  <w:style w:type="character" w:customStyle="1" w:styleId="260">
    <w:name w:val=" 字元 字元26"/>
    <w:rsid w:val="00597D2E"/>
    <w:rPr>
      <w:rFonts w:ascii="Cambria" w:eastAsia="新細明體" w:hAnsi="Cambria"/>
      <w:b/>
      <w:bCs/>
      <w:color w:val="000000"/>
      <w:kern w:val="2"/>
      <w:sz w:val="48"/>
      <w:szCs w:val="48"/>
      <w:lang w:eastAsia="en-US" w:bidi="ar-SA"/>
    </w:rPr>
  </w:style>
  <w:style w:type="character" w:customStyle="1" w:styleId="250">
    <w:name w:val=" 字元 字元25"/>
    <w:rsid w:val="00597D2E"/>
    <w:rPr>
      <w:rFonts w:ascii="Arial" w:eastAsia="新細明體" w:hAnsi="Arial"/>
      <w:b/>
      <w:bCs/>
      <w:color w:val="000000"/>
      <w:kern w:val="2"/>
      <w:sz w:val="36"/>
      <w:szCs w:val="36"/>
      <w:lang w:eastAsia="en-US" w:bidi="ar-SA"/>
    </w:rPr>
  </w:style>
  <w:style w:type="character" w:customStyle="1" w:styleId="242">
    <w:name w:val=" 字元 字元24"/>
    <w:rsid w:val="00597D2E"/>
    <w:rPr>
      <w:rFonts w:ascii="Cambria" w:eastAsia="新細明體" w:hAnsi="Cambria"/>
      <w:kern w:val="2"/>
      <w:sz w:val="36"/>
      <w:lang w:bidi="ar-SA"/>
    </w:rPr>
  </w:style>
  <w:style w:type="character" w:customStyle="1" w:styleId="230">
    <w:name w:val=" 字元 字元23"/>
    <w:rsid w:val="00597D2E"/>
    <w:rPr>
      <w:rFonts w:ascii="Cambria" w:eastAsia="新細明體" w:hAnsi="Cambria"/>
      <w:b/>
      <w:kern w:val="2"/>
      <w:sz w:val="36"/>
      <w:lang w:bidi="ar-SA"/>
    </w:rPr>
  </w:style>
  <w:style w:type="character" w:customStyle="1" w:styleId="220">
    <w:name w:val=" 字元 字元22"/>
    <w:rsid w:val="00597D2E"/>
    <w:rPr>
      <w:rFonts w:ascii="Cambria" w:eastAsia="新細明體" w:hAnsi="Cambria"/>
      <w:kern w:val="2"/>
      <w:sz w:val="36"/>
      <w:lang w:bidi="ar-SA"/>
    </w:rPr>
  </w:style>
  <w:style w:type="character" w:customStyle="1" w:styleId="212">
    <w:name w:val=" 字元 字元21"/>
    <w:rsid w:val="00597D2E"/>
    <w:rPr>
      <w:rFonts w:ascii="Cambria" w:eastAsia="新細明體" w:hAnsi="Cambria"/>
      <w:b/>
      <w:kern w:val="2"/>
      <w:sz w:val="36"/>
      <w:lang w:bidi="ar-SA"/>
    </w:rPr>
  </w:style>
  <w:style w:type="character" w:customStyle="1" w:styleId="200">
    <w:name w:val=" 字元 字元20"/>
    <w:rsid w:val="00597D2E"/>
    <w:rPr>
      <w:rFonts w:ascii="Cambria" w:eastAsia="新細明體" w:hAnsi="Cambria"/>
      <w:kern w:val="2"/>
      <w:sz w:val="36"/>
      <w:lang w:bidi="ar-SA"/>
    </w:rPr>
  </w:style>
  <w:style w:type="character" w:customStyle="1" w:styleId="190">
    <w:name w:val=" 字元 字元19"/>
    <w:rsid w:val="00597D2E"/>
    <w:rPr>
      <w:rFonts w:ascii="Cambria" w:eastAsia="新細明體" w:hAnsi="Cambria"/>
      <w:kern w:val="2"/>
      <w:sz w:val="36"/>
      <w:lang w:bidi="ar-SA"/>
    </w:rPr>
  </w:style>
  <w:style w:type="character" w:customStyle="1" w:styleId="180">
    <w:name w:val=" 字元 字元18"/>
    <w:rsid w:val="00597D2E"/>
    <w:rPr>
      <w:rFonts w:eastAsia="新細明體"/>
      <w:kern w:val="2"/>
      <w:sz w:val="24"/>
      <w:szCs w:val="24"/>
      <w:lang w:bidi="ar-SA"/>
    </w:rPr>
  </w:style>
  <w:style w:type="character" w:customStyle="1" w:styleId="171">
    <w:name w:val=" 字元 字元17"/>
    <w:rsid w:val="00597D2E"/>
    <w:rPr>
      <w:rFonts w:eastAsia="ヒラギノ角ゴ Pro W3"/>
      <w:color w:val="000000"/>
      <w:kern w:val="2"/>
      <w:lang w:eastAsia="en-US" w:bidi="ar-SA"/>
    </w:rPr>
  </w:style>
  <w:style w:type="character" w:customStyle="1" w:styleId="163">
    <w:name w:val=" 字元 字元16"/>
    <w:rsid w:val="00597D2E"/>
    <w:rPr>
      <w:rFonts w:eastAsia="新細明體"/>
      <w:kern w:val="2"/>
      <w:sz w:val="24"/>
      <w:lang w:bidi="ar-SA"/>
    </w:rPr>
  </w:style>
  <w:style w:type="character" w:customStyle="1" w:styleId="152">
    <w:name w:val=" 字元 字元15"/>
    <w:rsid w:val="00597D2E"/>
    <w:rPr>
      <w:rFonts w:ascii="標楷體" w:eastAsia="標楷體" w:hAnsi="標楷體"/>
      <w:kern w:val="2"/>
      <w:sz w:val="24"/>
      <w:lang w:bidi="ar-SA"/>
    </w:rPr>
  </w:style>
  <w:style w:type="character" w:customStyle="1" w:styleId="142">
    <w:name w:val=" 字元 字元14"/>
    <w:rsid w:val="00597D2E"/>
    <w:rPr>
      <w:rFonts w:eastAsia="新細明體"/>
      <w:sz w:val="24"/>
      <w:lang w:bidi="ar-SA"/>
    </w:rPr>
  </w:style>
  <w:style w:type="character" w:customStyle="1" w:styleId="121">
    <w:name w:val=" 字元 字元12"/>
    <w:rsid w:val="00597D2E"/>
    <w:rPr>
      <w:rFonts w:ascii="Arial" w:eastAsia="新細明體" w:hAnsi="Arial"/>
      <w:kern w:val="2"/>
      <w:sz w:val="18"/>
      <w:lang w:bidi="ar-SA"/>
    </w:rPr>
  </w:style>
  <w:style w:type="character" w:customStyle="1" w:styleId="119">
    <w:name w:val=" 字元 字元11"/>
    <w:rsid w:val="00597D2E"/>
    <w:rPr>
      <w:rFonts w:eastAsia="新細明體"/>
      <w:kern w:val="2"/>
      <w:sz w:val="24"/>
      <w:lang w:bidi="ar-SA"/>
    </w:rPr>
  </w:style>
  <w:style w:type="character" w:customStyle="1" w:styleId="102">
    <w:name w:val=" 字元 字元10"/>
    <w:rsid w:val="00597D2E"/>
    <w:rPr>
      <w:rFonts w:eastAsia="新細明體"/>
      <w:kern w:val="2"/>
      <w:sz w:val="24"/>
      <w:lang w:bidi="ar-SA"/>
    </w:rPr>
  </w:style>
  <w:style w:type="character" w:customStyle="1" w:styleId="1ff1">
    <w:name w:val="一般文字 字元 字元 字元1"/>
    <w:uiPriority w:val="99"/>
    <w:rsid w:val="00597D2E"/>
    <w:rPr>
      <w:rFonts w:ascii="細明體" w:eastAsia="細明體" w:hAnsi="Courier New"/>
      <w:kern w:val="2"/>
      <w:sz w:val="24"/>
      <w:lang w:bidi="ar-SA"/>
    </w:rPr>
  </w:style>
  <w:style w:type="character" w:customStyle="1" w:styleId="94">
    <w:name w:val=" 字元 字元9"/>
    <w:rsid w:val="00597D2E"/>
    <w:rPr>
      <w:rFonts w:eastAsia="新細明體"/>
      <w:kern w:val="2"/>
      <w:sz w:val="16"/>
      <w:lang w:bidi="ar-SA"/>
    </w:rPr>
  </w:style>
  <w:style w:type="character" w:customStyle="1" w:styleId="83">
    <w:name w:val=" 字元 字元8"/>
    <w:rsid w:val="00597D2E"/>
    <w:rPr>
      <w:rFonts w:eastAsia="新細明體"/>
      <w:kern w:val="2"/>
      <w:sz w:val="24"/>
      <w:lang w:bidi="ar-SA"/>
    </w:rPr>
  </w:style>
  <w:style w:type="character" w:customStyle="1" w:styleId="73">
    <w:name w:val=" 字元 字元7"/>
    <w:rsid w:val="00597D2E"/>
    <w:rPr>
      <w:rFonts w:eastAsia="新細明體"/>
      <w:kern w:val="2"/>
      <w:lang w:bidi="ar-SA"/>
    </w:rPr>
  </w:style>
  <w:style w:type="character" w:customStyle="1" w:styleId="64">
    <w:name w:val=" 字元 字元6"/>
    <w:rsid w:val="00597D2E"/>
    <w:rPr>
      <w:rFonts w:eastAsia="新細明體"/>
      <w:kern w:val="2"/>
      <w:sz w:val="24"/>
      <w:lang w:bidi="ar-SA"/>
    </w:rPr>
  </w:style>
  <w:style w:type="character" w:customStyle="1" w:styleId="54">
    <w:name w:val=" 字元 字元5"/>
    <w:rsid w:val="00597D2E"/>
    <w:rPr>
      <w:rFonts w:ascii="細明體" w:eastAsia="細明體" w:hAnsi="細明體"/>
      <w:sz w:val="24"/>
      <w:lang w:bidi="ar-SA"/>
    </w:rPr>
  </w:style>
  <w:style w:type="character" w:customStyle="1" w:styleId="47">
    <w:name w:val=" 字元 字元4"/>
    <w:rsid w:val="00597D2E"/>
    <w:rPr>
      <w:rFonts w:ascii="新細明體" w:eastAsia="新細明體"/>
      <w:kern w:val="2"/>
      <w:sz w:val="18"/>
      <w:lang w:bidi="ar-SA"/>
    </w:rPr>
  </w:style>
  <w:style w:type="character" w:customStyle="1" w:styleId="3f0">
    <w:name w:val=" 字元 字元3"/>
    <w:locked/>
    <w:rsid w:val="00597D2E"/>
    <w:rPr>
      <w:b/>
      <w:kern w:val="2"/>
      <w:sz w:val="24"/>
      <w:lang w:bidi="ar-SA"/>
    </w:rPr>
  </w:style>
  <w:style w:type="character" w:customStyle="1" w:styleId="2f3">
    <w:name w:val=" 字元 字元2"/>
    <w:rsid w:val="00597D2E"/>
    <w:rPr>
      <w:rFonts w:ascii="標楷體" w:eastAsia="標楷體" w:hAnsi="標楷體"/>
      <w:kern w:val="2"/>
      <w:sz w:val="24"/>
      <w:lang w:bidi="ar-SA"/>
    </w:rPr>
  </w:style>
  <w:style w:type="paragraph" w:customStyle="1" w:styleId="xl29">
    <w:name w:val="xl29"/>
    <w:basedOn w:val="a"/>
    <w:rsid w:val="00597D2E"/>
    <w:pPr>
      <w:widowControl/>
      <w:spacing w:before="100" w:beforeAutospacing="1" w:after="100" w:afterAutospacing="1"/>
      <w:jc w:val="center"/>
      <w:textAlignment w:val="center"/>
    </w:pPr>
    <w:rPr>
      <w:rFonts w:ascii="Times New Roman" w:eastAsia="新細明體" w:hAnsi="Times New Roman" w:cs="Times New Roman"/>
      <w:kern w:val="0"/>
      <w:szCs w:val="24"/>
    </w:rPr>
  </w:style>
  <w:style w:type="character" w:customStyle="1" w:styleId="CommentSubjectChar">
    <w:name w:val="Comment Subject Char"/>
    <w:uiPriority w:val="99"/>
    <w:locked/>
    <w:rsid w:val="00597D2E"/>
    <w:rPr>
      <w:b/>
      <w:kern w:val="2"/>
      <w:sz w:val="24"/>
    </w:rPr>
  </w:style>
  <w:style w:type="paragraph" w:customStyle="1" w:styleId="TOCHeading1">
    <w:name w:val="TOC Heading1"/>
    <w:basedOn w:val="1"/>
    <w:next w:val="a"/>
    <w:uiPriority w:val="99"/>
    <w:rsid w:val="00597D2E"/>
    <w:pPr>
      <w:keepLines/>
      <w:widowControl/>
      <w:numPr>
        <w:numId w:val="0"/>
      </w:numPr>
      <w:suppressAutoHyphens w:val="0"/>
      <w:spacing w:before="480" w:after="0" w:line="276" w:lineRule="auto"/>
      <w:outlineLvl w:val="9"/>
    </w:pPr>
    <w:rPr>
      <w:rFonts w:ascii="Cambria" w:hAnsi="Cambria" w:cs="Times New Roman"/>
      <w:bCs w:val="0"/>
      <w:color w:val="365F91"/>
      <w:kern w:val="0"/>
      <w:sz w:val="28"/>
      <w:szCs w:val="28"/>
    </w:rPr>
  </w:style>
  <w:style w:type="character" w:customStyle="1" w:styleId="261">
    <w:name w:val="字元 字元26"/>
    <w:rsid w:val="00597D2E"/>
    <w:rPr>
      <w:rFonts w:ascii="Cambria" w:eastAsia="新細明體" w:hAnsi="Cambria"/>
      <w:b/>
      <w:color w:val="000000"/>
      <w:kern w:val="2"/>
      <w:sz w:val="48"/>
      <w:lang w:eastAsia="en-US"/>
    </w:rPr>
  </w:style>
  <w:style w:type="character" w:customStyle="1" w:styleId="251">
    <w:name w:val="字元 字元25"/>
    <w:rsid w:val="00597D2E"/>
    <w:rPr>
      <w:rFonts w:ascii="Arial" w:hAnsi="Arial"/>
      <w:b/>
      <w:color w:val="000000"/>
      <w:kern w:val="2"/>
      <w:sz w:val="36"/>
      <w:lang w:eastAsia="en-US"/>
    </w:rPr>
  </w:style>
  <w:style w:type="character" w:customStyle="1" w:styleId="2420">
    <w:name w:val="字元 字元242"/>
    <w:uiPriority w:val="99"/>
    <w:rsid w:val="00597D2E"/>
    <w:rPr>
      <w:rFonts w:ascii="Cambria" w:hAnsi="Cambria"/>
      <w:kern w:val="2"/>
      <w:sz w:val="36"/>
    </w:rPr>
  </w:style>
  <w:style w:type="character" w:customStyle="1" w:styleId="231">
    <w:name w:val="字元 字元23"/>
    <w:rsid w:val="00597D2E"/>
    <w:rPr>
      <w:rFonts w:ascii="Cambria" w:hAnsi="Cambria"/>
      <w:b/>
      <w:kern w:val="2"/>
      <w:sz w:val="36"/>
    </w:rPr>
  </w:style>
  <w:style w:type="character" w:customStyle="1" w:styleId="221">
    <w:name w:val="字元 字元22"/>
    <w:rsid w:val="00597D2E"/>
    <w:rPr>
      <w:rFonts w:ascii="Cambria" w:hAnsi="Cambria"/>
      <w:kern w:val="2"/>
      <w:sz w:val="36"/>
    </w:rPr>
  </w:style>
  <w:style w:type="character" w:customStyle="1" w:styleId="2110">
    <w:name w:val="字元 字元211"/>
    <w:uiPriority w:val="99"/>
    <w:rsid w:val="00597D2E"/>
    <w:rPr>
      <w:rFonts w:ascii="Cambria" w:hAnsi="Cambria"/>
      <w:b/>
      <w:kern w:val="2"/>
      <w:sz w:val="36"/>
    </w:rPr>
  </w:style>
  <w:style w:type="character" w:customStyle="1" w:styleId="201">
    <w:name w:val="字元 字元20"/>
    <w:rsid w:val="00597D2E"/>
    <w:rPr>
      <w:rFonts w:ascii="Cambria" w:hAnsi="Cambria"/>
      <w:kern w:val="2"/>
      <w:sz w:val="36"/>
    </w:rPr>
  </w:style>
  <w:style w:type="character" w:customStyle="1" w:styleId="191">
    <w:name w:val="字元 字元19"/>
    <w:rsid w:val="00597D2E"/>
    <w:rPr>
      <w:rFonts w:ascii="Cambria" w:hAnsi="Cambria"/>
      <w:kern w:val="2"/>
      <w:sz w:val="36"/>
    </w:rPr>
  </w:style>
  <w:style w:type="character" w:customStyle="1" w:styleId="1100">
    <w:name w:val="字元 字元110"/>
    <w:uiPriority w:val="99"/>
    <w:rsid w:val="00597D2E"/>
    <w:rPr>
      <w:rFonts w:eastAsia="ヒラギノ角ゴ Pro W3"/>
      <w:color w:val="000000"/>
      <w:kern w:val="2"/>
      <w:sz w:val="16"/>
      <w:lang w:eastAsia="en-US"/>
    </w:rPr>
  </w:style>
  <w:style w:type="character" w:customStyle="1" w:styleId="1630">
    <w:name w:val="字元 字元163"/>
    <w:uiPriority w:val="99"/>
    <w:rsid w:val="00597D2E"/>
    <w:rPr>
      <w:kern w:val="2"/>
      <w:sz w:val="24"/>
    </w:rPr>
  </w:style>
  <w:style w:type="character" w:customStyle="1" w:styleId="1520">
    <w:name w:val="字元 字元152"/>
    <w:uiPriority w:val="99"/>
    <w:rsid w:val="00597D2E"/>
    <w:rPr>
      <w:rFonts w:ascii="標楷體" w:eastAsia="標楷體" w:hAnsi="標楷體"/>
      <w:kern w:val="2"/>
      <w:sz w:val="24"/>
    </w:rPr>
  </w:style>
  <w:style w:type="character" w:customStyle="1" w:styleId="1410">
    <w:name w:val="字元 字元141"/>
    <w:uiPriority w:val="99"/>
    <w:rsid w:val="00597D2E"/>
    <w:rPr>
      <w:sz w:val="24"/>
    </w:rPr>
  </w:style>
  <w:style w:type="character" w:customStyle="1" w:styleId="1210">
    <w:name w:val="字元 字元121"/>
    <w:uiPriority w:val="99"/>
    <w:rsid w:val="00597D2E"/>
    <w:rPr>
      <w:rFonts w:ascii="Arial" w:hAnsi="Arial"/>
      <w:kern w:val="2"/>
      <w:sz w:val="18"/>
    </w:rPr>
  </w:style>
  <w:style w:type="character" w:customStyle="1" w:styleId="1110">
    <w:name w:val="字元 字元111"/>
    <w:uiPriority w:val="99"/>
    <w:rsid w:val="00597D2E"/>
    <w:rPr>
      <w:kern w:val="2"/>
      <w:sz w:val="24"/>
    </w:rPr>
  </w:style>
  <w:style w:type="character" w:customStyle="1" w:styleId="1020">
    <w:name w:val="字元 字元102"/>
    <w:uiPriority w:val="99"/>
    <w:rsid w:val="00597D2E"/>
    <w:rPr>
      <w:kern w:val="2"/>
      <w:sz w:val="24"/>
    </w:rPr>
  </w:style>
  <w:style w:type="character" w:customStyle="1" w:styleId="911">
    <w:name w:val="字元 字元91"/>
    <w:uiPriority w:val="99"/>
    <w:rsid w:val="00597D2E"/>
    <w:rPr>
      <w:kern w:val="2"/>
      <w:sz w:val="16"/>
    </w:rPr>
  </w:style>
  <w:style w:type="character" w:customStyle="1" w:styleId="810">
    <w:name w:val="字元 字元81"/>
    <w:uiPriority w:val="99"/>
    <w:rsid w:val="00597D2E"/>
    <w:rPr>
      <w:kern w:val="2"/>
      <w:sz w:val="24"/>
    </w:rPr>
  </w:style>
  <w:style w:type="character" w:customStyle="1" w:styleId="710">
    <w:name w:val="字元 字元71"/>
    <w:uiPriority w:val="99"/>
    <w:rsid w:val="00597D2E"/>
    <w:rPr>
      <w:kern w:val="2"/>
    </w:rPr>
  </w:style>
  <w:style w:type="character" w:customStyle="1" w:styleId="610">
    <w:name w:val="字元 字元61"/>
    <w:uiPriority w:val="99"/>
    <w:rsid w:val="00597D2E"/>
    <w:rPr>
      <w:kern w:val="2"/>
      <w:sz w:val="24"/>
    </w:rPr>
  </w:style>
  <w:style w:type="character" w:customStyle="1" w:styleId="510">
    <w:name w:val="字元 字元51"/>
    <w:uiPriority w:val="99"/>
    <w:rsid w:val="00597D2E"/>
    <w:rPr>
      <w:rFonts w:ascii="細明體" w:eastAsia="細明體" w:hAnsi="細明體"/>
      <w:sz w:val="24"/>
    </w:rPr>
  </w:style>
  <w:style w:type="character" w:customStyle="1" w:styleId="420">
    <w:name w:val="字元 字元42"/>
    <w:uiPriority w:val="99"/>
    <w:rsid w:val="00597D2E"/>
    <w:rPr>
      <w:rFonts w:ascii="新細明體"/>
      <w:kern w:val="2"/>
      <w:sz w:val="18"/>
    </w:rPr>
  </w:style>
  <w:style w:type="character" w:customStyle="1" w:styleId="280">
    <w:name w:val="字元 字元28"/>
    <w:uiPriority w:val="99"/>
    <w:rsid w:val="00597D2E"/>
    <w:rPr>
      <w:rFonts w:ascii="標楷體" w:eastAsia="標楷體" w:hAnsi="標楷體"/>
      <w:kern w:val="2"/>
      <w:sz w:val="24"/>
    </w:rPr>
  </w:style>
  <w:style w:type="character" w:customStyle="1" w:styleId="270">
    <w:name w:val="字元 字元27"/>
    <w:uiPriority w:val="99"/>
    <w:rsid w:val="00597D2E"/>
    <w:rPr>
      <w:rFonts w:ascii="標楷體" w:eastAsia="標楷體" w:hAnsi="標楷體"/>
      <w:color w:val="000000"/>
      <w:kern w:val="2"/>
      <w:sz w:val="24"/>
    </w:rPr>
  </w:style>
  <w:style w:type="paragraph" w:styleId="afffffb">
    <w:name w:val="TOC Heading"/>
    <w:basedOn w:val="1"/>
    <w:next w:val="a"/>
    <w:uiPriority w:val="99"/>
    <w:qFormat/>
    <w:rsid w:val="00597D2E"/>
    <w:pPr>
      <w:keepLines/>
      <w:widowControl/>
      <w:numPr>
        <w:numId w:val="0"/>
      </w:numPr>
      <w:suppressAutoHyphens w:val="0"/>
      <w:spacing w:before="480" w:after="0" w:line="276" w:lineRule="auto"/>
      <w:outlineLvl w:val="9"/>
    </w:pPr>
    <w:rPr>
      <w:rFonts w:ascii="Cambria" w:hAnsi="Cambria" w:cs="Times New Roman"/>
      <w:bCs w:val="0"/>
      <w:color w:val="365F91"/>
      <w:kern w:val="0"/>
      <w:sz w:val="28"/>
      <w:szCs w:val="28"/>
    </w:rPr>
  </w:style>
  <w:style w:type="character" w:customStyle="1" w:styleId="text1">
    <w:name w:val="text1"/>
    <w:uiPriority w:val="99"/>
    <w:rsid w:val="00597D2E"/>
    <w:rPr>
      <w:rFonts w:ascii="Century Gothic" w:hAnsi="Century Gothic" w:cs="Times New Roman"/>
      <w:color w:val="000000"/>
      <w:sz w:val="16"/>
      <w:szCs w:val="16"/>
      <w:u w:val="none"/>
      <w:effect w:val="none"/>
    </w:rPr>
  </w:style>
  <w:style w:type="character" w:customStyle="1" w:styleId="2610">
    <w:name w:val="字元 字元261"/>
    <w:uiPriority w:val="99"/>
    <w:rsid w:val="00597D2E"/>
    <w:rPr>
      <w:rFonts w:ascii="Cambria" w:eastAsia="新細明體" w:hAnsi="Cambria"/>
      <w:b/>
      <w:color w:val="000000"/>
      <w:kern w:val="2"/>
      <w:sz w:val="48"/>
      <w:lang w:eastAsia="en-US"/>
    </w:rPr>
  </w:style>
  <w:style w:type="character" w:customStyle="1" w:styleId="2510">
    <w:name w:val="字元 字元251"/>
    <w:uiPriority w:val="99"/>
    <w:rsid w:val="00597D2E"/>
    <w:rPr>
      <w:rFonts w:ascii="Arial" w:hAnsi="Arial"/>
      <w:b/>
      <w:color w:val="000000"/>
      <w:kern w:val="2"/>
      <w:sz w:val="36"/>
      <w:lang w:eastAsia="en-US"/>
    </w:rPr>
  </w:style>
  <w:style w:type="character" w:customStyle="1" w:styleId="243">
    <w:name w:val="字元 字元243"/>
    <w:uiPriority w:val="99"/>
    <w:rsid w:val="00597D2E"/>
    <w:rPr>
      <w:rFonts w:ascii="Cambria" w:hAnsi="Cambria"/>
      <w:kern w:val="2"/>
      <w:sz w:val="36"/>
    </w:rPr>
  </w:style>
  <w:style w:type="character" w:customStyle="1" w:styleId="2310">
    <w:name w:val="字元 字元231"/>
    <w:uiPriority w:val="99"/>
    <w:rsid w:val="00597D2E"/>
    <w:rPr>
      <w:rFonts w:ascii="Cambria" w:hAnsi="Cambria"/>
      <w:b/>
      <w:kern w:val="2"/>
      <w:sz w:val="36"/>
    </w:rPr>
  </w:style>
  <w:style w:type="character" w:customStyle="1" w:styleId="2210">
    <w:name w:val="字元 字元221"/>
    <w:uiPriority w:val="99"/>
    <w:rsid w:val="00597D2E"/>
    <w:rPr>
      <w:rFonts w:ascii="Cambria" w:hAnsi="Cambria"/>
      <w:kern w:val="2"/>
      <w:sz w:val="36"/>
    </w:rPr>
  </w:style>
  <w:style w:type="character" w:customStyle="1" w:styleId="2120">
    <w:name w:val="字元 字元212"/>
    <w:uiPriority w:val="99"/>
    <w:rsid w:val="00597D2E"/>
    <w:rPr>
      <w:rFonts w:ascii="Cambria" w:hAnsi="Cambria"/>
      <w:b/>
      <w:kern w:val="2"/>
      <w:sz w:val="36"/>
    </w:rPr>
  </w:style>
  <w:style w:type="character" w:customStyle="1" w:styleId="2010">
    <w:name w:val="字元 字元201"/>
    <w:uiPriority w:val="99"/>
    <w:rsid w:val="00597D2E"/>
    <w:rPr>
      <w:rFonts w:ascii="Cambria" w:hAnsi="Cambria"/>
      <w:kern w:val="2"/>
      <w:sz w:val="36"/>
    </w:rPr>
  </w:style>
  <w:style w:type="character" w:customStyle="1" w:styleId="1910">
    <w:name w:val="字元 字元191"/>
    <w:uiPriority w:val="99"/>
    <w:rsid w:val="00597D2E"/>
    <w:rPr>
      <w:rFonts w:ascii="Cambria" w:hAnsi="Cambria"/>
      <w:kern w:val="2"/>
      <w:sz w:val="36"/>
    </w:rPr>
  </w:style>
  <w:style w:type="paragraph" w:customStyle="1" w:styleId="331">
    <w:name w:val="字元3 字元 字元3"/>
    <w:basedOn w:val="a"/>
    <w:uiPriority w:val="99"/>
    <w:rsid w:val="00597D2E"/>
    <w:pPr>
      <w:widowControl/>
    </w:pPr>
    <w:rPr>
      <w:rFonts w:ascii="Arial" w:eastAsia="新細明體" w:hAnsi="Arial" w:cs="Arial"/>
      <w:kern w:val="0"/>
      <w:sz w:val="22"/>
      <w:lang w:val="en-AU" w:eastAsia="en-US"/>
    </w:rPr>
  </w:style>
  <w:style w:type="character" w:customStyle="1" w:styleId="181">
    <w:name w:val="字元 字元181"/>
    <w:uiPriority w:val="99"/>
    <w:rsid w:val="00597D2E"/>
    <w:rPr>
      <w:kern w:val="2"/>
      <w:sz w:val="24"/>
    </w:rPr>
  </w:style>
  <w:style w:type="character" w:customStyle="1" w:styleId="300">
    <w:name w:val="字元 字元30"/>
    <w:uiPriority w:val="99"/>
    <w:rsid w:val="00597D2E"/>
    <w:rPr>
      <w:rFonts w:eastAsia="ヒラギノ角ゴ Pro W3"/>
      <w:color w:val="000000"/>
      <w:kern w:val="2"/>
      <w:sz w:val="16"/>
      <w:lang w:eastAsia="en-US"/>
    </w:rPr>
  </w:style>
  <w:style w:type="character" w:customStyle="1" w:styleId="1710">
    <w:name w:val="字元 字元171"/>
    <w:uiPriority w:val="99"/>
    <w:rsid w:val="00597D2E"/>
    <w:rPr>
      <w:rFonts w:eastAsia="ヒラギノ角ゴ Pro W3"/>
      <w:color w:val="000000"/>
      <w:kern w:val="2"/>
      <w:lang w:eastAsia="en-US"/>
    </w:rPr>
  </w:style>
  <w:style w:type="paragraph" w:customStyle="1" w:styleId="350">
    <w:name w:val="字元35"/>
    <w:basedOn w:val="a"/>
    <w:uiPriority w:val="99"/>
    <w:rsid w:val="00597D2E"/>
    <w:pPr>
      <w:widowControl/>
    </w:pPr>
    <w:rPr>
      <w:rFonts w:ascii="Arial" w:eastAsia="新細明體" w:hAnsi="Arial" w:cs="Arial"/>
      <w:kern w:val="0"/>
      <w:sz w:val="22"/>
      <w:lang w:val="en-AU" w:eastAsia="en-US"/>
    </w:rPr>
  </w:style>
  <w:style w:type="paragraph" w:customStyle="1" w:styleId="135">
    <w:name w:val="字元 字元135"/>
    <w:basedOn w:val="a"/>
    <w:uiPriority w:val="99"/>
    <w:rsid w:val="00597D2E"/>
    <w:pPr>
      <w:widowControl/>
    </w:pPr>
    <w:rPr>
      <w:rFonts w:ascii="Arial" w:eastAsia="新細明體" w:hAnsi="Arial" w:cs="Arial"/>
      <w:kern w:val="0"/>
      <w:sz w:val="22"/>
      <w:lang w:val="en-AU" w:eastAsia="en-US"/>
    </w:rPr>
  </w:style>
  <w:style w:type="character" w:customStyle="1" w:styleId="164">
    <w:name w:val="字元 字元164"/>
    <w:uiPriority w:val="99"/>
    <w:rsid w:val="00597D2E"/>
    <w:rPr>
      <w:kern w:val="2"/>
      <w:sz w:val="24"/>
    </w:rPr>
  </w:style>
  <w:style w:type="character" w:customStyle="1" w:styleId="153">
    <w:name w:val="字元 字元153"/>
    <w:uiPriority w:val="99"/>
    <w:rsid w:val="00597D2E"/>
    <w:rPr>
      <w:rFonts w:ascii="標楷體" w:eastAsia="標楷體" w:hAnsi="標楷體"/>
      <w:kern w:val="2"/>
      <w:sz w:val="24"/>
    </w:rPr>
  </w:style>
  <w:style w:type="character" w:customStyle="1" w:styleId="1420">
    <w:name w:val="字元 字元142"/>
    <w:uiPriority w:val="99"/>
    <w:rsid w:val="00597D2E"/>
    <w:rPr>
      <w:sz w:val="24"/>
    </w:rPr>
  </w:style>
  <w:style w:type="character" w:customStyle="1" w:styleId="122">
    <w:name w:val="字元 字元122"/>
    <w:uiPriority w:val="99"/>
    <w:rsid w:val="00597D2E"/>
    <w:rPr>
      <w:rFonts w:ascii="Arial" w:hAnsi="Arial"/>
      <w:kern w:val="2"/>
      <w:sz w:val="18"/>
    </w:rPr>
  </w:style>
  <w:style w:type="character" w:customStyle="1" w:styleId="1130">
    <w:name w:val="字元 字元113"/>
    <w:uiPriority w:val="99"/>
    <w:rsid w:val="00597D2E"/>
    <w:rPr>
      <w:kern w:val="2"/>
      <w:sz w:val="24"/>
    </w:rPr>
  </w:style>
  <w:style w:type="character" w:customStyle="1" w:styleId="103">
    <w:name w:val="字元 字元103"/>
    <w:uiPriority w:val="99"/>
    <w:rsid w:val="00597D2E"/>
    <w:rPr>
      <w:kern w:val="2"/>
      <w:sz w:val="24"/>
    </w:rPr>
  </w:style>
  <w:style w:type="character" w:customStyle="1" w:styleId="921">
    <w:name w:val="字元 字元92"/>
    <w:uiPriority w:val="99"/>
    <w:rsid w:val="00597D2E"/>
    <w:rPr>
      <w:kern w:val="2"/>
      <w:sz w:val="16"/>
    </w:rPr>
  </w:style>
  <w:style w:type="character" w:customStyle="1" w:styleId="820">
    <w:name w:val="字元 字元82"/>
    <w:uiPriority w:val="99"/>
    <w:rsid w:val="00597D2E"/>
    <w:rPr>
      <w:kern w:val="2"/>
      <w:sz w:val="24"/>
    </w:rPr>
  </w:style>
  <w:style w:type="character" w:customStyle="1" w:styleId="720">
    <w:name w:val="字元 字元72"/>
    <w:uiPriority w:val="99"/>
    <w:rsid w:val="00597D2E"/>
    <w:rPr>
      <w:kern w:val="2"/>
    </w:rPr>
  </w:style>
  <w:style w:type="character" w:customStyle="1" w:styleId="620">
    <w:name w:val="字元 字元62"/>
    <w:uiPriority w:val="99"/>
    <w:rsid w:val="00597D2E"/>
    <w:rPr>
      <w:kern w:val="2"/>
      <w:sz w:val="24"/>
    </w:rPr>
  </w:style>
  <w:style w:type="character" w:customStyle="1" w:styleId="520">
    <w:name w:val="字元 字元52"/>
    <w:uiPriority w:val="99"/>
    <w:rsid w:val="00597D2E"/>
    <w:rPr>
      <w:rFonts w:ascii="細明體" w:eastAsia="細明體" w:hAnsi="細明體"/>
      <w:sz w:val="24"/>
    </w:rPr>
  </w:style>
  <w:style w:type="character" w:customStyle="1" w:styleId="430">
    <w:name w:val="字元 字元43"/>
    <w:uiPriority w:val="99"/>
    <w:rsid w:val="00597D2E"/>
    <w:rPr>
      <w:rFonts w:ascii="新細明體"/>
      <w:kern w:val="2"/>
      <w:sz w:val="18"/>
    </w:rPr>
  </w:style>
  <w:style w:type="character" w:customStyle="1" w:styleId="332">
    <w:name w:val="字元 字元33"/>
    <w:uiPriority w:val="99"/>
    <w:locked/>
    <w:rsid w:val="00597D2E"/>
    <w:rPr>
      <w:b/>
      <w:kern w:val="2"/>
      <w:sz w:val="24"/>
    </w:rPr>
  </w:style>
  <w:style w:type="character" w:customStyle="1" w:styleId="290">
    <w:name w:val="字元 字元29"/>
    <w:uiPriority w:val="99"/>
    <w:rsid w:val="00597D2E"/>
    <w:rPr>
      <w:rFonts w:ascii="標楷體" w:eastAsia="標楷體" w:hAnsi="標楷體"/>
      <w:kern w:val="2"/>
      <w:sz w:val="24"/>
    </w:rPr>
  </w:style>
  <w:style w:type="character" w:customStyle="1" w:styleId="1120">
    <w:name w:val="字元 字元112"/>
    <w:uiPriority w:val="99"/>
    <w:rsid w:val="00597D2E"/>
    <w:rPr>
      <w:rFonts w:ascii="標楷體" w:eastAsia="標楷體" w:hAnsi="標楷體"/>
      <w:color w:val="000000"/>
      <w:kern w:val="2"/>
      <w:sz w:val="24"/>
    </w:rPr>
  </w:style>
  <w:style w:type="character" w:styleId="afffffc">
    <w:name w:val="Emphasis"/>
    <w:qFormat/>
    <w:rsid w:val="00597D2E"/>
    <w:rPr>
      <w:b w:val="0"/>
      <w:bCs w:val="0"/>
      <w:i w:val="0"/>
      <w:iCs w:val="0"/>
      <w:color w:val="CC0033"/>
    </w:rPr>
  </w:style>
  <w:style w:type="paragraph" w:customStyle="1" w:styleId="yiv392177377msonormal">
    <w:name w:val="yiv392177377msonormal"/>
    <w:basedOn w:val="a"/>
    <w:rsid w:val="00597D2E"/>
    <w:pPr>
      <w:widowControl/>
      <w:spacing w:before="100" w:beforeAutospacing="1" w:after="100" w:afterAutospacing="1"/>
    </w:pPr>
    <w:rPr>
      <w:rFonts w:ascii="新細明體" w:eastAsia="新細明體" w:hAnsi="新細明體" w:cs="新細明體"/>
      <w:kern w:val="0"/>
      <w:szCs w:val="24"/>
    </w:rPr>
  </w:style>
  <w:style w:type="character" w:customStyle="1" w:styleId="Heading1Char">
    <w:name w:val="Heading 1 Char"/>
    <w:locked/>
    <w:rsid w:val="00597D2E"/>
    <w:rPr>
      <w:rFonts w:ascii="Cambria" w:eastAsia="新細明體" w:hAnsi="Cambria" w:cs="Times New Roman"/>
      <w:b/>
      <w:bCs/>
      <w:kern w:val="52"/>
      <w:sz w:val="52"/>
      <w:szCs w:val="52"/>
    </w:rPr>
  </w:style>
  <w:style w:type="paragraph" w:customStyle="1" w:styleId="Normal1">
    <w:name w:val="Normal1"/>
    <w:rsid w:val="00597D2E"/>
    <w:pPr>
      <w:widowControl w:val="0"/>
      <w:adjustRightInd w:val="0"/>
      <w:spacing w:line="336" w:lineRule="exact"/>
      <w:textAlignment w:val="baseline"/>
    </w:pPr>
    <w:rPr>
      <w:rFonts w:ascii="細明體" w:eastAsia="細明體" w:hAnsi="Times New Roman" w:cs="Times New Roman"/>
      <w:kern w:val="0"/>
      <w:szCs w:val="20"/>
    </w:rPr>
  </w:style>
  <w:style w:type="paragraph" w:styleId="afffffd">
    <w:name w:val="No Spacing"/>
    <w:uiPriority w:val="1"/>
    <w:qFormat/>
    <w:rsid w:val="00597D2E"/>
    <w:pPr>
      <w:widowControl w:val="0"/>
    </w:pPr>
    <w:rPr>
      <w:rFonts w:ascii="Times New Roman" w:eastAsia="新細明體" w:hAnsi="Times New Roman" w:cs="Times New Roman"/>
      <w:szCs w:val="24"/>
    </w:rPr>
  </w:style>
  <w:style w:type="paragraph" w:customStyle="1" w:styleId="Style-7">
    <w:name w:val="Style-7"/>
    <w:rsid w:val="00597D2E"/>
    <w:rPr>
      <w:rFonts w:ascii="Times New Roman" w:eastAsia="新細明體" w:hAnsi="Times New Roman" w:cs="Times New Roman"/>
      <w:kern w:val="0"/>
      <w:sz w:val="20"/>
      <w:szCs w:val="20"/>
    </w:rPr>
  </w:style>
  <w:style w:type="paragraph" w:customStyle="1" w:styleId="APA">
    <w:name w:val="APA(一)"/>
    <w:basedOn w:val="a"/>
    <w:rsid w:val="00597D2E"/>
    <w:pPr>
      <w:tabs>
        <w:tab w:val="num" w:pos="720"/>
      </w:tabs>
      <w:ind w:left="720" w:hanging="720"/>
    </w:pPr>
    <w:rPr>
      <w:rFonts w:ascii="標楷體" w:eastAsia="標楷體" w:hAnsi="標楷體" w:cs="Times New Roman"/>
      <w:kern w:val="0"/>
      <w:szCs w:val="24"/>
    </w:rPr>
  </w:style>
  <w:style w:type="paragraph" w:customStyle="1" w:styleId="55">
    <w:name w:val="目錄標題5"/>
    <w:basedOn w:val="1"/>
    <w:next w:val="a"/>
    <w:uiPriority w:val="99"/>
    <w:qFormat/>
    <w:rsid w:val="00597D2E"/>
    <w:pPr>
      <w:keepLines/>
      <w:widowControl/>
      <w:numPr>
        <w:numId w:val="0"/>
      </w:numPr>
      <w:suppressAutoHyphens w:val="0"/>
      <w:spacing w:before="480" w:after="0" w:line="276" w:lineRule="auto"/>
      <w:outlineLvl w:val="9"/>
    </w:pPr>
    <w:rPr>
      <w:rFonts w:ascii="Cambria" w:hAnsi="Cambria" w:cs="Times New Roman"/>
      <w:bCs w:val="0"/>
      <w:color w:val="365F91"/>
      <w:kern w:val="0"/>
      <w:sz w:val="28"/>
      <w:szCs w:val="28"/>
    </w:rPr>
  </w:style>
  <w:style w:type="numbering" w:customStyle="1" w:styleId="2f4">
    <w:name w:val="無清單2"/>
    <w:next w:val="a2"/>
    <w:uiPriority w:val="99"/>
    <w:semiHidden/>
    <w:rsid w:val="00597D2E"/>
  </w:style>
  <w:style w:type="table" w:customStyle="1" w:styleId="3f1">
    <w:name w:val="表格格線3"/>
    <w:basedOn w:val="a1"/>
    <w:next w:val="afb"/>
    <w:rsid w:val="00597D2E"/>
    <w:pPr>
      <w:widowControl w:val="0"/>
    </w:pPr>
    <w:rPr>
      <w:rFonts w:ascii="Calibri" w:eastAsia="新細明體" w:hAnsi="Calibri"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2">
    <w:name w:val="無清單3"/>
    <w:next w:val="a2"/>
    <w:uiPriority w:val="99"/>
    <w:semiHidden/>
    <w:unhideWhenUsed/>
    <w:rsid w:val="00597D2E"/>
  </w:style>
  <w:style w:type="numbering" w:customStyle="1" w:styleId="11a">
    <w:name w:val="無清單11"/>
    <w:next w:val="a2"/>
    <w:uiPriority w:val="99"/>
    <w:semiHidden/>
    <w:unhideWhenUsed/>
    <w:rsid w:val="00597D2E"/>
  </w:style>
  <w:style w:type="character" w:customStyle="1" w:styleId="11b">
    <w:name w:val="標題 1 字元1"/>
    <w:aliases w:val="題號1 字元1"/>
    <w:uiPriority w:val="99"/>
    <w:rsid w:val="00597D2E"/>
    <w:rPr>
      <w:rFonts w:ascii="Cambria" w:eastAsia="新細明體" w:hAnsi="Cambria" w:cs="Times New Roman"/>
      <w:b/>
      <w:bCs/>
      <w:color w:val="000000"/>
      <w:kern w:val="52"/>
      <w:sz w:val="52"/>
      <w:szCs w:val="52"/>
      <w:lang w:eastAsia="en-US"/>
    </w:rPr>
  </w:style>
  <w:style w:type="table" w:styleId="1ff2">
    <w:name w:val="Table Classic 1"/>
    <w:basedOn w:val="a1"/>
    <w:uiPriority w:val="99"/>
    <w:unhideWhenUsed/>
    <w:rsid w:val="00597D2E"/>
    <w:pPr>
      <w:widowControl w:val="0"/>
    </w:pPr>
    <w:rPr>
      <w:rFonts w:ascii="Times New Roman" w:eastAsia="新細明體"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Grid 1"/>
    <w:basedOn w:val="a1"/>
    <w:uiPriority w:val="99"/>
    <w:unhideWhenUsed/>
    <w:rsid w:val="00597D2E"/>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uiPriority w:val="99"/>
    <w:unhideWhenUsed/>
    <w:rsid w:val="00597D2E"/>
    <w:pPr>
      <w:widowControl w:val="0"/>
    </w:pPr>
    <w:rPr>
      <w:rFonts w:ascii="Times New Roman" w:eastAsia="新細明體"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3">
    <w:name w:val="Table List 3"/>
    <w:basedOn w:val="a1"/>
    <w:uiPriority w:val="99"/>
    <w:unhideWhenUsed/>
    <w:rsid w:val="00597D2E"/>
    <w:pPr>
      <w:widowControl w:val="0"/>
    </w:pPr>
    <w:rPr>
      <w:rFonts w:ascii="Times New Roman" w:eastAsia="新細明體"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afffffe">
    <w:name w:val="Table Elegant"/>
    <w:basedOn w:val="a1"/>
    <w:uiPriority w:val="99"/>
    <w:unhideWhenUsed/>
    <w:rsid w:val="00597D2E"/>
    <w:pPr>
      <w:widowControl w:val="0"/>
    </w:pPr>
    <w:rPr>
      <w:rFonts w:ascii="Times New Roman" w:eastAsia="新細明體"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Web3">
    <w:name w:val="Table Web 3"/>
    <w:basedOn w:val="a1"/>
    <w:uiPriority w:val="99"/>
    <w:unhideWhenUsed/>
    <w:rsid w:val="00597D2E"/>
    <w:pPr>
      <w:widowControl w:val="0"/>
    </w:pPr>
    <w:rPr>
      <w:rFonts w:ascii="Times New Roman" w:eastAsia="新細明體"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48">
    <w:name w:val="表格格線4"/>
    <w:basedOn w:val="a1"/>
    <w:next w:val="afb"/>
    <w:rsid w:val="00597D2E"/>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無清單4"/>
    <w:next w:val="a2"/>
    <w:semiHidden/>
    <w:rsid w:val="00597D2E"/>
  </w:style>
  <w:style w:type="paragraph" w:customStyle="1" w:styleId="western">
    <w:name w:val="western"/>
    <w:basedOn w:val="a"/>
    <w:rsid w:val="00597D2E"/>
    <w:pPr>
      <w:widowControl/>
      <w:spacing w:before="100" w:beforeAutospacing="1" w:after="100" w:afterAutospacing="1"/>
    </w:pPr>
    <w:rPr>
      <w:rFonts w:ascii="新細明體" w:eastAsia="新細明體" w:hAnsi="新細明體" w:cs="新細明體"/>
      <w:kern w:val="0"/>
      <w:szCs w:val="24"/>
    </w:rPr>
  </w:style>
  <w:style w:type="paragraph" w:customStyle="1" w:styleId="yiv642034808msonormal">
    <w:name w:val="yiv642034808msonormal"/>
    <w:basedOn w:val="a"/>
    <w:uiPriority w:val="99"/>
    <w:rsid w:val="00597D2E"/>
    <w:pPr>
      <w:widowControl/>
      <w:spacing w:before="100" w:beforeAutospacing="1" w:after="100" w:afterAutospacing="1"/>
    </w:pPr>
    <w:rPr>
      <w:rFonts w:ascii="新細明體" w:eastAsia="新細明體" w:hAnsi="新細明體" w:cs="新細明體"/>
      <w:kern w:val="0"/>
      <w:szCs w:val="24"/>
    </w:rPr>
  </w:style>
  <w:style w:type="character" w:customStyle="1" w:styleId="hp">
    <w:name w:val="hp"/>
    <w:uiPriority w:val="99"/>
    <w:rsid w:val="00597D2E"/>
  </w:style>
  <w:style w:type="character" w:customStyle="1" w:styleId="il">
    <w:name w:val="il"/>
    <w:uiPriority w:val="99"/>
    <w:rsid w:val="00597D2E"/>
  </w:style>
  <w:style w:type="character" w:customStyle="1" w:styleId="catlink">
    <w:name w:val="catlink"/>
    <w:uiPriority w:val="99"/>
    <w:rsid w:val="00597D2E"/>
  </w:style>
  <w:style w:type="character" w:customStyle="1" w:styleId="HeaderChar">
    <w:name w:val="Header Char"/>
    <w:aliases w:val="字元 Char"/>
    <w:uiPriority w:val="99"/>
    <w:semiHidden/>
    <w:locked/>
    <w:rsid w:val="00597D2E"/>
    <w:rPr>
      <w:rFonts w:eastAsia="ヒラギノ角ゴ Pro W3" w:cs="ヒラギノ角ゴ Pro W3"/>
      <w:color w:val="000000"/>
      <w:lang w:eastAsia="en-US"/>
    </w:rPr>
  </w:style>
  <w:style w:type="character" w:customStyle="1" w:styleId="PlainTextChar">
    <w:name w:val="Plain Text Char"/>
    <w:aliases w:val="一般文字 字元 Char"/>
    <w:uiPriority w:val="99"/>
    <w:semiHidden/>
    <w:locked/>
    <w:rsid w:val="00597D2E"/>
    <w:rPr>
      <w:rFonts w:ascii="細明體" w:eastAsia="細明體" w:hAnsi="Courier New" w:cs="Times New Roman"/>
      <w:sz w:val="24"/>
      <w:szCs w:val="24"/>
    </w:rPr>
  </w:style>
  <w:style w:type="paragraph" w:customStyle="1" w:styleId="65">
    <w:name w:val="目錄標題6"/>
    <w:basedOn w:val="1"/>
    <w:next w:val="a"/>
    <w:uiPriority w:val="99"/>
    <w:qFormat/>
    <w:rsid w:val="00597D2E"/>
    <w:pPr>
      <w:keepLines/>
      <w:widowControl/>
      <w:numPr>
        <w:numId w:val="0"/>
      </w:numPr>
      <w:suppressAutoHyphens w:val="0"/>
      <w:spacing w:before="480" w:after="0" w:line="276" w:lineRule="auto"/>
      <w:outlineLvl w:val="9"/>
    </w:pPr>
    <w:rPr>
      <w:rFonts w:ascii="Cambria" w:hAnsi="Cambria" w:cs="Times New Roman"/>
      <w:bCs w:val="0"/>
      <w:color w:val="365F91"/>
      <w:kern w:val="0"/>
      <w:sz w:val="28"/>
      <w:szCs w:val="28"/>
    </w:rPr>
  </w:style>
  <w:style w:type="paragraph" w:customStyle="1" w:styleId="75">
    <w:name w:val="目錄標題7"/>
    <w:basedOn w:val="1"/>
    <w:next w:val="a"/>
    <w:qFormat/>
    <w:rsid w:val="00597D2E"/>
    <w:pPr>
      <w:keepLines/>
      <w:widowControl/>
      <w:numPr>
        <w:numId w:val="0"/>
      </w:numPr>
      <w:suppressAutoHyphens w:val="0"/>
      <w:spacing w:before="480" w:after="0" w:line="276" w:lineRule="auto"/>
      <w:outlineLvl w:val="9"/>
    </w:pPr>
    <w:rPr>
      <w:rFonts w:ascii="Cambria" w:hAnsi="Cambria" w:cs="Times New Roman"/>
      <w:bCs w:val="0"/>
      <w:color w:val="365F91"/>
      <w:kern w:val="0"/>
      <w:sz w:val="28"/>
      <w:szCs w:val="28"/>
    </w:rPr>
  </w:style>
  <w:style w:type="paragraph" w:customStyle="1" w:styleId="yiv1026734114msonormal">
    <w:name w:val="yiv1026734114msonormal"/>
    <w:basedOn w:val="a"/>
    <w:uiPriority w:val="99"/>
    <w:rsid w:val="00597D2E"/>
    <w:pPr>
      <w:widowControl/>
      <w:spacing w:before="100" w:beforeAutospacing="1" w:after="100" w:afterAutospacing="1"/>
    </w:pPr>
    <w:rPr>
      <w:rFonts w:ascii="新細明體" w:eastAsia="新細明體" w:hAnsi="新細明體" w:cs="新細明體"/>
      <w:kern w:val="0"/>
      <w:szCs w:val="24"/>
    </w:rPr>
  </w:style>
  <w:style w:type="character" w:customStyle="1" w:styleId="style311">
    <w:name w:val="style311"/>
    <w:basedOn w:val="a0"/>
    <w:rsid w:val="00597D2E"/>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644CA3"/>
    <w:pPr>
      <w:keepNext/>
      <w:numPr>
        <w:numId w:val="1"/>
      </w:numPr>
      <w:suppressAutoHyphens/>
      <w:spacing w:before="180" w:after="180" w:line="480" w:lineRule="auto"/>
      <w:outlineLvl w:val="0"/>
    </w:pPr>
    <w:rPr>
      <w:rFonts w:ascii="Arial" w:eastAsia="新細明體" w:hAnsi="Arial" w:cs="Arial"/>
      <w:b/>
      <w:bCs/>
      <w:kern w:val="1"/>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44CA3"/>
    <w:rPr>
      <w:rFonts w:ascii="Arial" w:eastAsia="新細明體" w:hAnsi="Arial" w:cs="Arial"/>
      <w:b/>
      <w:bCs/>
      <w:kern w:val="1"/>
      <w:sz w:val="52"/>
      <w:szCs w:val="52"/>
    </w:rPr>
  </w:style>
  <w:style w:type="numbering" w:customStyle="1" w:styleId="11">
    <w:name w:val="無清單1"/>
    <w:next w:val="a2"/>
    <w:uiPriority w:val="99"/>
    <w:semiHidden/>
    <w:unhideWhenUsed/>
    <w:rsid w:val="00644CA3"/>
  </w:style>
  <w:style w:type="character" w:customStyle="1" w:styleId="WW8Num1z0">
    <w:name w:val="WW8Num1z0"/>
    <w:rsid w:val="00644CA3"/>
  </w:style>
  <w:style w:type="character" w:customStyle="1" w:styleId="WW8Num1z1">
    <w:name w:val="WW8Num1z1"/>
    <w:rsid w:val="00644CA3"/>
  </w:style>
  <w:style w:type="character" w:customStyle="1" w:styleId="WW8Num1z2">
    <w:name w:val="WW8Num1z2"/>
    <w:rsid w:val="00644CA3"/>
  </w:style>
  <w:style w:type="character" w:customStyle="1" w:styleId="WW8Num1z3">
    <w:name w:val="WW8Num1z3"/>
    <w:rsid w:val="00644CA3"/>
  </w:style>
  <w:style w:type="character" w:customStyle="1" w:styleId="WW8Num1z4">
    <w:name w:val="WW8Num1z4"/>
    <w:rsid w:val="00644CA3"/>
  </w:style>
  <w:style w:type="character" w:customStyle="1" w:styleId="WW8Num1z5">
    <w:name w:val="WW8Num1z5"/>
    <w:rsid w:val="00644CA3"/>
  </w:style>
  <w:style w:type="character" w:customStyle="1" w:styleId="WW8Num1z6">
    <w:name w:val="WW8Num1z6"/>
    <w:rsid w:val="00644CA3"/>
  </w:style>
  <w:style w:type="character" w:customStyle="1" w:styleId="WW8Num1z7">
    <w:name w:val="WW8Num1z7"/>
    <w:rsid w:val="00644CA3"/>
  </w:style>
  <w:style w:type="character" w:customStyle="1" w:styleId="WW8Num1z8">
    <w:name w:val="WW8Num1z8"/>
    <w:rsid w:val="00644CA3"/>
  </w:style>
  <w:style w:type="character" w:customStyle="1" w:styleId="WW8Num2z0">
    <w:name w:val="WW8Num2z0"/>
    <w:rsid w:val="00644CA3"/>
    <w:rPr>
      <w:lang w:val="en-US"/>
    </w:rPr>
  </w:style>
  <w:style w:type="character" w:customStyle="1" w:styleId="WW8Num2z1">
    <w:name w:val="WW8Num2z1"/>
    <w:rsid w:val="00644CA3"/>
  </w:style>
  <w:style w:type="character" w:customStyle="1" w:styleId="WW8Num2z2">
    <w:name w:val="WW8Num2z2"/>
    <w:rsid w:val="00644CA3"/>
  </w:style>
  <w:style w:type="character" w:customStyle="1" w:styleId="WW8Num2z3">
    <w:name w:val="WW8Num2z3"/>
    <w:rsid w:val="00644CA3"/>
  </w:style>
  <w:style w:type="character" w:customStyle="1" w:styleId="WW8Num2z4">
    <w:name w:val="WW8Num2z4"/>
    <w:rsid w:val="00644CA3"/>
  </w:style>
  <w:style w:type="character" w:customStyle="1" w:styleId="WW8Num2z5">
    <w:name w:val="WW8Num2z5"/>
    <w:rsid w:val="00644CA3"/>
  </w:style>
  <w:style w:type="character" w:customStyle="1" w:styleId="WW8Num2z6">
    <w:name w:val="WW8Num2z6"/>
    <w:rsid w:val="00644CA3"/>
  </w:style>
  <w:style w:type="character" w:customStyle="1" w:styleId="WW8Num2z7">
    <w:name w:val="WW8Num2z7"/>
    <w:rsid w:val="00644CA3"/>
  </w:style>
  <w:style w:type="character" w:customStyle="1" w:styleId="WW8Num2z8">
    <w:name w:val="WW8Num2z8"/>
    <w:rsid w:val="00644CA3"/>
  </w:style>
  <w:style w:type="character" w:customStyle="1" w:styleId="WW8Num3z0">
    <w:name w:val="WW8Num3z0"/>
    <w:rsid w:val="00644CA3"/>
    <w:rPr>
      <w:lang w:val="en-US"/>
    </w:rPr>
  </w:style>
  <w:style w:type="character" w:customStyle="1" w:styleId="WW8Num3z1">
    <w:name w:val="WW8Num3z1"/>
    <w:rsid w:val="00644CA3"/>
  </w:style>
  <w:style w:type="character" w:customStyle="1" w:styleId="WW8Num3z2">
    <w:name w:val="WW8Num3z2"/>
    <w:rsid w:val="00644CA3"/>
  </w:style>
  <w:style w:type="character" w:customStyle="1" w:styleId="WW8Num3z3">
    <w:name w:val="WW8Num3z3"/>
    <w:rsid w:val="00644CA3"/>
  </w:style>
  <w:style w:type="character" w:customStyle="1" w:styleId="WW8Num3z4">
    <w:name w:val="WW8Num3z4"/>
    <w:rsid w:val="00644CA3"/>
  </w:style>
  <w:style w:type="character" w:customStyle="1" w:styleId="WW8Num3z5">
    <w:name w:val="WW8Num3z5"/>
    <w:rsid w:val="00644CA3"/>
  </w:style>
  <w:style w:type="character" w:customStyle="1" w:styleId="WW8Num3z6">
    <w:name w:val="WW8Num3z6"/>
    <w:rsid w:val="00644CA3"/>
  </w:style>
  <w:style w:type="character" w:customStyle="1" w:styleId="WW8Num3z7">
    <w:name w:val="WW8Num3z7"/>
    <w:rsid w:val="00644CA3"/>
  </w:style>
  <w:style w:type="character" w:customStyle="1" w:styleId="WW8Num3z8">
    <w:name w:val="WW8Num3z8"/>
    <w:rsid w:val="00644CA3"/>
  </w:style>
  <w:style w:type="character" w:customStyle="1" w:styleId="WW8Num4z0">
    <w:name w:val="WW8Num4z0"/>
    <w:rsid w:val="00644CA3"/>
    <w:rPr>
      <w:rFonts w:ascii="Times New Roman" w:hAnsi="Times New Roman" w:cs="Times New Roman"/>
      <w:b w:val="0"/>
    </w:rPr>
  </w:style>
  <w:style w:type="character" w:customStyle="1" w:styleId="WW8Num4z1">
    <w:name w:val="WW8Num4z1"/>
    <w:rsid w:val="00644CA3"/>
  </w:style>
  <w:style w:type="character" w:customStyle="1" w:styleId="WW8Num4z2">
    <w:name w:val="WW8Num4z2"/>
    <w:rsid w:val="00644CA3"/>
  </w:style>
  <w:style w:type="character" w:customStyle="1" w:styleId="WW8Num4z3">
    <w:name w:val="WW8Num4z3"/>
    <w:rsid w:val="00644CA3"/>
  </w:style>
  <w:style w:type="character" w:customStyle="1" w:styleId="WW8Num4z4">
    <w:name w:val="WW8Num4z4"/>
    <w:rsid w:val="00644CA3"/>
  </w:style>
  <w:style w:type="character" w:customStyle="1" w:styleId="WW8Num4z5">
    <w:name w:val="WW8Num4z5"/>
    <w:rsid w:val="00644CA3"/>
  </w:style>
  <w:style w:type="character" w:customStyle="1" w:styleId="WW8Num4z6">
    <w:name w:val="WW8Num4z6"/>
    <w:rsid w:val="00644CA3"/>
  </w:style>
  <w:style w:type="character" w:customStyle="1" w:styleId="WW8Num4z7">
    <w:name w:val="WW8Num4z7"/>
    <w:rsid w:val="00644CA3"/>
  </w:style>
  <w:style w:type="character" w:customStyle="1" w:styleId="WW8Num4z8">
    <w:name w:val="WW8Num4z8"/>
    <w:rsid w:val="00644CA3"/>
  </w:style>
  <w:style w:type="character" w:customStyle="1" w:styleId="WW8Num5z0">
    <w:name w:val="WW8Num5z0"/>
    <w:rsid w:val="00644CA3"/>
  </w:style>
  <w:style w:type="character" w:customStyle="1" w:styleId="WW8Num5z1">
    <w:name w:val="WW8Num5z1"/>
    <w:rsid w:val="00644CA3"/>
  </w:style>
  <w:style w:type="character" w:customStyle="1" w:styleId="WW8Num5z2">
    <w:name w:val="WW8Num5z2"/>
    <w:rsid w:val="00644CA3"/>
  </w:style>
  <w:style w:type="character" w:customStyle="1" w:styleId="WW8Num5z3">
    <w:name w:val="WW8Num5z3"/>
    <w:rsid w:val="00644CA3"/>
  </w:style>
  <w:style w:type="character" w:customStyle="1" w:styleId="WW8Num5z4">
    <w:name w:val="WW8Num5z4"/>
    <w:rsid w:val="00644CA3"/>
  </w:style>
  <w:style w:type="character" w:customStyle="1" w:styleId="WW8Num5z5">
    <w:name w:val="WW8Num5z5"/>
    <w:rsid w:val="00644CA3"/>
  </w:style>
  <w:style w:type="character" w:customStyle="1" w:styleId="WW8Num5z6">
    <w:name w:val="WW8Num5z6"/>
    <w:rsid w:val="00644CA3"/>
  </w:style>
  <w:style w:type="character" w:customStyle="1" w:styleId="WW8Num5z7">
    <w:name w:val="WW8Num5z7"/>
    <w:rsid w:val="00644CA3"/>
  </w:style>
  <w:style w:type="character" w:customStyle="1" w:styleId="WW8Num5z8">
    <w:name w:val="WW8Num5z8"/>
    <w:rsid w:val="00644CA3"/>
  </w:style>
  <w:style w:type="character" w:customStyle="1" w:styleId="WW8Num6z0">
    <w:name w:val="WW8Num6z0"/>
    <w:rsid w:val="00644CA3"/>
  </w:style>
  <w:style w:type="character" w:customStyle="1" w:styleId="WW8Num6z1">
    <w:name w:val="WW8Num6z1"/>
    <w:rsid w:val="00644CA3"/>
  </w:style>
  <w:style w:type="character" w:customStyle="1" w:styleId="WW8Num6z2">
    <w:name w:val="WW8Num6z2"/>
    <w:rsid w:val="00644CA3"/>
  </w:style>
  <w:style w:type="character" w:customStyle="1" w:styleId="WW8Num6z3">
    <w:name w:val="WW8Num6z3"/>
    <w:rsid w:val="00644CA3"/>
  </w:style>
  <w:style w:type="character" w:customStyle="1" w:styleId="WW8Num6z4">
    <w:name w:val="WW8Num6z4"/>
    <w:rsid w:val="00644CA3"/>
  </w:style>
  <w:style w:type="character" w:customStyle="1" w:styleId="WW8Num6z5">
    <w:name w:val="WW8Num6z5"/>
    <w:rsid w:val="00644CA3"/>
  </w:style>
  <w:style w:type="character" w:customStyle="1" w:styleId="WW8Num6z6">
    <w:name w:val="WW8Num6z6"/>
    <w:rsid w:val="00644CA3"/>
  </w:style>
  <w:style w:type="character" w:customStyle="1" w:styleId="WW8Num6z7">
    <w:name w:val="WW8Num6z7"/>
    <w:rsid w:val="00644CA3"/>
  </w:style>
  <w:style w:type="character" w:customStyle="1" w:styleId="WW8Num6z8">
    <w:name w:val="WW8Num6z8"/>
    <w:rsid w:val="00644CA3"/>
  </w:style>
  <w:style w:type="character" w:customStyle="1" w:styleId="WW8Num7z0">
    <w:name w:val="WW8Num7z0"/>
    <w:rsid w:val="00644CA3"/>
    <w:rPr>
      <w:rFonts w:ascii="新細明體" w:eastAsia="新細明體" w:hAnsi="新細明體" w:cs="Times New Roman"/>
    </w:rPr>
  </w:style>
  <w:style w:type="character" w:customStyle="1" w:styleId="WW8Num7z1">
    <w:name w:val="WW8Num7z1"/>
    <w:rsid w:val="00644CA3"/>
    <w:rPr>
      <w:rFonts w:ascii="Wingdings" w:hAnsi="Wingdings" w:cs="Wingdings"/>
    </w:rPr>
  </w:style>
  <w:style w:type="character" w:customStyle="1" w:styleId="WW8Num8z0">
    <w:name w:val="WW8Num8z0"/>
    <w:rsid w:val="00644CA3"/>
    <w:rPr>
      <w:rFonts w:ascii="標楷體" w:eastAsia="標楷體" w:hAnsi="標楷體" w:cs="Times New Roman"/>
      <w:sz w:val="26"/>
      <w:szCs w:val="26"/>
    </w:rPr>
  </w:style>
  <w:style w:type="character" w:customStyle="1" w:styleId="WW8Num8z1">
    <w:name w:val="WW8Num8z1"/>
    <w:rsid w:val="00644CA3"/>
    <w:rPr>
      <w:rFonts w:ascii="Wingdings" w:hAnsi="Wingdings" w:cs="Wingdings"/>
    </w:rPr>
  </w:style>
  <w:style w:type="character" w:customStyle="1" w:styleId="WW8Num9z0">
    <w:name w:val="WW8Num9z0"/>
    <w:rsid w:val="00644CA3"/>
  </w:style>
  <w:style w:type="character" w:customStyle="1" w:styleId="WW8Num9z1">
    <w:name w:val="WW8Num9z1"/>
    <w:rsid w:val="00644CA3"/>
  </w:style>
  <w:style w:type="character" w:customStyle="1" w:styleId="WW8Num9z2">
    <w:name w:val="WW8Num9z2"/>
    <w:rsid w:val="00644CA3"/>
  </w:style>
  <w:style w:type="character" w:customStyle="1" w:styleId="WW8Num9z3">
    <w:name w:val="WW8Num9z3"/>
    <w:rsid w:val="00644CA3"/>
  </w:style>
  <w:style w:type="character" w:customStyle="1" w:styleId="WW8Num9z4">
    <w:name w:val="WW8Num9z4"/>
    <w:rsid w:val="00644CA3"/>
  </w:style>
  <w:style w:type="character" w:customStyle="1" w:styleId="WW8Num9z5">
    <w:name w:val="WW8Num9z5"/>
    <w:rsid w:val="00644CA3"/>
  </w:style>
  <w:style w:type="character" w:customStyle="1" w:styleId="WW8Num9z6">
    <w:name w:val="WW8Num9z6"/>
    <w:rsid w:val="00644CA3"/>
  </w:style>
  <w:style w:type="character" w:customStyle="1" w:styleId="WW8Num9z7">
    <w:name w:val="WW8Num9z7"/>
    <w:rsid w:val="00644CA3"/>
  </w:style>
  <w:style w:type="character" w:customStyle="1" w:styleId="WW8Num9z8">
    <w:name w:val="WW8Num9z8"/>
    <w:rsid w:val="00644CA3"/>
  </w:style>
  <w:style w:type="character" w:customStyle="1" w:styleId="WW8Num10z0">
    <w:name w:val="WW8Num10z0"/>
    <w:rsid w:val="00644CA3"/>
  </w:style>
  <w:style w:type="character" w:customStyle="1" w:styleId="WW8Num10z1">
    <w:name w:val="WW8Num10z1"/>
    <w:rsid w:val="00644CA3"/>
  </w:style>
  <w:style w:type="character" w:customStyle="1" w:styleId="WW8Num10z2">
    <w:name w:val="WW8Num10z2"/>
    <w:rsid w:val="00644CA3"/>
  </w:style>
  <w:style w:type="character" w:customStyle="1" w:styleId="WW8Num10z3">
    <w:name w:val="WW8Num10z3"/>
    <w:rsid w:val="00644CA3"/>
  </w:style>
  <w:style w:type="character" w:customStyle="1" w:styleId="WW8Num10z4">
    <w:name w:val="WW8Num10z4"/>
    <w:rsid w:val="00644CA3"/>
  </w:style>
  <w:style w:type="character" w:customStyle="1" w:styleId="WW8Num10z5">
    <w:name w:val="WW8Num10z5"/>
    <w:rsid w:val="00644CA3"/>
  </w:style>
  <w:style w:type="character" w:customStyle="1" w:styleId="WW8Num10z6">
    <w:name w:val="WW8Num10z6"/>
    <w:rsid w:val="00644CA3"/>
  </w:style>
  <w:style w:type="character" w:customStyle="1" w:styleId="WW8Num10z7">
    <w:name w:val="WW8Num10z7"/>
    <w:rsid w:val="00644CA3"/>
  </w:style>
  <w:style w:type="character" w:customStyle="1" w:styleId="WW8Num10z8">
    <w:name w:val="WW8Num10z8"/>
    <w:rsid w:val="00644CA3"/>
  </w:style>
  <w:style w:type="character" w:customStyle="1" w:styleId="WW8Num11z0">
    <w:name w:val="WW8Num11z0"/>
    <w:rsid w:val="00644CA3"/>
  </w:style>
  <w:style w:type="character" w:customStyle="1" w:styleId="WW8Num11z1">
    <w:name w:val="WW8Num11z1"/>
    <w:rsid w:val="00644CA3"/>
  </w:style>
  <w:style w:type="character" w:customStyle="1" w:styleId="WW8Num11z2">
    <w:name w:val="WW8Num11z2"/>
    <w:rsid w:val="00644CA3"/>
  </w:style>
  <w:style w:type="character" w:customStyle="1" w:styleId="WW8Num11z3">
    <w:name w:val="WW8Num11z3"/>
    <w:rsid w:val="00644CA3"/>
  </w:style>
  <w:style w:type="character" w:customStyle="1" w:styleId="WW8Num11z4">
    <w:name w:val="WW8Num11z4"/>
    <w:rsid w:val="00644CA3"/>
  </w:style>
  <w:style w:type="character" w:customStyle="1" w:styleId="WW8Num11z5">
    <w:name w:val="WW8Num11z5"/>
    <w:rsid w:val="00644CA3"/>
  </w:style>
  <w:style w:type="character" w:customStyle="1" w:styleId="WW8Num11z6">
    <w:name w:val="WW8Num11z6"/>
    <w:rsid w:val="00644CA3"/>
  </w:style>
  <w:style w:type="character" w:customStyle="1" w:styleId="WW8Num11z7">
    <w:name w:val="WW8Num11z7"/>
    <w:rsid w:val="00644CA3"/>
  </w:style>
  <w:style w:type="character" w:customStyle="1" w:styleId="WW8Num11z8">
    <w:name w:val="WW8Num11z8"/>
    <w:rsid w:val="00644CA3"/>
  </w:style>
  <w:style w:type="character" w:customStyle="1" w:styleId="WW8Num12z0">
    <w:name w:val="WW8Num12z0"/>
    <w:rsid w:val="00644CA3"/>
  </w:style>
  <w:style w:type="character" w:customStyle="1" w:styleId="WW8Num12z1">
    <w:name w:val="WW8Num12z1"/>
    <w:rsid w:val="00644CA3"/>
  </w:style>
  <w:style w:type="character" w:customStyle="1" w:styleId="WW8Num12z2">
    <w:name w:val="WW8Num12z2"/>
    <w:rsid w:val="00644CA3"/>
  </w:style>
  <w:style w:type="character" w:customStyle="1" w:styleId="WW8Num12z3">
    <w:name w:val="WW8Num12z3"/>
    <w:rsid w:val="00644CA3"/>
  </w:style>
  <w:style w:type="character" w:customStyle="1" w:styleId="WW8Num12z4">
    <w:name w:val="WW8Num12z4"/>
    <w:rsid w:val="00644CA3"/>
  </w:style>
  <w:style w:type="character" w:customStyle="1" w:styleId="WW8Num12z5">
    <w:name w:val="WW8Num12z5"/>
    <w:rsid w:val="00644CA3"/>
  </w:style>
  <w:style w:type="character" w:customStyle="1" w:styleId="WW8Num12z6">
    <w:name w:val="WW8Num12z6"/>
    <w:rsid w:val="00644CA3"/>
  </w:style>
  <w:style w:type="character" w:customStyle="1" w:styleId="WW8Num12z7">
    <w:name w:val="WW8Num12z7"/>
    <w:rsid w:val="00644CA3"/>
  </w:style>
  <w:style w:type="character" w:customStyle="1" w:styleId="WW8Num12z8">
    <w:name w:val="WW8Num12z8"/>
    <w:rsid w:val="00644CA3"/>
  </w:style>
  <w:style w:type="character" w:customStyle="1" w:styleId="WW8Num13z0">
    <w:name w:val="WW8Num13z0"/>
    <w:rsid w:val="00644CA3"/>
  </w:style>
  <w:style w:type="character" w:customStyle="1" w:styleId="WW8Num13z1">
    <w:name w:val="WW8Num13z1"/>
    <w:rsid w:val="00644CA3"/>
  </w:style>
  <w:style w:type="character" w:customStyle="1" w:styleId="WW8Num13z2">
    <w:name w:val="WW8Num13z2"/>
    <w:rsid w:val="00644CA3"/>
  </w:style>
  <w:style w:type="character" w:customStyle="1" w:styleId="WW8Num13z3">
    <w:name w:val="WW8Num13z3"/>
    <w:rsid w:val="00644CA3"/>
  </w:style>
  <w:style w:type="character" w:customStyle="1" w:styleId="WW8Num13z4">
    <w:name w:val="WW8Num13z4"/>
    <w:rsid w:val="00644CA3"/>
  </w:style>
  <w:style w:type="character" w:customStyle="1" w:styleId="WW8Num13z5">
    <w:name w:val="WW8Num13z5"/>
    <w:rsid w:val="00644CA3"/>
  </w:style>
  <w:style w:type="character" w:customStyle="1" w:styleId="WW8Num13z6">
    <w:name w:val="WW8Num13z6"/>
    <w:rsid w:val="00644CA3"/>
  </w:style>
  <w:style w:type="character" w:customStyle="1" w:styleId="WW8Num13z7">
    <w:name w:val="WW8Num13z7"/>
    <w:rsid w:val="00644CA3"/>
  </w:style>
  <w:style w:type="character" w:customStyle="1" w:styleId="WW8Num13z8">
    <w:name w:val="WW8Num13z8"/>
    <w:rsid w:val="00644CA3"/>
  </w:style>
  <w:style w:type="character" w:customStyle="1" w:styleId="WW8Num14z0">
    <w:name w:val="WW8Num14z0"/>
    <w:rsid w:val="00644CA3"/>
  </w:style>
  <w:style w:type="character" w:customStyle="1" w:styleId="WW8Num14z1">
    <w:name w:val="WW8Num14z1"/>
    <w:rsid w:val="00644CA3"/>
  </w:style>
  <w:style w:type="character" w:customStyle="1" w:styleId="WW8Num14z2">
    <w:name w:val="WW8Num14z2"/>
    <w:rsid w:val="00644CA3"/>
  </w:style>
  <w:style w:type="character" w:customStyle="1" w:styleId="WW8Num14z3">
    <w:name w:val="WW8Num14z3"/>
    <w:rsid w:val="00644CA3"/>
  </w:style>
  <w:style w:type="character" w:customStyle="1" w:styleId="WW8Num14z4">
    <w:name w:val="WW8Num14z4"/>
    <w:rsid w:val="00644CA3"/>
  </w:style>
  <w:style w:type="character" w:customStyle="1" w:styleId="WW8Num14z5">
    <w:name w:val="WW8Num14z5"/>
    <w:rsid w:val="00644CA3"/>
  </w:style>
  <w:style w:type="character" w:customStyle="1" w:styleId="WW8Num14z6">
    <w:name w:val="WW8Num14z6"/>
    <w:rsid w:val="00644CA3"/>
  </w:style>
  <w:style w:type="character" w:customStyle="1" w:styleId="WW8Num14z7">
    <w:name w:val="WW8Num14z7"/>
    <w:rsid w:val="00644CA3"/>
  </w:style>
  <w:style w:type="character" w:customStyle="1" w:styleId="WW8Num14z8">
    <w:name w:val="WW8Num14z8"/>
    <w:rsid w:val="00644CA3"/>
  </w:style>
  <w:style w:type="character" w:customStyle="1" w:styleId="WW8Num15z0">
    <w:name w:val="WW8Num15z0"/>
    <w:rsid w:val="00644CA3"/>
    <w:rPr>
      <w:rFonts w:ascii="標楷體" w:eastAsia="標楷體" w:hAnsi="標楷體" w:cs="Times New Roman"/>
    </w:rPr>
  </w:style>
  <w:style w:type="character" w:customStyle="1" w:styleId="WW8Num15z1">
    <w:name w:val="WW8Num15z1"/>
    <w:rsid w:val="00644CA3"/>
  </w:style>
  <w:style w:type="character" w:customStyle="1" w:styleId="WW8Num15z2">
    <w:name w:val="WW8Num15z2"/>
    <w:rsid w:val="00644CA3"/>
  </w:style>
  <w:style w:type="character" w:customStyle="1" w:styleId="WW8Num15z3">
    <w:name w:val="WW8Num15z3"/>
    <w:rsid w:val="00644CA3"/>
  </w:style>
  <w:style w:type="character" w:customStyle="1" w:styleId="WW8Num15z4">
    <w:name w:val="WW8Num15z4"/>
    <w:rsid w:val="00644CA3"/>
  </w:style>
  <w:style w:type="character" w:customStyle="1" w:styleId="WW8Num15z5">
    <w:name w:val="WW8Num15z5"/>
    <w:rsid w:val="00644CA3"/>
  </w:style>
  <w:style w:type="character" w:customStyle="1" w:styleId="WW8Num15z6">
    <w:name w:val="WW8Num15z6"/>
    <w:rsid w:val="00644CA3"/>
  </w:style>
  <w:style w:type="character" w:customStyle="1" w:styleId="WW8Num15z7">
    <w:name w:val="WW8Num15z7"/>
    <w:rsid w:val="00644CA3"/>
  </w:style>
  <w:style w:type="character" w:customStyle="1" w:styleId="WW8Num15z8">
    <w:name w:val="WW8Num15z8"/>
    <w:rsid w:val="00644CA3"/>
  </w:style>
  <w:style w:type="character" w:customStyle="1" w:styleId="WW8Num16z0">
    <w:name w:val="WW8Num16z0"/>
    <w:rsid w:val="00644CA3"/>
  </w:style>
  <w:style w:type="character" w:customStyle="1" w:styleId="WW8Num16z1">
    <w:name w:val="WW8Num16z1"/>
    <w:rsid w:val="00644CA3"/>
  </w:style>
  <w:style w:type="character" w:customStyle="1" w:styleId="WW8Num16z2">
    <w:name w:val="WW8Num16z2"/>
    <w:rsid w:val="00644CA3"/>
  </w:style>
  <w:style w:type="character" w:customStyle="1" w:styleId="WW8Num16z3">
    <w:name w:val="WW8Num16z3"/>
    <w:rsid w:val="00644CA3"/>
  </w:style>
  <w:style w:type="character" w:customStyle="1" w:styleId="WW8Num16z4">
    <w:name w:val="WW8Num16z4"/>
    <w:rsid w:val="00644CA3"/>
  </w:style>
  <w:style w:type="character" w:customStyle="1" w:styleId="WW8Num16z5">
    <w:name w:val="WW8Num16z5"/>
    <w:rsid w:val="00644CA3"/>
  </w:style>
  <w:style w:type="character" w:customStyle="1" w:styleId="WW8Num16z6">
    <w:name w:val="WW8Num16z6"/>
    <w:rsid w:val="00644CA3"/>
  </w:style>
  <w:style w:type="character" w:customStyle="1" w:styleId="WW8Num16z7">
    <w:name w:val="WW8Num16z7"/>
    <w:rsid w:val="00644CA3"/>
  </w:style>
  <w:style w:type="character" w:customStyle="1" w:styleId="WW8Num16z8">
    <w:name w:val="WW8Num16z8"/>
    <w:rsid w:val="00644CA3"/>
  </w:style>
  <w:style w:type="character" w:customStyle="1" w:styleId="WW8Num17z0">
    <w:name w:val="WW8Num17z0"/>
    <w:rsid w:val="00644CA3"/>
  </w:style>
  <w:style w:type="character" w:customStyle="1" w:styleId="WW8Num17z1">
    <w:name w:val="WW8Num17z1"/>
    <w:rsid w:val="00644CA3"/>
  </w:style>
  <w:style w:type="character" w:customStyle="1" w:styleId="WW8Num17z2">
    <w:name w:val="WW8Num17z2"/>
    <w:rsid w:val="00644CA3"/>
  </w:style>
  <w:style w:type="character" w:customStyle="1" w:styleId="WW8Num17z3">
    <w:name w:val="WW8Num17z3"/>
    <w:rsid w:val="00644CA3"/>
  </w:style>
  <w:style w:type="character" w:customStyle="1" w:styleId="WW8Num17z4">
    <w:name w:val="WW8Num17z4"/>
    <w:rsid w:val="00644CA3"/>
  </w:style>
  <w:style w:type="character" w:customStyle="1" w:styleId="WW8Num17z5">
    <w:name w:val="WW8Num17z5"/>
    <w:rsid w:val="00644CA3"/>
  </w:style>
  <w:style w:type="character" w:customStyle="1" w:styleId="WW8Num17z6">
    <w:name w:val="WW8Num17z6"/>
    <w:rsid w:val="00644CA3"/>
  </w:style>
  <w:style w:type="character" w:customStyle="1" w:styleId="WW8Num17z7">
    <w:name w:val="WW8Num17z7"/>
    <w:rsid w:val="00644CA3"/>
  </w:style>
  <w:style w:type="character" w:customStyle="1" w:styleId="WW8Num17z8">
    <w:name w:val="WW8Num17z8"/>
    <w:rsid w:val="00644CA3"/>
  </w:style>
  <w:style w:type="character" w:customStyle="1" w:styleId="WW8Num18z0">
    <w:name w:val="WW8Num18z0"/>
    <w:rsid w:val="00644CA3"/>
    <w:rPr>
      <w:rFonts w:ascii="標楷體" w:hAnsi="標楷體" w:cs="標楷體"/>
    </w:rPr>
  </w:style>
  <w:style w:type="character" w:customStyle="1" w:styleId="WW8Num18z1">
    <w:name w:val="WW8Num18z1"/>
    <w:rsid w:val="00644CA3"/>
  </w:style>
  <w:style w:type="character" w:customStyle="1" w:styleId="WW8Num18z2">
    <w:name w:val="WW8Num18z2"/>
    <w:rsid w:val="00644CA3"/>
  </w:style>
  <w:style w:type="character" w:customStyle="1" w:styleId="WW8Num18z3">
    <w:name w:val="WW8Num18z3"/>
    <w:rsid w:val="00644CA3"/>
  </w:style>
  <w:style w:type="character" w:customStyle="1" w:styleId="WW8Num18z4">
    <w:name w:val="WW8Num18z4"/>
    <w:rsid w:val="00644CA3"/>
  </w:style>
  <w:style w:type="character" w:customStyle="1" w:styleId="WW8Num18z5">
    <w:name w:val="WW8Num18z5"/>
    <w:rsid w:val="00644CA3"/>
  </w:style>
  <w:style w:type="character" w:customStyle="1" w:styleId="WW8Num18z6">
    <w:name w:val="WW8Num18z6"/>
    <w:rsid w:val="00644CA3"/>
  </w:style>
  <w:style w:type="character" w:customStyle="1" w:styleId="WW8Num18z7">
    <w:name w:val="WW8Num18z7"/>
    <w:rsid w:val="00644CA3"/>
  </w:style>
  <w:style w:type="character" w:customStyle="1" w:styleId="WW8Num18z8">
    <w:name w:val="WW8Num18z8"/>
    <w:rsid w:val="00644CA3"/>
  </w:style>
  <w:style w:type="character" w:customStyle="1" w:styleId="WW8Num19z0">
    <w:name w:val="WW8Num19z0"/>
    <w:rsid w:val="00644CA3"/>
  </w:style>
  <w:style w:type="character" w:customStyle="1" w:styleId="WW8Num19z1">
    <w:name w:val="WW8Num19z1"/>
    <w:rsid w:val="00644CA3"/>
  </w:style>
  <w:style w:type="character" w:customStyle="1" w:styleId="WW8Num19z2">
    <w:name w:val="WW8Num19z2"/>
    <w:rsid w:val="00644CA3"/>
  </w:style>
  <w:style w:type="character" w:customStyle="1" w:styleId="WW8Num19z3">
    <w:name w:val="WW8Num19z3"/>
    <w:rsid w:val="00644CA3"/>
  </w:style>
  <w:style w:type="character" w:customStyle="1" w:styleId="WW8Num19z4">
    <w:name w:val="WW8Num19z4"/>
    <w:rsid w:val="00644CA3"/>
  </w:style>
  <w:style w:type="character" w:customStyle="1" w:styleId="WW8Num19z5">
    <w:name w:val="WW8Num19z5"/>
    <w:rsid w:val="00644CA3"/>
  </w:style>
  <w:style w:type="character" w:customStyle="1" w:styleId="WW8Num19z6">
    <w:name w:val="WW8Num19z6"/>
    <w:rsid w:val="00644CA3"/>
  </w:style>
  <w:style w:type="character" w:customStyle="1" w:styleId="WW8Num19z7">
    <w:name w:val="WW8Num19z7"/>
    <w:rsid w:val="00644CA3"/>
  </w:style>
  <w:style w:type="character" w:customStyle="1" w:styleId="WW8Num19z8">
    <w:name w:val="WW8Num19z8"/>
    <w:rsid w:val="00644CA3"/>
  </w:style>
  <w:style w:type="character" w:customStyle="1" w:styleId="WW8Num20z0">
    <w:name w:val="WW8Num20z0"/>
    <w:rsid w:val="00644CA3"/>
  </w:style>
  <w:style w:type="character" w:customStyle="1" w:styleId="WW8Num20z1">
    <w:name w:val="WW8Num20z1"/>
    <w:rsid w:val="00644CA3"/>
  </w:style>
  <w:style w:type="character" w:customStyle="1" w:styleId="WW8Num20z2">
    <w:name w:val="WW8Num20z2"/>
    <w:rsid w:val="00644CA3"/>
  </w:style>
  <w:style w:type="character" w:customStyle="1" w:styleId="WW8Num20z3">
    <w:name w:val="WW8Num20z3"/>
    <w:rsid w:val="00644CA3"/>
  </w:style>
  <w:style w:type="character" w:customStyle="1" w:styleId="WW8Num20z4">
    <w:name w:val="WW8Num20z4"/>
    <w:rsid w:val="00644CA3"/>
  </w:style>
  <w:style w:type="character" w:customStyle="1" w:styleId="WW8Num20z5">
    <w:name w:val="WW8Num20z5"/>
    <w:rsid w:val="00644CA3"/>
  </w:style>
  <w:style w:type="character" w:customStyle="1" w:styleId="WW8Num20z6">
    <w:name w:val="WW8Num20z6"/>
    <w:rsid w:val="00644CA3"/>
  </w:style>
  <w:style w:type="character" w:customStyle="1" w:styleId="WW8Num20z7">
    <w:name w:val="WW8Num20z7"/>
    <w:rsid w:val="00644CA3"/>
  </w:style>
  <w:style w:type="character" w:customStyle="1" w:styleId="WW8Num20z8">
    <w:name w:val="WW8Num20z8"/>
    <w:rsid w:val="00644CA3"/>
  </w:style>
  <w:style w:type="character" w:customStyle="1" w:styleId="WW8Num21z0">
    <w:name w:val="WW8Num21z0"/>
    <w:rsid w:val="00644CA3"/>
    <w:rPr>
      <w:lang w:val="en-US"/>
    </w:rPr>
  </w:style>
  <w:style w:type="character" w:customStyle="1" w:styleId="WW8Num21z1">
    <w:name w:val="WW8Num21z1"/>
    <w:rsid w:val="00644CA3"/>
  </w:style>
  <w:style w:type="character" w:customStyle="1" w:styleId="WW8Num21z2">
    <w:name w:val="WW8Num21z2"/>
    <w:rsid w:val="00644CA3"/>
  </w:style>
  <w:style w:type="character" w:customStyle="1" w:styleId="WW8Num21z3">
    <w:name w:val="WW8Num21z3"/>
    <w:rsid w:val="00644CA3"/>
  </w:style>
  <w:style w:type="character" w:customStyle="1" w:styleId="WW8Num21z4">
    <w:name w:val="WW8Num21z4"/>
    <w:rsid w:val="00644CA3"/>
  </w:style>
  <w:style w:type="character" w:customStyle="1" w:styleId="WW8Num21z5">
    <w:name w:val="WW8Num21z5"/>
    <w:rsid w:val="00644CA3"/>
  </w:style>
  <w:style w:type="character" w:customStyle="1" w:styleId="WW8Num21z6">
    <w:name w:val="WW8Num21z6"/>
    <w:rsid w:val="00644CA3"/>
  </w:style>
  <w:style w:type="character" w:customStyle="1" w:styleId="WW8Num21z7">
    <w:name w:val="WW8Num21z7"/>
    <w:rsid w:val="00644CA3"/>
  </w:style>
  <w:style w:type="character" w:customStyle="1" w:styleId="WW8Num21z8">
    <w:name w:val="WW8Num21z8"/>
    <w:rsid w:val="00644CA3"/>
  </w:style>
  <w:style w:type="character" w:customStyle="1" w:styleId="WW8Num22z0">
    <w:name w:val="WW8Num22z0"/>
    <w:rsid w:val="00644CA3"/>
  </w:style>
  <w:style w:type="character" w:customStyle="1" w:styleId="WW8Num22z1">
    <w:name w:val="WW8Num22z1"/>
    <w:rsid w:val="00644CA3"/>
  </w:style>
  <w:style w:type="character" w:customStyle="1" w:styleId="WW8Num22z2">
    <w:name w:val="WW8Num22z2"/>
    <w:rsid w:val="00644CA3"/>
  </w:style>
  <w:style w:type="character" w:customStyle="1" w:styleId="WW8Num22z3">
    <w:name w:val="WW8Num22z3"/>
    <w:rsid w:val="00644CA3"/>
  </w:style>
  <w:style w:type="character" w:customStyle="1" w:styleId="WW8Num22z4">
    <w:name w:val="WW8Num22z4"/>
    <w:rsid w:val="00644CA3"/>
  </w:style>
  <w:style w:type="character" w:customStyle="1" w:styleId="WW8Num22z5">
    <w:name w:val="WW8Num22z5"/>
    <w:rsid w:val="00644CA3"/>
  </w:style>
  <w:style w:type="character" w:customStyle="1" w:styleId="WW8Num22z6">
    <w:name w:val="WW8Num22z6"/>
    <w:rsid w:val="00644CA3"/>
  </w:style>
  <w:style w:type="character" w:customStyle="1" w:styleId="WW8Num22z7">
    <w:name w:val="WW8Num22z7"/>
    <w:rsid w:val="00644CA3"/>
  </w:style>
  <w:style w:type="character" w:customStyle="1" w:styleId="WW8Num22z8">
    <w:name w:val="WW8Num22z8"/>
    <w:rsid w:val="00644CA3"/>
  </w:style>
  <w:style w:type="character" w:customStyle="1" w:styleId="WW8Num23z0">
    <w:name w:val="WW8Num23z0"/>
    <w:rsid w:val="00644CA3"/>
    <w:rPr>
      <w:rFonts w:ascii="Wingdings" w:hAnsi="Wingdings" w:cs="Wingdings"/>
    </w:rPr>
  </w:style>
  <w:style w:type="character" w:customStyle="1" w:styleId="2">
    <w:name w:val="字元 字元2"/>
    <w:basedOn w:val="a0"/>
    <w:rsid w:val="00644CA3"/>
    <w:rPr>
      <w:rFonts w:eastAsia="新細明體"/>
      <w:kern w:val="1"/>
      <w:lang w:val="en-US" w:eastAsia="zh-TW" w:bidi="ar-SA"/>
    </w:rPr>
  </w:style>
  <w:style w:type="character" w:customStyle="1" w:styleId="12">
    <w:name w:val="字元 字元1"/>
    <w:basedOn w:val="a0"/>
    <w:rsid w:val="00644CA3"/>
    <w:rPr>
      <w:rFonts w:eastAsia="新細明體"/>
      <w:kern w:val="1"/>
      <w:lang w:val="en-US" w:eastAsia="zh-TW" w:bidi="ar-SA"/>
    </w:rPr>
  </w:style>
  <w:style w:type="character" w:styleId="a3">
    <w:name w:val="page number"/>
    <w:basedOn w:val="a0"/>
    <w:rsid w:val="00644CA3"/>
  </w:style>
  <w:style w:type="character" w:customStyle="1" w:styleId="3">
    <w:name w:val="字元 字元3"/>
    <w:basedOn w:val="a0"/>
    <w:rsid w:val="00644CA3"/>
    <w:rPr>
      <w:rFonts w:eastAsia="新細明體"/>
      <w:kern w:val="1"/>
      <w:lang w:val="en-US" w:eastAsia="zh-TW" w:bidi="ar-SA"/>
    </w:rPr>
  </w:style>
  <w:style w:type="character" w:customStyle="1" w:styleId="a4">
    <w:name w:val="字元 字元"/>
    <w:basedOn w:val="a0"/>
    <w:rsid w:val="00644CA3"/>
    <w:rPr>
      <w:rFonts w:eastAsia="新細明體"/>
      <w:kern w:val="1"/>
      <w:lang w:val="en-US" w:eastAsia="zh-TW" w:bidi="ar-SA"/>
    </w:rPr>
  </w:style>
  <w:style w:type="character" w:customStyle="1" w:styleId="a5">
    <w:name w:val="編號字元"/>
    <w:rsid w:val="00644CA3"/>
  </w:style>
  <w:style w:type="paragraph" w:styleId="a6">
    <w:name w:val="Title"/>
    <w:basedOn w:val="a"/>
    <w:next w:val="a7"/>
    <w:link w:val="a8"/>
    <w:qFormat/>
    <w:rsid w:val="00644CA3"/>
    <w:pPr>
      <w:keepNext/>
      <w:suppressAutoHyphens/>
      <w:spacing w:before="240" w:after="120"/>
    </w:pPr>
    <w:rPr>
      <w:rFonts w:ascii="Arial" w:eastAsia="微軟正黑體" w:hAnsi="Arial" w:cs="Mangal"/>
      <w:kern w:val="1"/>
      <w:sz w:val="28"/>
      <w:szCs w:val="28"/>
    </w:rPr>
  </w:style>
  <w:style w:type="character" w:customStyle="1" w:styleId="a8">
    <w:name w:val="標題 字元"/>
    <w:basedOn w:val="a0"/>
    <w:link w:val="a6"/>
    <w:rsid w:val="00644CA3"/>
    <w:rPr>
      <w:rFonts w:ascii="Arial" w:eastAsia="微軟正黑體" w:hAnsi="Arial" w:cs="Mangal"/>
      <w:kern w:val="1"/>
      <w:sz w:val="28"/>
      <w:szCs w:val="28"/>
    </w:rPr>
  </w:style>
  <w:style w:type="paragraph" w:styleId="a7">
    <w:name w:val="Body Text"/>
    <w:basedOn w:val="a"/>
    <w:link w:val="a9"/>
    <w:rsid w:val="00644CA3"/>
    <w:pPr>
      <w:suppressAutoHyphens/>
      <w:spacing w:after="120"/>
    </w:pPr>
    <w:rPr>
      <w:rFonts w:ascii="Times New Roman" w:eastAsia="新細明體" w:hAnsi="Times New Roman" w:cs="Times New Roman"/>
      <w:kern w:val="1"/>
      <w:szCs w:val="24"/>
    </w:rPr>
  </w:style>
  <w:style w:type="character" w:customStyle="1" w:styleId="a9">
    <w:name w:val="本文 字元"/>
    <w:basedOn w:val="a0"/>
    <w:link w:val="a7"/>
    <w:rsid w:val="00644CA3"/>
    <w:rPr>
      <w:rFonts w:ascii="Times New Roman" w:eastAsia="新細明體" w:hAnsi="Times New Roman" w:cs="Times New Roman"/>
      <w:kern w:val="1"/>
      <w:szCs w:val="24"/>
    </w:rPr>
  </w:style>
  <w:style w:type="paragraph" w:styleId="aa">
    <w:name w:val="List"/>
    <w:basedOn w:val="a7"/>
    <w:rsid w:val="00644CA3"/>
    <w:rPr>
      <w:rFonts w:cs="Mangal"/>
    </w:rPr>
  </w:style>
  <w:style w:type="paragraph" w:styleId="ab">
    <w:name w:val="caption"/>
    <w:basedOn w:val="a"/>
    <w:qFormat/>
    <w:rsid w:val="00644CA3"/>
    <w:pPr>
      <w:suppressLineNumbers/>
      <w:suppressAutoHyphens/>
      <w:spacing w:before="120" w:after="120"/>
    </w:pPr>
    <w:rPr>
      <w:rFonts w:ascii="Times New Roman" w:eastAsia="新細明體" w:hAnsi="Times New Roman" w:cs="Mangal"/>
      <w:i/>
      <w:iCs/>
      <w:kern w:val="1"/>
      <w:szCs w:val="24"/>
    </w:rPr>
  </w:style>
  <w:style w:type="paragraph" w:customStyle="1" w:styleId="ac">
    <w:name w:val="目錄"/>
    <w:basedOn w:val="a"/>
    <w:rsid w:val="00644CA3"/>
    <w:pPr>
      <w:suppressLineNumbers/>
      <w:suppressAutoHyphens/>
    </w:pPr>
    <w:rPr>
      <w:rFonts w:ascii="Times New Roman" w:eastAsia="新細明體" w:hAnsi="Times New Roman" w:cs="Mangal"/>
      <w:kern w:val="1"/>
      <w:szCs w:val="24"/>
    </w:rPr>
  </w:style>
  <w:style w:type="paragraph" w:styleId="ad">
    <w:name w:val="footer"/>
    <w:basedOn w:val="a"/>
    <w:link w:val="ae"/>
    <w:rsid w:val="00644CA3"/>
    <w:pPr>
      <w:tabs>
        <w:tab w:val="center" w:pos="4153"/>
        <w:tab w:val="right" w:pos="8306"/>
      </w:tabs>
      <w:suppressAutoHyphens/>
      <w:snapToGrid w:val="0"/>
    </w:pPr>
    <w:rPr>
      <w:rFonts w:ascii="Times New Roman" w:eastAsia="新細明體" w:hAnsi="Times New Roman" w:cs="Times New Roman"/>
      <w:kern w:val="1"/>
      <w:sz w:val="20"/>
      <w:szCs w:val="20"/>
    </w:rPr>
  </w:style>
  <w:style w:type="character" w:customStyle="1" w:styleId="ae">
    <w:name w:val="頁尾 字元"/>
    <w:basedOn w:val="a0"/>
    <w:link w:val="ad"/>
    <w:rsid w:val="00644CA3"/>
    <w:rPr>
      <w:rFonts w:ascii="Times New Roman" w:eastAsia="新細明體" w:hAnsi="Times New Roman" w:cs="Times New Roman"/>
      <w:kern w:val="1"/>
      <w:sz w:val="20"/>
      <w:szCs w:val="20"/>
    </w:rPr>
  </w:style>
  <w:style w:type="paragraph" w:styleId="af">
    <w:name w:val="header"/>
    <w:basedOn w:val="a"/>
    <w:link w:val="af0"/>
    <w:rsid w:val="00644CA3"/>
    <w:pPr>
      <w:tabs>
        <w:tab w:val="center" w:pos="4153"/>
        <w:tab w:val="right" w:pos="8306"/>
      </w:tabs>
      <w:suppressAutoHyphens/>
      <w:snapToGrid w:val="0"/>
    </w:pPr>
    <w:rPr>
      <w:rFonts w:ascii="Times New Roman" w:eastAsia="新細明體" w:hAnsi="Times New Roman" w:cs="Times New Roman"/>
      <w:kern w:val="1"/>
      <w:sz w:val="20"/>
      <w:szCs w:val="20"/>
    </w:rPr>
  </w:style>
  <w:style w:type="character" w:customStyle="1" w:styleId="af0">
    <w:name w:val="頁首 字元"/>
    <w:basedOn w:val="a0"/>
    <w:link w:val="af"/>
    <w:rsid w:val="00644CA3"/>
    <w:rPr>
      <w:rFonts w:ascii="Times New Roman" w:eastAsia="新細明體" w:hAnsi="Times New Roman" w:cs="Times New Roman"/>
      <w:kern w:val="1"/>
      <w:sz w:val="20"/>
      <w:szCs w:val="20"/>
    </w:rPr>
  </w:style>
  <w:style w:type="paragraph" w:customStyle="1" w:styleId="Default">
    <w:name w:val="Default"/>
    <w:rsid w:val="00644CA3"/>
    <w:pPr>
      <w:widowControl w:val="0"/>
      <w:suppressAutoHyphens/>
      <w:autoSpaceDE w:val="0"/>
    </w:pPr>
    <w:rPr>
      <w:rFonts w:ascii="標楷體" w:eastAsia="標楷體" w:hAnsi="標楷體" w:cs="標楷體"/>
      <w:color w:val="000000"/>
      <w:kern w:val="0"/>
      <w:szCs w:val="24"/>
    </w:rPr>
  </w:style>
  <w:style w:type="paragraph" w:customStyle="1" w:styleId="af1">
    <w:name w:val="表格內容"/>
    <w:basedOn w:val="a"/>
    <w:rsid w:val="00644CA3"/>
    <w:pPr>
      <w:suppressLineNumbers/>
      <w:suppressAutoHyphens/>
    </w:pPr>
    <w:rPr>
      <w:rFonts w:ascii="Times New Roman" w:eastAsia="新細明體" w:hAnsi="Times New Roman" w:cs="Times New Roman"/>
      <w:kern w:val="1"/>
      <w:szCs w:val="24"/>
    </w:rPr>
  </w:style>
  <w:style w:type="paragraph" w:customStyle="1" w:styleId="af2">
    <w:name w:val="表格標題"/>
    <w:basedOn w:val="af1"/>
    <w:rsid w:val="00644CA3"/>
    <w:pPr>
      <w:jc w:val="center"/>
    </w:pPr>
    <w:rPr>
      <w:b/>
      <w:bCs/>
    </w:rPr>
  </w:style>
  <w:style w:type="paragraph" w:customStyle="1" w:styleId="af3">
    <w:name w:val="框架內容"/>
    <w:basedOn w:val="a"/>
    <w:rsid w:val="00644CA3"/>
    <w:pPr>
      <w:suppressAutoHyphens/>
    </w:pPr>
    <w:rPr>
      <w:rFonts w:ascii="Times New Roman" w:eastAsia="新細明體" w:hAnsi="Times New Roman" w:cs="Times New Roman"/>
      <w:kern w:val="1"/>
      <w:szCs w:val="24"/>
    </w:rPr>
  </w:style>
  <w:style w:type="paragraph" w:styleId="af4">
    <w:name w:val="Balloon Text"/>
    <w:basedOn w:val="a"/>
    <w:link w:val="af5"/>
    <w:uiPriority w:val="99"/>
    <w:semiHidden/>
    <w:unhideWhenUsed/>
    <w:rsid w:val="00644CA3"/>
    <w:rPr>
      <w:rFonts w:asciiTheme="majorHAnsi" w:eastAsiaTheme="majorEastAsia" w:hAnsiTheme="majorHAnsi" w:cstheme="majorBidi"/>
      <w:sz w:val="18"/>
      <w:szCs w:val="18"/>
    </w:rPr>
  </w:style>
  <w:style w:type="character" w:customStyle="1" w:styleId="af5">
    <w:name w:val="註解方塊文字 字元"/>
    <w:basedOn w:val="a0"/>
    <w:link w:val="af4"/>
    <w:uiPriority w:val="99"/>
    <w:semiHidden/>
    <w:rsid w:val="00644CA3"/>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34</Pages>
  <Words>2725</Words>
  <Characters>15536</Characters>
  <Application>Microsoft Office Word</Application>
  <DocSecurity>0</DocSecurity>
  <Lines>129</Lines>
  <Paragraphs>36</Paragraphs>
  <ScaleCrop>false</ScaleCrop>
  <Company>Toshiba</Company>
  <LinksUpToDate>false</LinksUpToDate>
  <CharactersWithSpaces>18225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CHIMIN</dc:creator>
  <cp:lastModifiedBy>user</cp:lastModifiedBy>
  <cp:revision>3</cp:revision>
  <dcterms:created xsi:type="dcterms:W3CDTF">2014-11-02T05:21:00Z</dcterms:created>
  <dcterms:modified xsi:type="dcterms:W3CDTF">2014-11-02T05:28:00Z</dcterms:modified>
</cp:coreProperties>
</file>